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D1D4D" w14:textId="77777777" w:rsidR="00CC3797" w:rsidRDefault="00CC3797" w:rsidP="00CC3797">
      <w:pPr>
        <w:jc w:val="center"/>
        <w:rPr>
          <w:b/>
          <w:iCs/>
          <w:sz w:val="28"/>
          <w:szCs w:val="22"/>
        </w:rPr>
      </w:pPr>
      <w:r w:rsidRPr="00D30946">
        <w:rPr>
          <w:b/>
          <w:iCs/>
          <w:sz w:val="28"/>
          <w:szCs w:val="22"/>
        </w:rPr>
        <w:t>Техническое задание</w:t>
      </w:r>
    </w:p>
    <w:p w14:paraId="1A4A0E88" w14:textId="77777777" w:rsidR="00CC3797" w:rsidRPr="00D30946" w:rsidRDefault="00CC3797" w:rsidP="00CC3797">
      <w:pPr>
        <w:jc w:val="center"/>
        <w:rPr>
          <w:b/>
          <w:iCs/>
          <w:sz w:val="28"/>
          <w:szCs w:val="22"/>
        </w:rPr>
      </w:pPr>
      <w:r w:rsidRPr="004D36D0">
        <w:rPr>
          <w:b/>
          <w:iCs/>
          <w:sz w:val="28"/>
          <w:szCs w:val="22"/>
        </w:rPr>
        <w:t>на проведение процедуры закупки на тему: «Оказание услуг по добровольному медицинскому страхованию сотрудников АО «ЛЕНМОРНИИПРОЕКТ»</w:t>
      </w:r>
    </w:p>
    <w:p w14:paraId="261C3F0A" w14:textId="77777777" w:rsidR="00CC3797" w:rsidRDefault="00CC3797" w:rsidP="00CC3797">
      <w:pPr>
        <w:pStyle w:val="afff0"/>
        <w:spacing w:after="0" w:line="240" w:lineRule="auto"/>
        <w:rPr>
          <w:rFonts w:ascii="Times New Roman" w:hAnsi="Times New Roman"/>
        </w:rPr>
      </w:pPr>
    </w:p>
    <w:p w14:paraId="24AB2EFD" w14:textId="77777777" w:rsidR="00CC3797" w:rsidRDefault="00CC3797" w:rsidP="00CC3797">
      <w:pPr>
        <w:pStyle w:val="afff0"/>
        <w:spacing w:after="0" w:line="240" w:lineRule="auto"/>
        <w:rPr>
          <w:rFonts w:ascii="Times New Roman" w:hAnsi="Times New Roman"/>
        </w:rPr>
      </w:pPr>
    </w:p>
    <w:p w14:paraId="563656E8" w14:textId="77777777" w:rsidR="00CC3797" w:rsidRPr="00752837" w:rsidRDefault="00CC3797" w:rsidP="00CC3797">
      <w:pPr>
        <w:pStyle w:val="afff0"/>
        <w:numPr>
          <w:ilvl w:val="0"/>
          <w:numId w:val="39"/>
        </w:numPr>
        <w:shd w:val="clear" w:color="auto" w:fill="FFFFFF"/>
        <w:tabs>
          <w:tab w:val="left" w:pos="1134"/>
        </w:tabs>
        <w:spacing w:after="0" w:line="240" w:lineRule="auto"/>
        <w:jc w:val="both"/>
        <w:rPr>
          <w:rFonts w:ascii="Times New Roman" w:hAnsi="Times New Roman"/>
          <w:b/>
          <w:spacing w:val="-1"/>
        </w:rPr>
      </w:pPr>
      <w:r w:rsidRPr="00752837">
        <w:rPr>
          <w:rFonts w:ascii="Times New Roman" w:hAnsi="Times New Roman"/>
          <w:b/>
          <w:bCs/>
          <w:color w:val="000000"/>
        </w:rPr>
        <w:t>ОБЩИЕ ТРЕБОВАНИЯ</w:t>
      </w:r>
    </w:p>
    <w:p w14:paraId="7DB0E88E" w14:textId="77777777" w:rsidR="00CC3797" w:rsidRPr="00752837" w:rsidRDefault="00CC3797" w:rsidP="00CC3797">
      <w:pPr>
        <w:pStyle w:val="afff0"/>
        <w:numPr>
          <w:ilvl w:val="1"/>
          <w:numId w:val="39"/>
        </w:numPr>
        <w:shd w:val="clear" w:color="auto" w:fill="FFFFFF"/>
        <w:tabs>
          <w:tab w:val="left" w:pos="1134"/>
        </w:tabs>
        <w:spacing w:before="360" w:after="120" w:line="240" w:lineRule="auto"/>
        <w:ind w:left="567" w:hanging="567"/>
        <w:contextualSpacing w:val="0"/>
        <w:jc w:val="both"/>
        <w:rPr>
          <w:rFonts w:ascii="Times New Roman" w:hAnsi="Times New Roman"/>
          <w:b/>
          <w:spacing w:val="-1"/>
        </w:rPr>
      </w:pPr>
      <w:r w:rsidRPr="00752837">
        <w:rPr>
          <w:rFonts w:ascii="Times New Roman" w:hAnsi="Times New Roman"/>
          <w:b/>
          <w:spacing w:val="-1"/>
        </w:rPr>
        <w:t>Предмет закупки.</w:t>
      </w:r>
    </w:p>
    <w:p w14:paraId="06D68D78" w14:textId="77777777" w:rsidR="00CC3797" w:rsidRPr="00752837"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sidRPr="00752837">
        <w:rPr>
          <w:rFonts w:ascii="Times New Roman" w:hAnsi="Times New Roman"/>
          <w:spacing w:val="-1"/>
        </w:rPr>
        <w:t>Предметом процедуры закупки является оказание услуг по добровольному медицинскому страхованию сотрудников АО «ЛЕНМОРНИИПРОЕКТ».</w:t>
      </w:r>
    </w:p>
    <w:p w14:paraId="6FFDEE10" w14:textId="77777777" w:rsidR="00CC3797" w:rsidRPr="00752837" w:rsidRDefault="00CC3797" w:rsidP="00CC3797">
      <w:pPr>
        <w:pStyle w:val="afff0"/>
        <w:numPr>
          <w:ilvl w:val="1"/>
          <w:numId w:val="39"/>
        </w:numPr>
        <w:shd w:val="clear" w:color="auto" w:fill="FFFFFF"/>
        <w:tabs>
          <w:tab w:val="left" w:pos="1134"/>
        </w:tabs>
        <w:spacing w:before="360" w:after="120" w:line="240" w:lineRule="auto"/>
        <w:ind w:left="567" w:hanging="567"/>
        <w:contextualSpacing w:val="0"/>
        <w:jc w:val="both"/>
        <w:rPr>
          <w:rFonts w:ascii="Times New Roman" w:hAnsi="Times New Roman"/>
          <w:b/>
          <w:spacing w:val="-1"/>
        </w:rPr>
      </w:pPr>
      <w:r w:rsidRPr="00752837">
        <w:rPr>
          <w:rFonts w:ascii="Times New Roman" w:hAnsi="Times New Roman"/>
          <w:b/>
          <w:spacing w:val="-1"/>
        </w:rPr>
        <w:t xml:space="preserve">Сведения о </w:t>
      </w:r>
      <w:r>
        <w:rPr>
          <w:rFonts w:ascii="Times New Roman" w:hAnsi="Times New Roman"/>
          <w:b/>
          <w:spacing w:val="-1"/>
        </w:rPr>
        <w:t>д</w:t>
      </w:r>
      <w:r w:rsidRPr="00752837">
        <w:rPr>
          <w:rFonts w:ascii="Times New Roman" w:hAnsi="Times New Roman"/>
          <w:b/>
          <w:spacing w:val="-1"/>
        </w:rPr>
        <w:t>оговоре</w:t>
      </w:r>
      <w:r>
        <w:rPr>
          <w:rFonts w:ascii="Times New Roman" w:hAnsi="Times New Roman"/>
          <w:b/>
          <w:spacing w:val="-1"/>
        </w:rPr>
        <w:t xml:space="preserve"> на оказание услуг по добровольному медицинскому страхованию сотрудников АО «ЛЕНМОРНИИПРОЕКТ» (далее – Договор)</w:t>
      </w:r>
      <w:r w:rsidRPr="00752837">
        <w:rPr>
          <w:rFonts w:ascii="Times New Roman" w:hAnsi="Times New Roman"/>
          <w:b/>
          <w:spacing w:val="-1"/>
        </w:rPr>
        <w:t>.</w:t>
      </w:r>
    </w:p>
    <w:p w14:paraId="7BA2C1DD" w14:textId="77777777" w:rsidR="00CC3797" w:rsidRPr="00752837"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sidRPr="00752837">
        <w:rPr>
          <w:rFonts w:ascii="Times New Roman" w:hAnsi="Times New Roman"/>
          <w:spacing w:val="-1"/>
        </w:rPr>
        <w:t>Срок действия Договора: с момента заключения Договора 1 (один) календарный год.</w:t>
      </w:r>
    </w:p>
    <w:p w14:paraId="2DF42469" w14:textId="77777777" w:rsidR="00CC3797" w:rsidRPr="007808BA"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sidRPr="00243034">
        <w:rPr>
          <w:rFonts w:ascii="Times New Roman" w:hAnsi="Times New Roman"/>
          <w:spacing w:val="-1"/>
        </w:rPr>
        <w:t>Начальная (максимальная) цена Договора</w:t>
      </w:r>
      <w:r w:rsidRPr="007808BA">
        <w:rPr>
          <w:rFonts w:ascii="Times New Roman" w:hAnsi="Times New Roman"/>
          <w:spacing w:val="-1"/>
        </w:rPr>
        <w:t xml:space="preserve">: </w:t>
      </w:r>
      <w:r w:rsidRPr="00C41C4A">
        <w:rPr>
          <w:rFonts w:ascii="Times New Roman" w:hAnsi="Times New Roman"/>
          <w:spacing w:val="-1"/>
        </w:rPr>
        <w:t>5 981</w:t>
      </w:r>
      <w:r>
        <w:rPr>
          <w:rFonts w:ascii="Times New Roman" w:hAnsi="Times New Roman"/>
          <w:spacing w:val="-1"/>
        </w:rPr>
        <w:t> </w:t>
      </w:r>
      <w:r w:rsidRPr="00C41C4A">
        <w:rPr>
          <w:rFonts w:ascii="Times New Roman" w:hAnsi="Times New Roman"/>
          <w:spacing w:val="-1"/>
        </w:rPr>
        <w:t>940</w:t>
      </w:r>
      <w:r>
        <w:rPr>
          <w:rFonts w:ascii="Times New Roman" w:hAnsi="Times New Roman"/>
          <w:spacing w:val="-1"/>
        </w:rPr>
        <w:t>,00 рублей</w:t>
      </w:r>
      <w:r w:rsidRPr="00C41C4A">
        <w:rPr>
          <w:rFonts w:ascii="Times New Roman" w:hAnsi="Times New Roman"/>
          <w:spacing w:val="-1"/>
        </w:rPr>
        <w:t xml:space="preserve"> (пять миллионов девятьсот восемьдесят одна тысяча девятьсот сорок</w:t>
      </w:r>
      <w:r>
        <w:rPr>
          <w:rFonts w:ascii="Times New Roman" w:hAnsi="Times New Roman"/>
          <w:spacing w:val="-1"/>
        </w:rPr>
        <w:t xml:space="preserve"> рублей 00 копеек)</w:t>
      </w:r>
      <w:r w:rsidRPr="007808BA">
        <w:rPr>
          <w:rFonts w:ascii="Times New Roman" w:hAnsi="Times New Roman"/>
          <w:spacing w:val="-1"/>
        </w:rPr>
        <w:t>.</w:t>
      </w:r>
    </w:p>
    <w:p w14:paraId="0A25A3FE" w14:textId="77777777" w:rsidR="00CC3797" w:rsidRPr="007808BA" w:rsidRDefault="00CC3797" w:rsidP="00CC3797">
      <w:pPr>
        <w:pStyle w:val="afff0"/>
        <w:numPr>
          <w:ilvl w:val="1"/>
          <w:numId w:val="39"/>
        </w:numPr>
        <w:shd w:val="clear" w:color="auto" w:fill="FFFFFF"/>
        <w:tabs>
          <w:tab w:val="left" w:pos="1134"/>
        </w:tabs>
        <w:spacing w:before="360" w:after="120" w:line="240" w:lineRule="auto"/>
        <w:ind w:left="567" w:hanging="567"/>
        <w:contextualSpacing w:val="0"/>
        <w:jc w:val="both"/>
        <w:rPr>
          <w:rFonts w:ascii="Times New Roman" w:hAnsi="Times New Roman"/>
          <w:b/>
          <w:spacing w:val="-1"/>
        </w:rPr>
      </w:pPr>
      <w:r w:rsidRPr="007808BA">
        <w:rPr>
          <w:rFonts w:ascii="Times New Roman" w:hAnsi="Times New Roman"/>
          <w:b/>
          <w:spacing w:val="-1"/>
        </w:rPr>
        <w:t>Численность сотрудников на момент проведения закупки.</w:t>
      </w:r>
    </w:p>
    <w:p w14:paraId="61110490" w14:textId="77777777" w:rsidR="00CC3797" w:rsidRPr="007808BA"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sidRPr="007808BA">
        <w:rPr>
          <w:rFonts w:ascii="Times New Roman" w:hAnsi="Times New Roman"/>
          <w:spacing w:val="-1"/>
        </w:rPr>
        <w:t>Общая численность сотрудников составляет 2</w:t>
      </w:r>
      <w:r>
        <w:rPr>
          <w:rFonts w:ascii="Times New Roman" w:hAnsi="Times New Roman"/>
          <w:spacing w:val="-1"/>
        </w:rPr>
        <w:t>84</w:t>
      </w:r>
      <w:r w:rsidRPr="007808BA">
        <w:rPr>
          <w:rFonts w:ascii="Times New Roman" w:hAnsi="Times New Roman"/>
          <w:spacing w:val="-1"/>
        </w:rPr>
        <w:t xml:space="preserve"> человек</w:t>
      </w:r>
      <w:r>
        <w:rPr>
          <w:rFonts w:ascii="Times New Roman" w:hAnsi="Times New Roman"/>
          <w:spacing w:val="-1"/>
        </w:rPr>
        <w:t>а</w:t>
      </w:r>
      <w:r w:rsidRPr="007808BA">
        <w:rPr>
          <w:rFonts w:ascii="Times New Roman" w:hAnsi="Times New Roman"/>
          <w:spacing w:val="-1"/>
        </w:rPr>
        <w:t xml:space="preserve"> в г. Санкт-Петербурге, в том числе:</w:t>
      </w:r>
    </w:p>
    <w:p w14:paraId="64E8F87A" w14:textId="77777777" w:rsidR="00CC3797" w:rsidRPr="007808BA" w:rsidRDefault="00CC3797" w:rsidP="00CC3797">
      <w:pPr>
        <w:pStyle w:val="af1"/>
        <w:numPr>
          <w:ilvl w:val="0"/>
          <w:numId w:val="28"/>
        </w:numPr>
        <w:tabs>
          <w:tab w:val="left" w:pos="1134"/>
        </w:tabs>
        <w:autoSpaceDE/>
        <w:autoSpaceDN/>
        <w:adjustRightInd/>
        <w:spacing w:after="120"/>
        <w:ind w:left="1134" w:hanging="567"/>
        <w:jc w:val="both"/>
        <w:rPr>
          <w:sz w:val="22"/>
          <w:szCs w:val="22"/>
        </w:rPr>
      </w:pPr>
      <w:r>
        <w:rPr>
          <w:sz w:val="22"/>
          <w:szCs w:val="22"/>
        </w:rPr>
        <w:t>279</w:t>
      </w:r>
      <w:r w:rsidRPr="007808BA">
        <w:rPr>
          <w:sz w:val="22"/>
          <w:szCs w:val="22"/>
        </w:rPr>
        <w:t xml:space="preserve"> сотрудник</w:t>
      </w:r>
      <w:r>
        <w:rPr>
          <w:sz w:val="22"/>
          <w:szCs w:val="22"/>
        </w:rPr>
        <w:t>ов</w:t>
      </w:r>
      <w:r w:rsidRPr="007808BA">
        <w:rPr>
          <w:sz w:val="22"/>
          <w:szCs w:val="22"/>
        </w:rPr>
        <w:t xml:space="preserve"> – программа Стандарт;</w:t>
      </w:r>
    </w:p>
    <w:p w14:paraId="58915D4D" w14:textId="77777777" w:rsidR="00CC3797" w:rsidRPr="007808BA" w:rsidRDefault="00CC3797" w:rsidP="00CC3797">
      <w:pPr>
        <w:pStyle w:val="af1"/>
        <w:numPr>
          <w:ilvl w:val="0"/>
          <w:numId w:val="28"/>
        </w:numPr>
        <w:tabs>
          <w:tab w:val="left" w:pos="1134"/>
        </w:tabs>
        <w:autoSpaceDE/>
        <w:autoSpaceDN/>
        <w:adjustRightInd/>
        <w:spacing w:after="120"/>
        <w:ind w:left="1134" w:hanging="567"/>
        <w:jc w:val="both"/>
        <w:rPr>
          <w:sz w:val="22"/>
          <w:szCs w:val="22"/>
        </w:rPr>
      </w:pPr>
      <w:r>
        <w:rPr>
          <w:sz w:val="22"/>
          <w:szCs w:val="22"/>
        </w:rPr>
        <w:t>5</w:t>
      </w:r>
      <w:r w:rsidRPr="007808BA">
        <w:rPr>
          <w:sz w:val="22"/>
          <w:szCs w:val="22"/>
        </w:rPr>
        <w:t xml:space="preserve"> сотрудников – программа </w:t>
      </w:r>
      <w:r w:rsidRPr="007808BA">
        <w:rPr>
          <w:sz w:val="22"/>
          <w:szCs w:val="22"/>
          <w:lang w:val="en-US"/>
        </w:rPr>
        <w:t>VIP</w:t>
      </w:r>
      <w:r w:rsidRPr="007808BA">
        <w:rPr>
          <w:sz w:val="22"/>
          <w:szCs w:val="22"/>
        </w:rPr>
        <w:t>.</w:t>
      </w:r>
    </w:p>
    <w:p w14:paraId="5BB52BE9" w14:textId="77777777" w:rsidR="00CC3797" w:rsidRPr="00752837" w:rsidRDefault="00CC3797" w:rsidP="00CC3797">
      <w:pPr>
        <w:pStyle w:val="afff0"/>
        <w:numPr>
          <w:ilvl w:val="1"/>
          <w:numId w:val="39"/>
        </w:numPr>
        <w:shd w:val="clear" w:color="auto" w:fill="FFFFFF"/>
        <w:tabs>
          <w:tab w:val="left" w:pos="1134"/>
        </w:tabs>
        <w:spacing w:before="360" w:after="120" w:line="240" w:lineRule="auto"/>
        <w:ind w:left="567" w:hanging="567"/>
        <w:contextualSpacing w:val="0"/>
        <w:jc w:val="both"/>
        <w:rPr>
          <w:rFonts w:ascii="Times New Roman" w:hAnsi="Times New Roman"/>
          <w:b/>
          <w:spacing w:val="-1"/>
        </w:rPr>
      </w:pPr>
      <w:r w:rsidRPr="00752837">
        <w:rPr>
          <w:rFonts w:ascii="Times New Roman" w:hAnsi="Times New Roman"/>
          <w:b/>
          <w:spacing w:val="-1"/>
        </w:rPr>
        <w:t>Обязательные требования к услугам.</w:t>
      </w:r>
    </w:p>
    <w:p w14:paraId="50627AC9" w14:textId="77777777" w:rsidR="00CC3797"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Pr>
          <w:rFonts w:ascii="Times New Roman" w:hAnsi="Times New Roman"/>
          <w:spacing w:val="-1"/>
        </w:rPr>
        <w:t>Лечебно-профилактические учреждения (далее – ЛПУ) для оказания медицинской помощи включают (но не ограничиваются) перечень, приведенный в разделе 6 настоящего Технического задания.</w:t>
      </w:r>
    </w:p>
    <w:p w14:paraId="6D0D557F" w14:textId="77777777" w:rsidR="00CC3797"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sidRPr="00752837">
        <w:rPr>
          <w:rFonts w:ascii="Times New Roman" w:hAnsi="Times New Roman"/>
          <w:spacing w:val="-1"/>
        </w:rPr>
        <w:t>Обязательные требования:</w:t>
      </w:r>
    </w:p>
    <w:p w14:paraId="3395D93B" w14:textId="77777777" w:rsidR="00CC3797" w:rsidRPr="00752837" w:rsidRDefault="00CC3797" w:rsidP="00CC3797">
      <w:pPr>
        <w:pStyle w:val="af1"/>
        <w:numPr>
          <w:ilvl w:val="0"/>
          <w:numId w:val="28"/>
        </w:numPr>
        <w:tabs>
          <w:tab w:val="left" w:pos="1134"/>
        </w:tabs>
        <w:autoSpaceDE/>
        <w:autoSpaceDN/>
        <w:adjustRightInd/>
        <w:spacing w:after="120"/>
        <w:ind w:left="1134" w:hanging="567"/>
        <w:jc w:val="both"/>
        <w:rPr>
          <w:sz w:val="22"/>
          <w:szCs w:val="22"/>
        </w:rPr>
      </w:pPr>
      <w:r w:rsidRPr="00752837">
        <w:rPr>
          <w:sz w:val="22"/>
          <w:szCs w:val="22"/>
        </w:rPr>
        <w:t xml:space="preserve">Оказание </w:t>
      </w:r>
      <w:r w:rsidRPr="00752837">
        <w:rPr>
          <w:b/>
          <w:sz w:val="22"/>
          <w:szCs w:val="22"/>
        </w:rPr>
        <w:t xml:space="preserve">медицинской помощи </w:t>
      </w:r>
      <w:r>
        <w:rPr>
          <w:b/>
          <w:sz w:val="22"/>
          <w:szCs w:val="22"/>
        </w:rPr>
        <w:t xml:space="preserve">амбулаторно </w:t>
      </w:r>
      <w:r w:rsidRPr="0070751D">
        <w:rPr>
          <w:spacing w:val="-1"/>
          <w:sz w:val="22"/>
        </w:rPr>
        <w:t>в г. Санкт-Петербурге и Ленинградской области</w:t>
      </w:r>
      <w:r w:rsidRPr="00752837">
        <w:rPr>
          <w:sz w:val="22"/>
          <w:szCs w:val="22"/>
        </w:rPr>
        <w:t>.</w:t>
      </w:r>
    </w:p>
    <w:p w14:paraId="16BB7C16" w14:textId="77777777" w:rsidR="00CC3797" w:rsidRDefault="00CC3797" w:rsidP="00CC3797">
      <w:pPr>
        <w:pStyle w:val="af1"/>
        <w:numPr>
          <w:ilvl w:val="0"/>
          <w:numId w:val="28"/>
        </w:numPr>
        <w:tabs>
          <w:tab w:val="left" w:pos="1134"/>
        </w:tabs>
        <w:autoSpaceDE/>
        <w:autoSpaceDN/>
        <w:adjustRightInd/>
        <w:spacing w:after="120"/>
        <w:ind w:left="1134" w:hanging="567"/>
        <w:jc w:val="both"/>
        <w:rPr>
          <w:sz w:val="22"/>
          <w:szCs w:val="22"/>
        </w:rPr>
      </w:pPr>
      <w:r w:rsidRPr="00752837">
        <w:rPr>
          <w:sz w:val="22"/>
          <w:szCs w:val="22"/>
        </w:rPr>
        <w:t xml:space="preserve">Оказание </w:t>
      </w:r>
      <w:r w:rsidRPr="00752837">
        <w:rPr>
          <w:b/>
          <w:sz w:val="22"/>
          <w:szCs w:val="22"/>
        </w:rPr>
        <w:t>медицинской помощи на дому</w:t>
      </w:r>
      <w:r w:rsidRPr="0070751D">
        <w:rPr>
          <w:spacing w:val="-1"/>
          <w:sz w:val="22"/>
        </w:rPr>
        <w:t xml:space="preserve"> в г. Санкт-Петербурге и Ленинградской области</w:t>
      </w:r>
      <w:r w:rsidRPr="00752837">
        <w:rPr>
          <w:sz w:val="22"/>
          <w:szCs w:val="22"/>
        </w:rPr>
        <w:t>.</w:t>
      </w:r>
    </w:p>
    <w:p w14:paraId="31940EB1" w14:textId="77777777" w:rsidR="00CC3797" w:rsidRPr="00752837" w:rsidRDefault="00CC3797" w:rsidP="00CC3797">
      <w:pPr>
        <w:pStyle w:val="af1"/>
        <w:numPr>
          <w:ilvl w:val="0"/>
          <w:numId w:val="28"/>
        </w:numPr>
        <w:tabs>
          <w:tab w:val="left" w:pos="1134"/>
        </w:tabs>
        <w:autoSpaceDE/>
        <w:autoSpaceDN/>
        <w:adjustRightInd/>
        <w:spacing w:after="120"/>
        <w:ind w:left="1134" w:hanging="567"/>
        <w:jc w:val="both"/>
        <w:rPr>
          <w:sz w:val="22"/>
          <w:szCs w:val="22"/>
        </w:rPr>
      </w:pPr>
      <w:r>
        <w:rPr>
          <w:sz w:val="22"/>
          <w:szCs w:val="22"/>
        </w:rPr>
        <w:t xml:space="preserve">Оказание </w:t>
      </w:r>
      <w:r w:rsidRPr="00243034">
        <w:rPr>
          <w:b/>
          <w:sz w:val="22"/>
          <w:szCs w:val="22"/>
        </w:rPr>
        <w:t>стационарной медицинской помощи</w:t>
      </w:r>
      <w:r w:rsidRPr="0070751D">
        <w:rPr>
          <w:spacing w:val="-1"/>
          <w:sz w:val="22"/>
        </w:rPr>
        <w:t xml:space="preserve"> в г. Санкт-Петербурге и Ленинградской области</w:t>
      </w:r>
      <w:r>
        <w:rPr>
          <w:sz w:val="22"/>
          <w:szCs w:val="22"/>
        </w:rPr>
        <w:t>.</w:t>
      </w:r>
    </w:p>
    <w:p w14:paraId="180466B5" w14:textId="77777777" w:rsidR="00CC3797" w:rsidRDefault="00CC3797" w:rsidP="00CC3797">
      <w:pPr>
        <w:pStyle w:val="af1"/>
        <w:numPr>
          <w:ilvl w:val="0"/>
          <w:numId w:val="28"/>
        </w:numPr>
        <w:tabs>
          <w:tab w:val="left" w:pos="1134"/>
        </w:tabs>
        <w:autoSpaceDE/>
        <w:autoSpaceDN/>
        <w:adjustRightInd/>
        <w:spacing w:after="120"/>
        <w:ind w:left="1134" w:hanging="567"/>
        <w:jc w:val="both"/>
        <w:rPr>
          <w:sz w:val="22"/>
          <w:szCs w:val="22"/>
        </w:rPr>
      </w:pPr>
      <w:r w:rsidRPr="00752837">
        <w:rPr>
          <w:sz w:val="22"/>
          <w:szCs w:val="22"/>
        </w:rPr>
        <w:t xml:space="preserve">Оказание </w:t>
      </w:r>
      <w:r w:rsidRPr="00752837">
        <w:rPr>
          <w:b/>
          <w:sz w:val="22"/>
          <w:szCs w:val="22"/>
        </w:rPr>
        <w:t>экстренной (неотложной) медицинской помощи</w:t>
      </w:r>
      <w:r w:rsidRPr="00752837">
        <w:rPr>
          <w:sz w:val="22"/>
          <w:szCs w:val="22"/>
        </w:rPr>
        <w:t xml:space="preserve"> в г. Санкт-Петербурге </w:t>
      </w:r>
      <w:r>
        <w:rPr>
          <w:sz w:val="22"/>
          <w:szCs w:val="22"/>
        </w:rPr>
        <w:t xml:space="preserve">и в </w:t>
      </w:r>
      <w:r w:rsidRPr="00752837">
        <w:rPr>
          <w:sz w:val="22"/>
          <w:szCs w:val="22"/>
        </w:rPr>
        <w:t xml:space="preserve">пределах не менее </w:t>
      </w:r>
      <w:r>
        <w:rPr>
          <w:sz w:val="22"/>
          <w:szCs w:val="22"/>
        </w:rPr>
        <w:t>30</w:t>
      </w:r>
      <w:r w:rsidRPr="00752837">
        <w:rPr>
          <w:sz w:val="22"/>
          <w:szCs w:val="22"/>
        </w:rPr>
        <w:t xml:space="preserve"> км от установленных границ города.</w:t>
      </w:r>
    </w:p>
    <w:p w14:paraId="7BE4EF63" w14:textId="77777777" w:rsidR="00CC3797" w:rsidRPr="00752837" w:rsidRDefault="00CC3797" w:rsidP="00CC3797">
      <w:pPr>
        <w:pStyle w:val="af1"/>
        <w:numPr>
          <w:ilvl w:val="0"/>
          <w:numId w:val="28"/>
        </w:numPr>
        <w:tabs>
          <w:tab w:val="left" w:pos="1134"/>
        </w:tabs>
        <w:autoSpaceDE/>
        <w:autoSpaceDN/>
        <w:adjustRightInd/>
        <w:spacing w:after="120"/>
        <w:ind w:left="1134" w:hanging="567"/>
        <w:jc w:val="both"/>
        <w:rPr>
          <w:sz w:val="22"/>
          <w:szCs w:val="22"/>
        </w:rPr>
      </w:pPr>
      <w:r>
        <w:rPr>
          <w:sz w:val="22"/>
          <w:szCs w:val="22"/>
        </w:rPr>
        <w:t xml:space="preserve">Оказание </w:t>
      </w:r>
      <w:r w:rsidRPr="00FB25CD">
        <w:rPr>
          <w:b/>
          <w:sz w:val="22"/>
          <w:szCs w:val="22"/>
        </w:rPr>
        <w:t>дистанционных консультаций</w:t>
      </w:r>
      <w:r>
        <w:rPr>
          <w:sz w:val="22"/>
          <w:szCs w:val="22"/>
        </w:rPr>
        <w:t xml:space="preserve"> специалистов ЛПУ (телемедицина).</w:t>
      </w:r>
    </w:p>
    <w:p w14:paraId="18C0ADAA" w14:textId="77777777" w:rsidR="00CC3797" w:rsidRPr="00243034" w:rsidRDefault="00CC3797" w:rsidP="00CC3797">
      <w:pPr>
        <w:pStyle w:val="af1"/>
        <w:numPr>
          <w:ilvl w:val="0"/>
          <w:numId w:val="28"/>
        </w:numPr>
        <w:tabs>
          <w:tab w:val="left" w:pos="1134"/>
        </w:tabs>
        <w:autoSpaceDE/>
        <w:autoSpaceDN/>
        <w:adjustRightInd/>
        <w:spacing w:after="120"/>
        <w:ind w:left="1134" w:hanging="567"/>
        <w:jc w:val="both"/>
        <w:rPr>
          <w:sz w:val="22"/>
          <w:szCs w:val="22"/>
        </w:rPr>
      </w:pPr>
      <w:r w:rsidRPr="00243034">
        <w:rPr>
          <w:sz w:val="22"/>
          <w:szCs w:val="22"/>
        </w:rPr>
        <w:t xml:space="preserve">Страховая сумма на 1 (одного) застрахованного сотрудника должна быть не менее </w:t>
      </w:r>
      <w:r>
        <w:rPr>
          <w:sz w:val="22"/>
          <w:szCs w:val="22"/>
        </w:rPr>
        <w:t>6</w:t>
      </w:r>
      <w:r w:rsidRPr="00243034">
        <w:rPr>
          <w:sz w:val="22"/>
          <w:szCs w:val="22"/>
        </w:rPr>
        <w:t> 000</w:t>
      </w:r>
      <w:r>
        <w:rPr>
          <w:sz w:val="22"/>
          <w:szCs w:val="22"/>
        </w:rPr>
        <w:t> </w:t>
      </w:r>
      <w:r w:rsidRPr="00243034">
        <w:rPr>
          <w:sz w:val="22"/>
          <w:szCs w:val="22"/>
        </w:rPr>
        <w:t>000</w:t>
      </w:r>
      <w:r>
        <w:rPr>
          <w:sz w:val="22"/>
          <w:szCs w:val="22"/>
        </w:rPr>
        <w:t xml:space="preserve"> (шести миллионов)</w:t>
      </w:r>
      <w:r w:rsidRPr="00243034">
        <w:rPr>
          <w:sz w:val="22"/>
          <w:szCs w:val="22"/>
        </w:rPr>
        <w:t xml:space="preserve"> рублей на период страхования.</w:t>
      </w:r>
    </w:p>
    <w:p w14:paraId="32D3209C" w14:textId="77777777" w:rsidR="00CC3797" w:rsidRPr="00752837" w:rsidRDefault="00CC3797" w:rsidP="00CC3797">
      <w:pPr>
        <w:pStyle w:val="afff0"/>
        <w:numPr>
          <w:ilvl w:val="1"/>
          <w:numId w:val="39"/>
        </w:numPr>
        <w:shd w:val="clear" w:color="auto" w:fill="FFFFFF"/>
        <w:tabs>
          <w:tab w:val="left" w:pos="1134"/>
        </w:tabs>
        <w:spacing w:before="360" w:after="120" w:line="240" w:lineRule="auto"/>
        <w:ind w:left="567" w:hanging="567"/>
        <w:contextualSpacing w:val="0"/>
        <w:jc w:val="both"/>
        <w:rPr>
          <w:rFonts w:ascii="Times New Roman" w:hAnsi="Times New Roman"/>
          <w:b/>
          <w:spacing w:val="-1"/>
        </w:rPr>
      </w:pPr>
      <w:r w:rsidRPr="00752837">
        <w:rPr>
          <w:rFonts w:ascii="Times New Roman" w:hAnsi="Times New Roman"/>
          <w:b/>
          <w:spacing w:val="-1"/>
        </w:rPr>
        <w:t>Условия страхования.</w:t>
      </w:r>
    </w:p>
    <w:p w14:paraId="6896CFF2" w14:textId="77777777" w:rsidR="00CC3797" w:rsidRPr="00752837"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sidRPr="00752837">
        <w:rPr>
          <w:rFonts w:ascii="Times New Roman" w:hAnsi="Times New Roman"/>
          <w:spacing w:val="-1"/>
        </w:rPr>
        <w:t>Услуги по добровольному медицинскому страхованию должны отвечать правилам и стандартам, установленным действующим законодательством РФ.</w:t>
      </w:r>
    </w:p>
    <w:p w14:paraId="7CB4577E" w14:textId="77777777" w:rsidR="00CC3797" w:rsidRPr="00752837"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sidRPr="00752837">
        <w:rPr>
          <w:rFonts w:ascii="Times New Roman" w:hAnsi="Times New Roman"/>
          <w:spacing w:val="-1"/>
        </w:rPr>
        <w:t xml:space="preserve">Программа страхования должна предусматривать возможность получения медицинской помощи в соответствии с программой страхования работников с диагнозом «сахарный диабет» (за </w:t>
      </w:r>
      <w:r w:rsidRPr="00752837">
        <w:rPr>
          <w:rFonts w:ascii="Times New Roman" w:hAnsi="Times New Roman"/>
          <w:spacing w:val="-1"/>
        </w:rPr>
        <w:lastRenderedPageBreak/>
        <w:t>исключением страховых случаев, связанных с осложнением сахарного диабета и исключая возможность выдачи льготных рецептов).</w:t>
      </w:r>
    </w:p>
    <w:p w14:paraId="2D8D8226" w14:textId="77777777" w:rsidR="00CC3797" w:rsidRPr="00752837"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sidRPr="00752837">
        <w:rPr>
          <w:rFonts w:ascii="Times New Roman" w:hAnsi="Times New Roman"/>
          <w:spacing w:val="-1"/>
        </w:rPr>
        <w:t>Программа должна предусматривать медицинское обслуживание в г. Санкт-Петербурге</w:t>
      </w:r>
      <w:r>
        <w:rPr>
          <w:rFonts w:ascii="Times New Roman" w:hAnsi="Times New Roman"/>
          <w:spacing w:val="-1"/>
        </w:rPr>
        <w:t xml:space="preserve"> и в областных центрах Ленинградской области (минимальный перечень ЛПУ представлен в разделе 6 настоящего Технического задания)</w:t>
      </w:r>
      <w:r w:rsidRPr="00752837">
        <w:rPr>
          <w:rFonts w:ascii="Times New Roman" w:hAnsi="Times New Roman"/>
          <w:spacing w:val="-1"/>
        </w:rPr>
        <w:t>. Количество сотрудников представлено в пункте 1.3 настоящего Технического задания.</w:t>
      </w:r>
    </w:p>
    <w:p w14:paraId="28C6AB92" w14:textId="77777777" w:rsidR="00CC3797"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sidRPr="00752837">
        <w:rPr>
          <w:rFonts w:ascii="Times New Roman" w:hAnsi="Times New Roman"/>
          <w:spacing w:val="-1"/>
        </w:rPr>
        <w:t xml:space="preserve">Запись на прием к врачу </w:t>
      </w:r>
      <w:r>
        <w:rPr>
          <w:rFonts w:ascii="Times New Roman" w:hAnsi="Times New Roman"/>
          <w:spacing w:val="-1"/>
        </w:rPr>
        <w:t xml:space="preserve">должна </w:t>
      </w:r>
      <w:r w:rsidRPr="00752837">
        <w:rPr>
          <w:rFonts w:ascii="Times New Roman" w:hAnsi="Times New Roman"/>
          <w:spacing w:val="-1"/>
        </w:rPr>
        <w:t xml:space="preserve">осуществляться напрямую в </w:t>
      </w:r>
      <w:r>
        <w:rPr>
          <w:rFonts w:ascii="Times New Roman" w:hAnsi="Times New Roman"/>
          <w:spacing w:val="-1"/>
        </w:rPr>
        <w:t>ЛПУ</w:t>
      </w:r>
      <w:r w:rsidRPr="00752837">
        <w:rPr>
          <w:rFonts w:ascii="Times New Roman" w:hAnsi="Times New Roman"/>
          <w:spacing w:val="-1"/>
        </w:rPr>
        <w:t xml:space="preserve"> </w:t>
      </w:r>
      <w:r>
        <w:rPr>
          <w:rFonts w:ascii="Times New Roman" w:hAnsi="Times New Roman"/>
          <w:spacing w:val="-1"/>
        </w:rPr>
        <w:t>и/</w:t>
      </w:r>
      <w:r w:rsidRPr="00752837">
        <w:rPr>
          <w:rFonts w:ascii="Times New Roman" w:hAnsi="Times New Roman"/>
          <w:spacing w:val="-1"/>
        </w:rPr>
        <w:t>или через круглосуточную диспетчерскую службу страховой компании.</w:t>
      </w:r>
    </w:p>
    <w:p w14:paraId="68B0C99E" w14:textId="77777777" w:rsidR="00CC3797"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Pr>
          <w:rFonts w:ascii="Times New Roman" w:hAnsi="Times New Roman"/>
          <w:spacing w:val="-1"/>
        </w:rPr>
        <w:t xml:space="preserve">Программа страхования может предусматривать возможность для застрахованного сотрудника повышения программы Стандарт до уровня программы </w:t>
      </w:r>
      <w:r>
        <w:rPr>
          <w:rFonts w:ascii="Times New Roman" w:hAnsi="Times New Roman"/>
          <w:spacing w:val="-1"/>
          <w:lang w:val="en-US"/>
        </w:rPr>
        <w:t>VIP</w:t>
      </w:r>
      <w:r>
        <w:rPr>
          <w:rFonts w:ascii="Times New Roman" w:hAnsi="Times New Roman"/>
          <w:spacing w:val="-1"/>
        </w:rPr>
        <w:t xml:space="preserve"> путем соответствующей доплаты в рамках стоимости полиса </w:t>
      </w:r>
      <w:r>
        <w:rPr>
          <w:rFonts w:ascii="Times New Roman" w:hAnsi="Times New Roman"/>
          <w:spacing w:val="-1"/>
          <w:lang w:val="en-US"/>
        </w:rPr>
        <w:t>VIP</w:t>
      </w:r>
      <w:r>
        <w:rPr>
          <w:rFonts w:ascii="Times New Roman" w:hAnsi="Times New Roman"/>
          <w:spacing w:val="-1"/>
        </w:rPr>
        <w:t>.</w:t>
      </w:r>
    </w:p>
    <w:p w14:paraId="61339A79" w14:textId="77777777" w:rsidR="00CC3797" w:rsidRPr="00752837"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sidRPr="00752837">
        <w:rPr>
          <w:rFonts w:ascii="Times New Roman" w:hAnsi="Times New Roman"/>
          <w:spacing w:val="-1"/>
        </w:rPr>
        <w:t>Программа страхования может предусматривать предоставление дополнительных услуг, в том числе альтернативный перечень медицинских учреждений, не нашедших отражения в настоящем Техническом задании</w:t>
      </w:r>
      <w:r>
        <w:rPr>
          <w:rFonts w:ascii="Times New Roman" w:hAnsi="Times New Roman"/>
          <w:spacing w:val="-1"/>
        </w:rPr>
        <w:t xml:space="preserve"> (см. раздел 6 настоящего Технического задания)</w:t>
      </w:r>
      <w:r w:rsidRPr="00752837">
        <w:rPr>
          <w:rFonts w:ascii="Times New Roman" w:hAnsi="Times New Roman"/>
          <w:spacing w:val="-1"/>
        </w:rPr>
        <w:t>.</w:t>
      </w:r>
    </w:p>
    <w:p w14:paraId="13B9F943" w14:textId="77777777" w:rsidR="00CC3797" w:rsidRPr="00752837"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sidRPr="00752837">
        <w:rPr>
          <w:rFonts w:ascii="Times New Roman" w:hAnsi="Times New Roman"/>
          <w:spacing w:val="-1"/>
        </w:rPr>
        <w:t>Программа страхования может предусматривать страхование близких родственников и членов семей застрахованных работников по действующим в Договоре тарифам и аналогичной стоимости медицинских программ.</w:t>
      </w:r>
    </w:p>
    <w:p w14:paraId="609C48FE" w14:textId="77777777" w:rsidR="00CC3797" w:rsidRPr="00752837" w:rsidRDefault="00CC3797" w:rsidP="00CC3797">
      <w:pPr>
        <w:pStyle w:val="afff0"/>
        <w:numPr>
          <w:ilvl w:val="1"/>
          <w:numId w:val="39"/>
        </w:numPr>
        <w:shd w:val="clear" w:color="auto" w:fill="FFFFFF"/>
        <w:tabs>
          <w:tab w:val="left" w:pos="1134"/>
        </w:tabs>
        <w:spacing w:before="360" w:after="120" w:line="240" w:lineRule="auto"/>
        <w:ind w:left="567" w:hanging="567"/>
        <w:contextualSpacing w:val="0"/>
        <w:jc w:val="both"/>
        <w:rPr>
          <w:rFonts w:ascii="Times New Roman" w:hAnsi="Times New Roman"/>
          <w:b/>
          <w:spacing w:val="-1"/>
        </w:rPr>
      </w:pPr>
      <w:r w:rsidRPr="00752837">
        <w:rPr>
          <w:rFonts w:ascii="Times New Roman" w:hAnsi="Times New Roman"/>
          <w:b/>
          <w:spacing w:val="-1"/>
        </w:rPr>
        <w:t>Страховой случай.</w:t>
      </w:r>
    </w:p>
    <w:p w14:paraId="66A92751" w14:textId="1CFDDF3C" w:rsidR="00CC3797" w:rsidRPr="004F64E5"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sidRPr="00752837">
        <w:rPr>
          <w:rFonts w:ascii="Times New Roman" w:hAnsi="Times New Roman"/>
          <w:spacing w:val="-1"/>
        </w:rPr>
        <w:t xml:space="preserve">Страховым случаем (событием) является факт обращения застрахованного лица в </w:t>
      </w:r>
      <w:r>
        <w:rPr>
          <w:rFonts w:ascii="Times New Roman" w:hAnsi="Times New Roman"/>
          <w:spacing w:val="-1"/>
        </w:rPr>
        <w:t>ЛПУ</w:t>
      </w:r>
      <w:r w:rsidRPr="00752837">
        <w:rPr>
          <w:rFonts w:ascii="Times New Roman" w:hAnsi="Times New Roman"/>
          <w:spacing w:val="-1"/>
        </w:rPr>
        <w:t xml:space="preserve"> </w:t>
      </w:r>
      <w:r>
        <w:rPr>
          <w:rFonts w:ascii="Times New Roman" w:hAnsi="Times New Roman"/>
          <w:spacing w:val="-1"/>
        </w:rPr>
        <w:t>в соответствии с</w:t>
      </w:r>
      <w:r w:rsidRPr="00752837">
        <w:rPr>
          <w:rFonts w:ascii="Times New Roman" w:hAnsi="Times New Roman"/>
          <w:spacing w:val="-1"/>
        </w:rPr>
        <w:t xml:space="preserve"> пер</w:t>
      </w:r>
      <w:r>
        <w:rPr>
          <w:rFonts w:ascii="Times New Roman" w:hAnsi="Times New Roman"/>
          <w:spacing w:val="-1"/>
        </w:rPr>
        <w:t xml:space="preserve">ечнем страховых случаев, предусмотренным Договором, </w:t>
      </w:r>
      <w:r w:rsidRPr="00752837">
        <w:rPr>
          <w:rFonts w:ascii="Times New Roman" w:hAnsi="Times New Roman"/>
          <w:spacing w:val="-1"/>
        </w:rPr>
        <w:t>в течение всего срока действия Договора, в</w:t>
      </w:r>
      <w:r>
        <w:rPr>
          <w:rFonts w:ascii="Times New Roman" w:hAnsi="Times New Roman"/>
          <w:spacing w:val="-1"/>
        </w:rPr>
        <w:t xml:space="preserve"> том числе – в </w:t>
      </w:r>
      <w:r w:rsidRPr="00752837">
        <w:rPr>
          <w:rFonts w:ascii="Times New Roman" w:hAnsi="Times New Roman"/>
          <w:spacing w:val="-1"/>
        </w:rPr>
        <w:t xml:space="preserve">случае острого заболевания, обострения хронического заболевания, травмы, отравления, </w:t>
      </w:r>
      <w:r>
        <w:rPr>
          <w:rFonts w:ascii="Times New Roman" w:hAnsi="Times New Roman"/>
          <w:spacing w:val="-1"/>
        </w:rPr>
        <w:t xml:space="preserve">а также </w:t>
      </w:r>
      <w:r w:rsidRPr="00752837">
        <w:rPr>
          <w:rFonts w:ascii="Times New Roman" w:hAnsi="Times New Roman"/>
          <w:spacing w:val="-1"/>
        </w:rPr>
        <w:t xml:space="preserve">других заболеваний, предусмотренных настоящей </w:t>
      </w:r>
      <w:r w:rsidRPr="004F64E5">
        <w:rPr>
          <w:rFonts w:ascii="Times New Roman" w:hAnsi="Times New Roman"/>
          <w:spacing w:val="-1"/>
        </w:rPr>
        <w:t>программой добровольного медицинского страхования.</w:t>
      </w:r>
    </w:p>
    <w:p w14:paraId="5548699E" w14:textId="77777777" w:rsidR="001B4D45" w:rsidRPr="004F64E5" w:rsidRDefault="001B4D45" w:rsidP="001B4D45">
      <w:pPr>
        <w:pStyle w:val="afff0"/>
        <w:numPr>
          <w:ilvl w:val="1"/>
          <w:numId w:val="39"/>
        </w:numPr>
        <w:shd w:val="clear" w:color="auto" w:fill="FFFFFF"/>
        <w:tabs>
          <w:tab w:val="left" w:pos="1134"/>
        </w:tabs>
        <w:spacing w:before="360" w:after="120" w:line="240" w:lineRule="auto"/>
        <w:ind w:left="567" w:hanging="567"/>
        <w:contextualSpacing w:val="0"/>
        <w:jc w:val="both"/>
        <w:rPr>
          <w:rFonts w:ascii="Times New Roman" w:hAnsi="Times New Roman"/>
          <w:spacing w:val="-1"/>
        </w:rPr>
      </w:pPr>
      <w:r w:rsidRPr="004F64E5">
        <w:rPr>
          <w:rFonts w:ascii="Times New Roman" w:hAnsi="Times New Roman"/>
          <w:spacing w:val="-1"/>
        </w:rPr>
        <w:t>Не являются основаниями для признания случаев незастрахованными и отказа в оплате медицинских услуг:</w:t>
      </w:r>
    </w:p>
    <w:p w14:paraId="5608B634" w14:textId="2E2B20E9" w:rsidR="001B4D45" w:rsidRPr="004F64E5" w:rsidRDefault="001B4D45" w:rsidP="001B4D45">
      <w:pPr>
        <w:pStyle w:val="afff0"/>
        <w:numPr>
          <w:ilvl w:val="1"/>
          <w:numId w:val="42"/>
        </w:numPr>
        <w:shd w:val="clear" w:color="auto" w:fill="FFFFFF"/>
        <w:tabs>
          <w:tab w:val="left" w:pos="1134"/>
        </w:tabs>
        <w:spacing w:before="120" w:after="120" w:line="240" w:lineRule="auto"/>
        <w:ind w:left="788" w:hanging="431"/>
        <w:contextualSpacing w:val="0"/>
        <w:jc w:val="both"/>
        <w:rPr>
          <w:rFonts w:ascii="Times New Roman" w:hAnsi="Times New Roman"/>
          <w:spacing w:val="-1"/>
        </w:rPr>
      </w:pPr>
      <w:r w:rsidRPr="004F64E5">
        <w:rPr>
          <w:rFonts w:ascii="Times New Roman" w:hAnsi="Times New Roman"/>
          <w:spacing w:val="-1"/>
        </w:rPr>
        <w:t>предположение страховой организации о предумышленном причинении вреда самому себе застрахованным лицом без соответствующего медицинского освидетельствования;</w:t>
      </w:r>
    </w:p>
    <w:p w14:paraId="2742C0A2" w14:textId="4B702284" w:rsidR="001B4D45" w:rsidRPr="004F64E5" w:rsidRDefault="001B4D45" w:rsidP="001B4D45">
      <w:pPr>
        <w:pStyle w:val="afff0"/>
        <w:numPr>
          <w:ilvl w:val="1"/>
          <w:numId w:val="42"/>
        </w:numPr>
        <w:shd w:val="clear" w:color="auto" w:fill="FFFFFF"/>
        <w:tabs>
          <w:tab w:val="left" w:pos="1134"/>
        </w:tabs>
        <w:spacing w:before="120" w:after="120" w:line="240" w:lineRule="auto"/>
        <w:ind w:left="788" w:hanging="431"/>
        <w:contextualSpacing w:val="0"/>
        <w:jc w:val="both"/>
        <w:rPr>
          <w:rFonts w:ascii="Times New Roman" w:hAnsi="Times New Roman"/>
          <w:spacing w:val="-1"/>
        </w:rPr>
      </w:pPr>
      <w:r w:rsidRPr="004F64E5">
        <w:rPr>
          <w:rFonts w:ascii="Times New Roman" w:hAnsi="Times New Roman"/>
          <w:spacing w:val="-1"/>
        </w:rPr>
        <w:t xml:space="preserve">предположение </w:t>
      </w:r>
      <w:r w:rsidR="00990616" w:rsidRPr="004F64E5">
        <w:rPr>
          <w:rFonts w:ascii="Times New Roman" w:hAnsi="Times New Roman"/>
          <w:spacing w:val="-1"/>
        </w:rPr>
        <w:t>страховой организации</w:t>
      </w:r>
      <w:r w:rsidRPr="004F64E5">
        <w:rPr>
          <w:rFonts w:ascii="Times New Roman" w:hAnsi="Times New Roman"/>
          <w:spacing w:val="-1"/>
        </w:rPr>
        <w:t xml:space="preserve"> о нахождении застрахованного лица в состоянии алкогольного или наркотического опьянения без соответствующего медицинского освидетельствования.</w:t>
      </w:r>
    </w:p>
    <w:p w14:paraId="02562F9D" w14:textId="77777777" w:rsidR="00CC3797" w:rsidRPr="00752837" w:rsidRDefault="00CC3797" w:rsidP="00CC3797">
      <w:pPr>
        <w:pStyle w:val="afff0"/>
        <w:numPr>
          <w:ilvl w:val="0"/>
          <w:numId w:val="39"/>
        </w:numPr>
        <w:shd w:val="clear" w:color="auto" w:fill="FFFFFF"/>
        <w:tabs>
          <w:tab w:val="left" w:pos="1134"/>
        </w:tabs>
        <w:spacing w:before="360" w:after="0" w:line="240" w:lineRule="auto"/>
        <w:ind w:left="357" w:hanging="357"/>
        <w:contextualSpacing w:val="0"/>
        <w:jc w:val="both"/>
        <w:rPr>
          <w:rFonts w:ascii="Times New Roman" w:hAnsi="Times New Roman"/>
          <w:b/>
          <w:bCs/>
          <w:color w:val="000000"/>
        </w:rPr>
      </w:pPr>
      <w:r w:rsidRPr="00752837">
        <w:rPr>
          <w:rFonts w:ascii="Times New Roman" w:hAnsi="Times New Roman"/>
          <w:b/>
          <w:bCs/>
          <w:color w:val="000000"/>
        </w:rPr>
        <w:t>ИСТОЧНИК ФИНАНСИРОВАНИЯ ЗАКАЗА</w:t>
      </w:r>
    </w:p>
    <w:p w14:paraId="3F6D3DB4" w14:textId="77777777" w:rsidR="00CC3797" w:rsidRPr="00752837" w:rsidRDefault="00CC3797" w:rsidP="00CC3797">
      <w:pPr>
        <w:pStyle w:val="afff0"/>
        <w:numPr>
          <w:ilvl w:val="1"/>
          <w:numId w:val="39"/>
        </w:numPr>
        <w:shd w:val="clear" w:color="auto" w:fill="FFFFFF"/>
        <w:tabs>
          <w:tab w:val="left" w:pos="1134"/>
        </w:tabs>
        <w:spacing w:before="360" w:after="120" w:line="240" w:lineRule="auto"/>
        <w:ind w:left="567" w:hanging="567"/>
        <w:contextualSpacing w:val="0"/>
        <w:jc w:val="both"/>
        <w:rPr>
          <w:rFonts w:ascii="Times New Roman" w:hAnsi="Times New Roman"/>
          <w:b/>
          <w:spacing w:val="-1"/>
        </w:rPr>
      </w:pPr>
      <w:r w:rsidRPr="00752837">
        <w:rPr>
          <w:rFonts w:ascii="Times New Roman" w:hAnsi="Times New Roman"/>
          <w:b/>
        </w:rPr>
        <w:t>Источник финансирования</w:t>
      </w:r>
      <w:r w:rsidRPr="00752837">
        <w:rPr>
          <w:rFonts w:ascii="Times New Roman" w:hAnsi="Times New Roman"/>
        </w:rPr>
        <w:t xml:space="preserve">: собственные средства АО </w:t>
      </w:r>
      <w:r w:rsidRPr="00752837">
        <w:rPr>
          <w:rFonts w:ascii="Times New Roman" w:hAnsi="Times New Roman"/>
          <w:i/>
        </w:rPr>
        <w:t>«</w:t>
      </w:r>
      <w:r w:rsidRPr="00752837">
        <w:rPr>
          <w:rFonts w:ascii="Times New Roman" w:hAnsi="Times New Roman"/>
        </w:rPr>
        <w:t>ЛЕНМОРНИИПРОЕКТ»</w:t>
      </w:r>
      <w:r w:rsidRPr="00752837">
        <w:rPr>
          <w:rFonts w:ascii="Times New Roman" w:hAnsi="Times New Roman"/>
          <w:spacing w:val="-1"/>
        </w:rPr>
        <w:t>.</w:t>
      </w:r>
    </w:p>
    <w:p w14:paraId="5CE4E78D" w14:textId="77777777" w:rsidR="00CC3797" w:rsidRPr="00752837" w:rsidRDefault="00CC3797" w:rsidP="00CC3797">
      <w:pPr>
        <w:pStyle w:val="afff0"/>
        <w:numPr>
          <w:ilvl w:val="0"/>
          <w:numId w:val="39"/>
        </w:numPr>
        <w:shd w:val="clear" w:color="auto" w:fill="FFFFFF"/>
        <w:tabs>
          <w:tab w:val="left" w:pos="1134"/>
        </w:tabs>
        <w:spacing w:before="360" w:after="0" w:line="240" w:lineRule="auto"/>
        <w:contextualSpacing w:val="0"/>
        <w:jc w:val="both"/>
        <w:rPr>
          <w:rFonts w:ascii="Times New Roman" w:hAnsi="Times New Roman"/>
          <w:b/>
          <w:bCs/>
          <w:color w:val="000000"/>
        </w:rPr>
      </w:pPr>
      <w:r w:rsidRPr="00752837">
        <w:rPr>
          <w:rFonts w:ascii="Times New Roman" w:hAnsi="Times New Roman"/>
          <w:b/>
          <w:bCs/>
          <w:color w:val="000000"/>
        </w:rPr>
        <w:t>ФОРМА, СРОКИ И ПОРЯДОК ОПЛАТЫ УСЛУГ</w:t>
      </w:r>
    </w:p>
    <w:p w14:paraId="5493EFCD" w14:textId="77777777" w:rsidR="00CC3797" w:rsidRPr="00752837" w:rsidRDefault="00CC3797" w:rsidP="00CC3797">
      <w:pPr>
        <w:pStyle w:val="afff0"/>
        <w:numPr>
          <w:ilvl w:val="1"/>
          <w:numId w:val="39"/>
        </w:numPr>
        <w:shd w:val="clear" w:color="auto" w:fill="FFFFFF"/>
        <w:tabs>
          <w:tab w:val="left" w:pos="1134"/>
        </w:tabs>
        <w:spacing w:before="360" w:after="120" w:line="240" w:lineRule="auto"/>
        <w:ind w:left="567" w:hanging="567"/>
        <w:contextualSpacing w:val="0"/>
        <w:jc w:val="both"/>
        <w:rPr>
          <w:rFonts w:ascii="Times New Roman" w:hAnsi="Times New Roman"/>
          <w:spacing w:val="-1"/>
        </w:rPr>
      </w:pPr>
      <w:r w:rsidRPr="00752837">
        <w:rPr>
          <w:rFonts w:ascii="Times New Roman" w:hAnsi="Times New Roman"/>
          <w:b/>
        </w:rPr>
        <w:t xml:space="preserve">Формой оплаты </w:t>
      </w:r>
      <w:r w:rsidRPr="00752837">
        <w:rPr>
          <w:rFonts w:ascii="Times New Roman" w:hAnsi="Times New Roman"/>
        </w:rPr>
        <w:t>является безналичный расчет</w:t>
      </w:r>
      <w:r w:rsidRPr="00752837">
        <w:rPr>
          <w:rFonts w:ascii="Times New Roman" w:hAnsi="Times New Roman"/>
          <w:spacing w:val="-1"/>
        </w:rPr>
        <w:t>.</w:t>
      </w:r>
    </w:p>
    <w:p w14:paraId="4A6374AC" w14:textId="77777777" w:rsidR="00CC3797" w:rsidRPr="00752837" w:rsidRDefault="00CC3797" w:rsidP="00CC3797">
      <w:pPr>
        <w:pStyle w:val="afff0"/>
        <w:numPr>
          <w:ilvl w:val="1"/>
          <w:numId w:val="39"/>
        </w:numPr>
        <w:shd w:val="clear" w:color="auto" w:fill="FFFFFF"/>
        <w:tabs>
          <w:tab w:val="left" w:pos="1134"/>
        </w:tabs>
        <w:spacing w:before="360" w:after="120" w:line="240" w:lineRule="auto"/>
        <w:ind w:left="567" w:hanging="567"/>
        <w:contextualSpacing w:val="0"/>
        <w:jc w:val="both"/>
        <w:rPr>
          <w:rFonts w:ascii="Times New Roman" w:hAnsi="Times New Roman"/>
          <w:spacing w:val="-1"/>
        </w:rPr>
      </w:pPr>
      <w:r w:rsidRPr="00752837">
        <w:rPr>
          <w:rFonts w:ascii="Times New Roman" w:hAnsi="Times New Roman"/>
          <w:b/>
          <w:spacing w:val="-1"/>
        </w:rPr>
        <w:t>Сроки и порядок оплаты</w:t>
      </w:r>
      <w:r w:rsidRPr="00752837">
        <w:rPr>
          <w:rFonts w:ascii="Times New Roman" w:hAnsi="Times New Roman"/>
          <w:spacing w:val="-1"/>
        </w:rPr>
        <w:t xml:space="preserve"> предусмотрены в проекте Договора.</w:t>
      </w:r>
    </w:p>
    <w:p w14:paraId="647FC538" w14:textId="77777777" w:rsidR="00CC3797" w:rsidRPr="00752837" w:rsidRDefault="00CC3797" w:rsidP="00CC3797">
      <w:pPr>
        <w:pStyle w:val="afff0"/>
        <w:numPr>
          <w:ilvl w:val="0"/>
          <w:numId w:val="39"/>
        </w:numPr>
        <w:shd w:val="clear" w:color="auto" w:fill="FFFFFF"/>
        <w:tabs>
          <w:tab w:val="left" w:pos="1134"/>
        </w:tabs>
        <w:spacing w:before="360" w:after="0" w:line="240" w:lineRule="auto"/>
        <w:contextualSpacing w:val="0"/>
        <w:jc w:val="both"/>
        <w:rPr>
          <w:rFonts w:ascii="Times New Roman" w:hAnsi="Times New Roman"/>
          <w:b/>
          <w:bCs/>
          <w:color w:val="000000"/>
        </w:rPr>
      </w:pPr>
      <w:r w:rsidRPr="00752837">
        <w:rPr>
          <w:rFonts w:ascii="Times New Roman" w:hAnsi="Times New Roman"/>
          <w:b/>
        </w:rPr>
        <w:t>ВИДЫ МЕДИЦИНСКОЙ ПОМОЩИ</w:t>
      </w:r>
    </w:p>
    <w:p w14:paraId="14BDF446" w14:textId="77777777" w:rsidR="00CC3797" w:rsidRPr="00752837" w:rsidRDefault="00CC3797" w:rsidP="00CC3797">
      <w:pPr>
        <w:pStyle w:val="afff0"/>
        <w:numPr>
          <w:ilvl w:val="1"/>
          <w:numId w:val="39"/>
        </w:numPr>
        <w:shd w:val="clear" w:color="auto" w:fill="FFFFFF"/>
        <w:tabs>
          <w:tab w:val="left" w:pos="1134"/>
        </w:tabs>
        <w:spacing w:before="360" w:after="120" w:line="240" w:lineRule="auto"/>
        <w:ind w:left="567" w:hanging="567"/>
        <w:contextualSpacing w:val="0"/>
        <w:jc w:val="both"/>
        <w:rPr>
          <w:rFonts w:ascii="Times New Roman" w:hAnsi="Times New Roman"/>
          <w:spacing w:val="-1"/>
        </w:rPr>
      </w:pPr>
      <w:r w:rsidRPr="00752837">
        <w:rPr>
          <w:rFonts w:ascii="Times New Roman" w:hAnsi="Times New Roman"/>
          <w:b/>
        </w:rPr>
        <w:t>Виды медицинской помощи</w:t>
      </w:r>
      <w:r w:rsidRPr="00752837">
        <w:rPr>
          <w:rFonts w:ascii="Times New Roman" w:hAnsi="Times New Roman"/>
        </w:rPr>
        <w:t>, предоставляемые по программе добровольного медицинского страхования:</w:t>
      </w:r>
    </w:p>
    <w:p w14:paraId="5650EFBB" w14:textId="77777777" w:rsidR="00CC3797" w:rsidRPr="00752837" w:rsidRDefault="00CC3797" w:rsidP="00CC3797">
      <w:pPr>
        <w:pStyle w:val="af1"/>
        <w:numPr>
          <w:ilvl w:val="0"/>
          <w:numId w:val="28"/>
        </w:numPr>
        <w:tabs>
          <w:tab w:val="left" w:pos="1134"/>
        </w:tabs>
        <w:autoSpaceDE/>
        <w:autoSpaceDN/>
        <w:adjustRightInd/>
        <w:ind w:left="1134" w:hanging="567"/>
        <w:jc w:val="both"/>
        <w:rPr>
          <w:sz w:val="22"/>
          <w:szCs w:val="22"/>
        </w:rPr>
      </w:pPr>
      <w:r w:rsidRPr="00752837">
        <w:rPr>
          <w:sz w:val="22"/>
          <w:szCs w:val="22"/>
        </w:rPr>
        <w:lastRenderedPageBreak/>
        <w:t>амбулаторно-поликлиническое обслуживание;</w:t>
      </w:r>
    </w:p>
    <w:p w14:paraId="7A09ABA7" w14:textId="77777777" w:rsidR="00CC3797" w:rsidRPr="00752837" w:rsidRDefault="00CC3797" w:rsidP="00CC3797">
      <w:pPr>
        <w:pStyle w:val="af1"/>
        <w:numPr>
          <w:ilvl w:val="0"/>
          <w:numId w:val="28"/>
        </w:numPr>
        <w:tabs>
          <w:tab w:val="left" w:pos="1134"/>
        </w:tabs>
        <w:autoSpaceDE/>
        <w:autoSpaceDN/>
        <w:adjustRightInd/>
        <w:ind w:left="1134" w:hanging="567"/>
        <w:jc w:val="both"/>
        <w:rPr>
          <w:sz w:val="22"/>
          <w:szCs w:val="22"/>
        </w:rPr>
      </w:pPr>
      <w:r w:rsidRPr="00752837">
        <w:rPr>
          <w:sz w:val="22"/>
          <w:szCs w:val="22"/>
        </w:rPr>
        <w:t>стационарное лечение (госпитализация);</w:t>
      </w:r>
    </w:p>
    <w:p w14:paraId="600B13E3" w14:textId="77777777" w:rsidR="00CC3797" w:rsidRPr="00752837" w:rsidRDefault="00CC3797" w:rsidP="00CC3797">
      <w:pPr>
        <w:pStyle w:val="af1"/>
        <w:numPr>
          <w:ilvl w:val="0"/>
          <w:numId w:val="28"/>
        </w:numPr>
        <w:tabs>
          <w:tab w:val="left" w:pos="1134"/>
        </w:tabs>
        <w:autoSpaceDE/>
        <w:autoSpaceDN/>
        <w:adjustRightInd/>
        <w:ind w:left="1134" w:hanging="567"/>
        <w:jc w:val="both"/>
        <w:rPr>
          <w:sz w:val="22"/>
          <w:szCs w:val="22"/>
        </w:rPr>
      </w:pPr>
      <w:r w:rsidRPr="00752837">
        <w:rPr>
          <w:sz w:val="22"/>
          <w:szCs w:val="22"/>
        </w:rPr>
        <w:t>скорая (неотложная) медицинская помощь;</w:t>
      </w:r>
    </w:p>
    <w:p w14:paraId="2406CCCC" w14:textId="77777777" w:rsidR="00CC3797" w:rsidRPr="009A7BE9" w:rsidRDefault="00CC3797" w:rsidP="00CC3797">
      <w:pPr>
        <w:pStyle w:val="af1"/>
        <w:numPr>
          <w:ilvl w:val="0"/>
          <w:numId w:val="28"/>
        </w:numPr>
        <w:tabs>
          <w:tab w:val="left" w:pos="1134"/>
        </w:tabs>
        <w:autoSpaceDE/>
        <w:autoSpaceDN/>
        <w:adjustRightInd/>
        <w:ind w:left="1134" w:hanging="567"/>
        <w:jc w:val="both"/>
        <w:rPr>
          <w:sz w:val="22"/>
          <w:szCs w:val="22"/>
        </w:rPr>
      </w:pPr>
      <w:r w:rsidRPr="00752837">
        <w:rPr>
          <w:sz w:val="22"/>
          <w:szCs w:val="22"/>
        </w:rPr>
        <w:t>медицинская помощь на дому</w:t>
      </w:r>
      <w:r>
        <w:rPr>
          <w:sz w:val="22"/>
          <w:szCs w:val="22"/>
        </w:rPr>
        <w:t>;</w:t>
      </w:r>
    </w:p>
    <w:p w14:paraId="33EB8614" w14:textId="77777777" w:rsidR="00CC3797" w:rsidRPr="00752837" w:rsidRDefault="00CC3797" w:rsidP="00CC3797">
      <w:pPr>
        <w:pStyle w:val="af1"/>
        <w:numPr>
          <w:ilvl w:val="0"/>
          <w:numId w:val="28"/>
        </w:numPr>
        <w:tabs>
          <w:tab w:val="left" w:pos="1134"/>
        </w:tabs>
        <w:autoSpaceDE/>
        <w:autoSpaceDN/>
        <w:adjustRightInd/>
        <w:ind w:left="1134" w:hanging="567"/>
        <w:jc w:val="both"/>
        <w:rPr>
          <w:sz w:val="22"/>
          <w:szCs w:val="22"/>
        </w:rPr>
      </w:pPr>
      <w:r>
        <w:rPr>
          <w:sz w:val="22"/>
          <w:szCs w:val="22"/>
        </w:rPr>
        <w:t>д</w:t>
      </w:r>
      <w:r w:rsidRPr="009A7BE9">
        <w:rPr>
          <w:sz w:val="22"/>
          <w:szCs w:val="22"/>
        </w:rPr>
        <w:t>истанционны</w:t>
      </w:r>
      <w:r>
        <w:rPr>
          <w:sz w:val="22"/>
          <w:szCs w:val="22"/>
        </w:rPr>
        <w:t>е</w:t>
      </w:r>
      <w:r w:rsidRPr="009A7BE9">
        <w:rPr>
          <w:sz w:val="22"/>
          <w:szCs w:val="22"/>
        </w:rPr>
        <w:t xml:space="preserve"> консультаци</w:t>
      </w:r>
      <w:r>
        <w:rPr>
          <w:sz w:val="22"/>
          <w:szCs w:val="22"/>
        </w:rPr>
        <w:t>и специалистов ЛПУ (телемедицина)</w:t>
      </w:r>
      <w:r w:rsidRPr="00752837">
        <w:rPr>
          <w:sz w:val="22"/>
          <w:szCs w:val="22"/>
        </w:rPr>
        <w:t>.</w:t>
      </w:r>
    </w:p>
    <w:p w14:paraId="6D836A2E" w14:textId="77777777" w:rsidR="00CC3797" w:rsidRPr="00752837" w:rsidRDefault="00CC3797" w:rsidP="00CC3797">
      <w:pPr>
        <w:pStyle w:val="afff0"/>
        <w:numPr>
          <w:ilvl w:val="1"/>
          <w:numId w:val="39"/>
        </w:numPr>
        <w:shd w:val="clear" w:color="auto" w:fill="FFFFFF"/>
        <w:tabs>
          <w:tab w:val="left" w:pos="1134"/>
        </w:tabs>
        <w:spacing w:before="360" w:after="120" w:line="240" w:lineRule="auto"/>
        <w:ind w:left="567" w:hanging="567"/>
        <w:contextualSpacing w:val="0"/>
        <w:jc w:val="both"/>
        <w:rPr>
          <w:rFonts w:ascii="Times New Roman" w:hAnsi="Times New Roman"/>
        </w:rPr>
      </w:pPr>
      <w:r w:rsidRPr="00752837">
        <w:rPr>
          <w:rFonts w:ascii="Times New Roman" w:hAnsi="Times New Roman"/>
        </w:rPr>
        <w:t>Медицинская помощь предоставляется в</w:t>
      </w:r>
      <w:r>
        <w:rPr>
          <w:rFonts w:ascii="Times New Roman" w:hAnsi="Times New Roman"/>
        </w:rPr>
        <w:t xml:space="preserve"> ЛПУ</w:t>
      </w:r>
      <w:r w:rsidRPr="00752837">
        <w:rPr>
          <w:rFonts w:ascii="Times New Roman" w:hAnsi="Times New Roman"/>
        </w:rPr>
        <w:t xml:space="preserve">  согласно программе добровольного медицинского страхования.</w:t>
      </w:r>
    </w:p>
    <w:p w14:paraId="658D5A66" w14:textId="77777777" w:rsidR="00CC3797" w:rsidRPr="00752837" w:rsidRDefault="00CC3797" w:rsidP="00CC3797">
      <w:pPr>
        <w:pStyle w:val="afff0"/>
        <w:numPr>
          <w:ilvl w:val="0"/>
          <w:numId w:val="39"/>
        </w:numPr>
        <w:shd w:val="clear" w:color="auto" w:fill="FFFFFF"/>
        <w:tabs>
          <w:tab w:val="left" w:pos="1134"/>
        </w:tabs>
        <w:spacing w:before="360" w:after="0" w:line="240" w:lineRule="auto"/>
        <w:contextualSpacing w:val="0"/>
        <w:jc w:val="both"/>
        <w:rPr>
          <w:rFonts w:ascii="Times New Roman" w:hAnsi="Times New Roman"/>
          <w:b/>
          <w:bCs/>
          <w:color w:val="000000"/>
        </w:rPr>
      </w:pPr>
      <w:r>
        <w:rPr>
          <w:rFonts w:ascii="Times New Roman" w:hAnsi="Times New Roman"/>
          <w:b/>
        </w:rPr>
        <w:t>ОРИЕНТИРОВОЧНЫЙ</w:t>
      </w:r>
      <w:r w:rsidRPr="00752837">
        <w:rPr>
          <w:rFonts w:ascii="Times New Roman" w:hAnsi="Times New Roman"/>
          <w:b/>
        </w:rPr>
        <w:t xml:space="preserve"> ПЕРЕЧЕНЬ ПРЕДОСТАВЛЯЕМЫХ УСЛУГ</w:t>
      </w:r>
    </w:p>
    <w:p w14:paraId="7AD1E646" w14:textId="77777777" w:rsidR="00CC3797" w:rsidRPr="00752837" w:rsidRDefault="00CC3797" w:rsidP="00CC3797">
      <w:pPr>
        <w:pStyle w:val="afff0"/>
        <w:numPr>
          <w:ilvl w:val="1"/>
          <w:numId w:val="39"/>
        </w:numPr>
        <w:shd w:val="clear" w:color="auto" w:fill="FFFFFF"/>
        <w:tabs>
          <w:tab w:val="left" w:pos="1134"/>
        </w:tabs>
        <w:spacing w:before="360" w:after="120" w:line="240" w:lineRule="auto"/>
        <w:ind w:left="567" w:hanging="567"/>
        <w:contextualSpacing w:val="0"/>
        <w:jc w:val="both"/>
        <w:rPr>
          <w:rFonts w:ascii="Times New Roman" w:hAnsi="Times New Roman"/>
          <w:spacing w:val="-1"/>
        </w:rPr>
      </w:pPr>
      <w:r w:rsidRPr="00752837">
        <w:rPr>
          <w:rFonts w:ascii="Times New Roman" w:hAnsi="Times New Roman"/>
          <w:b/>
        </w:rPr>
        <w:t>Первичные и повторные лечебно-диагностические и консультативные приемы врачей следующих специальностей:</w:t>
      </w:r>
      <w:r w:rsidRPr="00752837">
        <w:rPr>
          <w:rFonts w:ascii="Times New Roman" w:hAnsi="Times New Roman"/>
        </w:rPr>
        <w:t xml:space="preserve"> терапевт, кардиолог, ревматолог, гастроэнтеролог, пульмонолог, эндокринолог, нефролог, аллерголог, гематолог, невролог, инфекционист, травматолог, уролог, хирург, сосудистый хирург, проктолог, гинеколог, маммолог, отоларинголог, офтальмолог, флеболог, дерматолог, иммунолог, психиатр (не менее 1-го приема), психоневролог (не менее 1-го приема), фониатр (не менее 1-го приема), фтизиатр (не менее 1-го приема), онколог (до постановки диагноза), другие специалисты, необходимые по медицинским показаниям.</w:t>
      </w:r>
    </w:p>
    <w:p w14:paraId="617C08DC" w14:textId="77777777" w:rsidR="00CC3797" w:rsidRPr="00752837" w:rsidRDefault="00CC3797" w:rsidP="00CC3797">
      <w:pPr>
        <w:pStyle w:val="afff0"/>
        <w:numPr>
          <w:ilvl w:val="1"/>
          <w:numId w:val="39"/>
        </w:numPr>
        <w:shd w:val="clear" w:color="auto" w:fill="FFFFFF"/>
        <w:tabs>
          <w:tab w:val="left" w:pos="1134"/>
        </w:tabs>
        <w:spacing w:before="360" w:after="120" w:line="240" w:lineRule="auto"/>
        <w:ind w:left="567" w:hanging="567"/>
        <w:contextualSpacing w:val="0"/>
        <w:jc w:val="both"/>
        <w:rPr>
          <w:rFonts w:ascii="Times New Roman" w:hAnsi="Times New Roman"/>
        </w:rPr>
      </w:pPr>
      <w:r w:rsidRPr="00752837">
        <w:rPr>
          <w:rFonts w:ascii="Times New Roman" w:hAnsi="Times New Roman"/>
          <w:b/>
        </w:rPr>
        <w:t>Лабораторные исследования (включая, но не ограничиваясь):</w:t>
      </w:r>
      <w:r w:rsidRPr="00752837">
        <w:rPr>
          <w:rFonts w:ascii="Times New Roman" w:hAnsi="Times New Roman"/>
        </w:rPr>
        <w:t xml:space="preserve"> общеклинические; биохимические; </w:t>
      </w:r>
      <w:proofErr w:type="spellStart"/>
      <w:r w:rsidRPr="00752837">
        <w:rPr>
          <w:rFonts w:ascii="Times New Roman" w:hAnsi="Times New Roman"/>
        </w:rPr>
        <w:t>онкомаркеры</w:t>
      </w:r>
      <w:proofErr w:type="spellEnd"/>
      <w:r w:rsidRPr="00752837">
        <w:rPr>
          <w:rFonts w:ascii="Times New Roman" w:hAnsi="Times New Roman"/>
        </w:rPr>
        <w:t xml:space="preserve">; бактериологические; гистологические; цитологические; серологические; гормональные; кожные </w:t>
      </w:r>
      <w:proofErr w:type="spellStart"/>
      <w:r w:rsidRPr="00752837">
        <w:rPr>
          <w:rFonts w:ascii="Times New Roman" w:hAnsi="Times New Roman"/>
        </w:rPr>
        <w:t>скарификационные</w:t>
      </w:r>
      <w:proofErr w:type="spellEnd"/>
      <w:r w:rsidRPr="00752837">
        <w:rPr>
          <w:rFonts w:ascii="Times New Roman" w:hAnsi="Times New Roman"/>
        </w:rPr>
        <w:t>; ПЦР-диагностика.</w:t>
      </w:r>
    </w:p>
    <w:p w14:paraId="6E6CBC75" w14:textId="77777777" w:rsidR="00CC3797" w:rsidRPr="00752837" w:rsidRDefault="00CC3797" w:rsidP="00CC3797">
      <w:pPr>
        <w:pStyle w:val="afff0"/>
        <w:numPr>
          <w:ilvl w:val="1"/>
          <w:numId w:val="39"/>
        </w:numPr>
        <w:shd w:val="clear" w:color="auto" w:fill="FFFFFF"/>
        <w:tabs>
          <w:tab w:val="left" w:pos="1134"/>
        </w:tabs>
        <w:spacing w:before="360" w:after="120" w:line="240" w:lineRule="auto"/>
        <w:ind w:left="567" w:hanging="567"/>
        <w:contextualSpacing w:val="0"/>
        <w:jc w:val="both"/>
        <w:rPr>
          <w:rFonts w:ascii="Times New Roman" w:hAnsi="Times New Roman"/>
        </w:rPr>
      </w:pPr>
      <w:r w:rsidRPr="00752837">
        <w:rPr>
          <w:rFonts w:ascii="Times New Roman" w:hAnsi="Times New Roman"/>
          <w:b/>
        </w:rPr>
        <w:t>Инструментальные исследования (включая, но не ограничиваясь):</w:t>
      </w:r>
      <w:r w:rsidRPr="00752837">
        <w:rPr>
          <w:rFonts w:ascii="Times New Roman" w:hAnsi="Times New Roman"/>
        </w:rPr>
        <w:t xml:space="preserve"> рентгенологические; радиоизотопные; ультразвуковые; эндоскопические;  функциональные;  компьютерная томография; магнитно-резонансная томография.</w:t>
      </w:r>
    </w:p>
    <w:p w14:paraId="5C86BADB" w14:textId="77777777" w:rsidR="00CC3797" w:rsidRPr="00752837" w:rsidRDefault="00CC3797" w:rsidP="00CC3797">
      <w:pPr>
        <w:pStyle w:val="afff0"/>
        <w:numPr>
          <w:ilvl w:val="1"/>
          <w:numId w:val="39"/>
        </w:numPr>
        <w:shd w:val="clear" w:color="auto" w:fill="FFFFFF"/>
        <w:tabs>
          <w:tab w:val="left" w:pos="1134"/>
        </w:tabs>
        <w:spacing w:before="120" w:after="120" w:line="240" w:lineRule="auto"/>
        <w:ind w:left="567" w:hanging="567"/>
        <w:contextualSpacing w:val="0"/>
        <w:jc w:val="both"/>
        <w:rPr>
          <w:rFonts w:ascii="Times New Roman" w:hAnsi="Times New Roman"/>
        </w:rPr>
      </w:pPr>
      <w:r w:rsidRPr="00752837">
        <w:rPr>
          <w:rFonts w:ascii="Times New Roman" w:hAnsi="Times New Roman"/>
          <w:b/>
        </w:rPr>
        <w:t xml:space="preserve">Лечебные процедуры и манипуляции (включая, но не ограничиваясь): </w:t>
      </w:r>
      <w:r w:rsidRPr="00752837">
        <w:rPr>
          <w:rFonts w:ascii="Times New Roman" w:hAnsi="Times New Roman"/>
        </w:rPr>
        <w:t xml:space="preserve">хирургическое оперативное лечение; </w:t>
      </w:r>
      <w:r w:rsidRPr="00752837">
        <w:rPr>
          <w:rFonts w:ascii="Times New Roman" w:hAnsi="Times New Roman"/>
          <w:bCs/>
          <w:color w:val="000000"/>
        </w:rPr>
        <w:t>услуги круглосуточного травматологического пункта</w:t>
      </w:r>
      <w:r w:rsidRPr="00752837">
        <w:rPr>
          <w:rFonts w:ascii="Times New Roman" w:hAnsi="Times New Roman"/>
        </w:rPr>
        <w:t xml:space="preserve">; физиотерапия; перемещение по </w:t>
      </w:r>
      <w:proofErr w:type="spellStart"/>
      <w:r w:rsidRPr="00752837">
        <w:rPr>
          <w:rFonts w:ascii="Times New Roman" w:hAnsi="Times New Roman"/>
        </w:rPr>
        <w:t>Проетцу</w:t>
      </w:r>
      <w:proofErr w:type="spellEnd"/>
      <w:r w:rsidRPr="00752837">
        <w:rPr>
          <w:rFonts w:ascii="Times New Roman" w:hAnsi="Times New Roman"/>
        </w:rPr>
        <w:t>; лечебный массаж; мануальная терапия; иглорефлексотерапия; инъекции; капельницы; блокады; ЛФК.</w:t>
      </w:r>
    </w:p>
    <w:p w14:paraId="37BB4232" w14:textId="77777777" w:rsidR="00CC3797" w:rsidRPr="00752837" w:rsidRDefault="00CC3797" w:rsidP="00CC3797">
      <w:pPr>
        <w:pStyle w:val="afff0"/>
        <w:numPr>
          <w:ilvl w:val="1"/>
          <w:numId w:val="39"/>
        </w:numPr>
        <w:shd w:val="clear" w:color="auto" w:fill="FFFFFF"/>
        <w:tabs>
          <w:tab w:val="left" w:pos="1134"/>
        </w:tabs>
        <w:spacing w:before="120" w:after="120" w:line="240" w:lineRule="auto"/>
        <w:ind w:left="567" w:hanging="567"/>
        <w:contextualSpacing w:val="0"/>
        <w:jc w:val="both"/>
        <w:rPr>
          <w:rFonts w:ascii="Times New Roman" w:hAnsi="Times New Roman"/>
        </w:rPr>
      </w:pPr>
      <w:r w:rsidRPr="00752837">
        <w:rPr>
          <w:rFonts w:ascii="Times New Roman" w:hAnsi="Times New Roman"/>
          <w:b/>
        </w:rPr>
        <w:t>Помощь на дому (включая, но не ограничиваясь):</w:t>
      </w:r>
    </w:p>
    <w:p w14:paraId="25E73B74" w14:textId="77777777" w:rsidR="00CC3797" w:rsidRPr="00752837" w:rsidRDefault="00CC3797" w:rsidP="00CC3797">
      <w:pPr>
        <w:pStyle w:val="af1"/>
        <w:numPr>
          <w:ilvl w:val="0"/>
          <w:numId w:val="28"/>
        </w:numPr>
        <w:tabs>
          <w:tab w:val="left" w:pos="1134"/>
        </w:tabs>
        <w:autoSpaceDE/>
        <w:autoSpaceDN/>
        <w:adjustRightInd/>
        <w:spacing w:after="120"/>
        <w:ind w:left="1134" w:hanging="567"/>
        <w:jc w:val="both"/>
        <w:rPr>
          <w:sz w:val="22"/>
          <w:szCs w:val="22"/>
        </w:rPr>
      </w:pPr>
      <w:r w:rsidRPr="00752837">
        <w:rPr>
          <w:sz w:val="22"/>
          <w:szCs w:val="22"/>
        </w:rPr>
        <w:t xml:space="preserve">первичный, повторный осмотр врачом-терапевтом на дому застрахованных, которые по состоянию здоровья не могут посетить </w:t>
      </w:r>
      <w:r>
        <w:rPr>
          <w:sz w:val="22"/>
          <w:szCs w:val="22"/>
        </w:rPr>
        <w:t>ЛПУ</w:t>
      </w:r>
      <w:r w:rsidRPr="00752837">
        <w:rPr>
          <w:sz w:val="22"/>
          <w:szCs w:val="22"/>
        </w:rPr>
        <w:t>, нуждаются в постельном режиме, наблюдении врача;</w:t>
      </w:r>
    </w:p>
    <w:p w14:paraId="32E088F7" w14:textId="77777777" w:rsidR="00CC3797" w:rsidRPr="00752837" w:rsidRDefault="00CC3797" w:rsidP="00CC3797">
      <w:pPr>
        <w:pStyle w:val="af1"/>
        <w:numPr>
          <w:ilvl w:val="0"/>
          <w:numId w:val="28"/>
        </w:numPr>
        <w:tabs>
          <w:tab w:val="left" w:pos="1134"/>
        </w:tabs>
        <w:autoSpaceDE/>
        <w:autoSpaceDN/>
        <w:adjustRightInd/>
        <w:spacing w:after="120"/>
        <w:ind w:left="1134" w:hanging="567"/>
        <w:jc w:val="both"/>
        <w:rPr>
          <w:sz w:val="22"/>
          <w:szCs w:val="22"/>
        </w:rPr>
      </w:pPr>
      <w:r w:rsidRPr="00752837">
        <w:rPr>
          <w:sz w:val="22"/>
          <w:szCs w:val="22"/>
        </w:rPr>
        <w:t>забор анализов на дому по назначению наблюдающего врача-терапевта;</w:t>
      </w:r>
    </w:p>
    <w:p w14:paraId="6AF32B91" w14:textId="77777777" w:rsidR="00CC3797" w:rsidRPr="00752837" w:rsidRDefault="00CC3797" w:rsidP="00CC3797">
      <w:pPr>
        <w:pStyle w:val="af1"/>
        <w:numPr>
          <w:ilvl w:val="0"/>
          <w:numId w:val="28"/>
        </w:numPr>
        <w:tabs>
          <w:tab w:val="left" w:pos="1134"/>
        </w:tabs>
        <w:autoSpaceDE/>
        <w:autoSpaceDN/>
        <w:adjustRightInd/>
        <w:spacing w:after="120"/>
        <w:ind w:left="1134" w:hanging="567"/>
        <w:jc w:val="both"/>
        <w:rPr>
          <w:sz w:val="22"/>
          <w:szCs w:val="22"/>
        </w:rPr>
      </w:pPr>
      <w:r w:rsidRPr="00752837">
        <w:rPr>
          <w:sz w:val="22"/>
          <w:szCs w:val="22"/>
        </w:rPr>
        <w:t>медицинская документация: выдача листков нетрудоспособности; оформление рецептов на приобретение лекарственных препаратов, за исключением льготных категорий.</w:t>
      </w:r>
    </w:p>
    <w:p w14:paraId="0DDB5097" w14:textId="77777777" w:rsidR="00CC3797" w:rsidRPr="00752837" w:rsidRDefault="00CC3797" w:rsidP="00CC3797">
      <w:pPr>
        <w:pStyle w:val="afff0"/>
        <w:numPr>
          <w:ilvl w:val="1"/>
          <w:numId w:val="39"/>
        </w:numPr>
        <w:shd w:val="clear" w:color="auto" w:fill="FFFFFF"/>
        <w:tabs>
          <w:tab w:val="left" w:pos="1134"/>
        </w:tabs>
        <w:spacing w:before="120" w:after="120" w:line="240" w:lineRule="auto"/>
        <w:ind w:left="567" w:hanging="567"/>
        <w:contextualSpacing w:val="0"/>
        <w:jc w:val="both"/>
        <w:rPr>
          <w:rFonts w:ascii="Times New Roman" w:hAnsi="Times New Roman"/>
        </w:rPr>
      </w:pPr>
      <w:r w:rsidRPr="00752837">
        <w:rPr>
          <w:rFonts w:ascii="Times New Roman" w:hAnsi="Times New Roman"/>
          <w:b/>
        </w:rPr>
        <w:t xml:space="preserve">Стационарное лечение </w:t>
      </w:r>
      <w:r>
        <w:rPr>
          <w:rFonts w:ascii="Times New Roman" w:hAnsi="Times New Roman"/>
          <w:b/>
        </w:rPr>
        <w:t xml:space="preserve">(госпитализация) </w:t>
      </w:r>
      <w:r w:rsidRPr="00752837">
        <w:rPr>
          <w:rFonts w:ascii="Times New Roman" w:hAnsi="Times New Roman"/>
          <w:b/>
        </w:rPr>
        <w:t xml:space="preserve">при наступлении страхового случая: </w:t>
      </w:r>
      <w:r w:rsidRPr="00752837">
        <w:rPr>
          <w:rFonts w:ascii="Times New Roman" w:hAnsi="Times New Roman"/>
        </w:rPr>
        <w:t>пребывание в стационаре (</w:t>
      </w:r>
      <w:proofErr w:type="spellStart"/>
      <w:r w:rsidRPr="00752837">
        <w:rPr>
          <w:rFonts w:ascii="Times New Roman" w:hAnsi="Times New Roman"/>
        </w:rPr>
        <w:t>койкоместо</w:t>
      </w:r>
      <w:proofErr w:type="spellEnd"/>
      <w:r w:rsidRPr="00752837">
        <w:rPr>
          <w:rFonts w:ascii="Times New Roman" w:hAnsi="Times New Roman"/>
        </w:rPr>
        <w:t xml:space="preserve">, питание, медикаментозное лечение); консультации специалистов; лабораторная и инструментальная диагностика и лечение; анестезиологические пособия; </w:t>
      </w:r>
      <w:proofErr w:type="spellStart"/>
      <w:r w:rsidRPr="00752837">
        <w:rPr>
          <w:rFonts w:ascii="Times New Roman" w:hAnsi="Times New Roman"/>
        </w:rPr>
        <w:t>косервативное</w:t>
      </w:r>
      <w:proofErr w:type="spellEnd"/>
      <w:r w:rsidRPr="00752837">
        <w:rPr>
          <w:rFonts w:ascii="Times New Roman" w:hAnsi="Times New Roman"/>
        </w:rPr>
        <w:t xml:space="preserve"> лечение; оперативные вмешательства; реанимационные мероприятия; оказание помощи по витальным показаниям в ургентных ситуациях.</w:t>
      </w:r>
    </w:p>
    <w:p w14:paraId="31AF6E86" w14:textId="77777777" w:rsidR="00CC3797" w:rsidRPr="00752837" w:rsidRDefault="00CC3797" w:rsidP="00CC3797">
      <w:pPr>
        <w:pStyle w:val="afff0"/>
        <w:numPr>
          <w:ilvl w:val="1"/>
          <w:numId w:val="39"/>
        </w:numPr>
        <w:shd w:val="clear" w:color="auto" w:fill="FFFFFF"/>
        <w:tabs>
          <w:tab w:val="left" w:pos="1134"/>
        </w:tabs>
        <w:spacing w:before="240" w:after="120" w:line="240" w:lineRule="auto"/>
        <w:ind w:left="567" w:hanging="567"/>
        <w:contextualSpacing w:val="0"/>
        <w:jc w:val="both"/>
        <w:rPr>
          <w:rFonts w:ascii="Times New Roman" w:hAnsi="Times New Roman"/>
          <w:b/>
        </w:rPr>
      </w:pPr>
      <w:r w:rsidRPr="00752837">
        <w:rPr>
          <w:rFonts w:ascii="Times New Roman" w:hAnsi="Times New Roman"/>
          <w:b/>
        </w:rPr>
        <w:t xml:space="preserve">Скорая (неотложная) медицинская помощь: </w:t>
      </w:r>
      <w:r w:rsidRPr="00752837">
        <w:rPr>
          <w:rFonts w:ascii="Times New Roman" w:hAnsi="Times New Roman"/>
        </w:rPr>
        <w:t>выезд бригады скорой помощи; осмотр больного; проведение экспресс-диагностики в объеме, который определяется медицинским оснащением кареты скорой помощи; купирование неотложного состояния; организация и медицинская транспортировка при необходимости госпитализации.</w:t>
      </w:r>
    </w:p>
    <w:p w14:paraId="322FD0F7" w14:textId="77777777" w:rsidR="00CC3797" w:rsidRPr="001A6C75" w:rsidRDefault="00CC3797" w:rsidP="00CC3797">
      <w:pPr>
        <w:pStyle w:val="afff0"/>
        <w:numPr>
          <w:ilvl w:val="0"/>
          <w:numId w:val="39"/>
        </w:numPr>
        <w:shd w:val="clear" w:color="auto" w:fill="FFFFFF"/>
        <w:tabs>
          <w:tab w:val="left" w:pos="1134"/>
        </w:tabs>
        <w:spacing w:before="360" w:after="0" w:line="240" w:lineRule="auto"/>
        <w:contextualSpacing w:val="0"/>
        <w:jc w:val="both"/>
        <w:rPr>
          <w:rFonts w:ascii="Times New Roman" w:hAnsi="Times New Roman"/>
          <w:b/>
          <w:bCs/>
          <w:color w:val="000000"/>
        </w:rPr>
      </w:pPr>
      <w:r w:rsidRPr="00752837">
        <w:rPr>
          <w:rFonts w:ascii="Times New Roman" w:hAnsi="Times New Roman"/>
          <w:b/>
        </w:rPr>
        <w:t>ПЕРЕЧЕНЬ ЛПУ</w:t>
      </w:r>
      <w:r>
        <w:rPr>
          <w:rFonts w:ascii="Times New Roman" w:hAnsi="Times New Roman"/>
          <w:b/>
        </w:rPr>
        <w:t>, ВКЮЧАЕМЫЙ В ПРОГРАММУ СТРАХОВАНИЯ В ОБЯЗАТЕЛЬНОМ ПОРЯДКЕ</w:t>
      </w:r>
    </w:p>
    <w:p w14:paraId="6F7055BD" w14:textId="77777777" w:rsidR="00CC3797"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sidRPr="001A6C75">
        <w:rPr>
          <w:rFonts w:ascii="Times New Roman" w:hAnsi="Times New Roman"/>
          <w:spacing w:val="-1"/>
        </w:rPr>
        <w:t>Перечень ЛПУ, приведенный в Таблице 1 настоящего Технического задания, является обязательным</w:t>
      </w:r>
      <w:r>
        <w:rPr>
          <w:rFonts w:ascii="Times New Roman" w:hAnsi="Times New Roman"/>
          <w:spacing w:val="-1"/>
        </w:rPr>
        <w:t xml:space="preserve"> минимумом</w:t>
      </w:r>
      <w:r w:rsidRPr="001A6C75">
        <w:rPr>
          <w:rFonts w:ascii="Times New Roman" w:hAnsi="Times New Roman"/>
          <w:spacing w:val="-1"/>
        </w:rPr>
        <w:t xml:space="preserve"> для включения в программу страхования.</w:t>
      </w:r>
    </w:p>
    <w:p w14:paraId="439634D6" w14:textId="77777777" w:rsidR="00CC3797" w:rsidRPr="001D3288" w:rsidRDefault="00CC3797" w:rsidP="00CC3797">
      <w:pPr>
        <w:pStyle w:val="afff0"/>
        <w:shd w:val="clear" w:color="auto" w:fill="FFFFFF"/>
        <w:tabs>
          <w:tab w:val="left" w:pos="1134"/>
        </w:tabs>
        <w:spacing w:before="120"/>
        <w:ind w:left="567"/>
        <w:contextualSpacing w:val="0"/>
        <w:jc w:val="both"/>
        <w:rPr>
          <w:rFonts w:ascii="Times New Roman" w:hAnsi="Times New Roman"/>
          <w:spacing w:val="-1"/>
        </w:rPr>
      </w:pPr>
      <w:r w:rsidRPr="001D3288">
        <w:rPr>
          <w:rFonts w:ascii="Times New Roman" w:hAnsi="Times New Roman"/>
          <w:spacing w:val="-1"/>
        </w:rPr>
        <w:t>Условные обозначения для Таблицы 1 настоящего Технического задания:</w:t>
      </w:r>
    </w:p>
    <w:p w14:paraId="7475D546" w14:textId="77777777" w:rsidR="00CC3797" w:rsidRPr="009E1DE1" w:rsidRDefault="00CC3797" w:rsidP="00CC3797">
      <w:pPr>
        <w:pStyle w:val="af1"/>
        <w:numPr>
          <w:ilvl w:val="0"/>
          <w:numId w:val="28"/>
        </w:numPr>
        <w:tabs>
          <w:tab w:val="left" w:pos="1134"/>
        </w:tabs>
        <w:autoSpaceDE/>
        <w:autoSpaceDN/>
        <w:adjustRightInd/>
        <w:spacing w:after="120"/>
        <w:ind w:left="1134" w:hanging="567"/>
        <w:jc w:val="both"/>
        <w:rPr>
          <w:sz w:val="22"/>
          <w:szCs w:val="22"/>
        </w:rPr>
      </w:pPr>
      <w:r w:rsidRPr="009E1DE1">
        <w:rPr>
          <w:sz w:val="22"/>
          <w:szCs w:val="22"/>
        </w:rPr>
        <w:lastRenderedPageBreak/>
        <w:t>ЛПУ – Лечебно-профилактическое учреждение;</w:t>
      </w:r>
    </w:p>
    <w:p w14:paraId="6783CEF8" w14:textId="77777777" w:rsidR="00CC3797" w:rsidRPr="009E1DE1" w:rsidRDefault="00CC3797" w:rsidP="00CC3797">
      <w:pPr>
        <w:pStyle w:val="af1"/>
        <w:numPr>
          <w:ilvl w:val="0"/>
          <w:numId w:val="28"/>
        </w:numPr>
        <w:tabs>
          <w:tab w:val="left" w:pos="1134"/>
        </w:tabs>
        <w:autoSpaceDE/>
        <w:autoSpaceDN/>
        <w:adjustRightInd/>
        <w:spacing w:after="120"/>
        <w:ind w:left="1134" w:hanging="567"/>
        <w:jc w:val="both"/>
        <w:rPr>
          <w:sz w:val="22"/>
          <w:szCs w:val="22"/>
        </w:rPr>
      </w:pPr>
      <w:r w:rsidRPr="009E1DE1">
        <w:rPr>
          <w:sz w:val="22"/>
          <w:szCs w:val="22"/>
        </w:rPr>
        <w:t>АПП – Амбулаторно-поликлиническая помощь;</w:t>
      </w:r>
    </w:p>
    <w:p w14:paraId="46A7F9B4" w14:textId="77777777" w:rsidR="00CC3797" w:rsidRPr="009E1DE1" w:rsidRDefault="00CC3797" w:rsidP="00CC3797">
      <w:pPr>
        <w:pStyle w:val="af1"/>
        <w:numPr>
          <w:ilvl w:val="0"/>
          <w:numId w:val="28"/>
        </w:numPr>
        <w:tabs>
          <w:tab w:val="left" w:pos="1134"/>
        </w:tabs>
        <w:autoSpaceDE/>
        <w:autoSpaceDN/>
        <w:adjustRightInd/>
        <w:spacing w:after="120"/>
        <w:ind w:left="1134" w:hanging="567"/>
        <w:jc w:val="both"/>
        <w:rPr>
          <w:sz w:val="22"/>
          <w:szCs w:val="22"/>
        </w:rPr>
      </w:pPr>
      <w:r w:rsidRPr="009E1DE1">
        <w:rPr>
          <w:sz w:val="22"/>
          <w:szCs w:val="22"/>
        </w:rPr>
        <w:t>С</w:t>
      </w:r>
      <w:r>
        <w:rPr>
          <w:sz w:val="22"/>
          <w:szCs w:val="22"/>
        </w:rPr>
        <w:t>М</w:t>
      </w:r>
      <w:r w:rsidRPr="009E1DE1">
        <w:rPr>
          <w:sz w:val="22"/>
          <w:szCs w:val="22"/>
        </w:rPr>
        <w:t>П – скорая помощь;</w:t>
      </w:r>
    </w:p>
    <w:p w14:paraId="352340AA" w14:textId="77777777" w:rsidR="00CC3797" w:rsidRPr="00A34DB9" w:rsidRDefault="00CC3797" w:rsidP="00CC3797">
      <w:pPr>
        <w:pStyle w:val="af1"/>
        <w:numPr>
          <w:ilvl w:val="0"/>
          <w:numId w:val="28"/>
        </w:numPr>
        <w:tabs>
          <w:tab w:val="left" w:pos="1134"/>
        </w:tabs>
        <w:autoSpaceDE/>
        <w:autoSpaceDN/>
        <w:adjustRightInd/>
        <w:spacing w:after="120"/>
        <w:ind w:left="1134" w:hanging="567"/>
        <w:jc w:val="both"/>
        <w:rPr>
          <w:sz w:val="22"/>
          <w:szCs w:val="22"/>
        </w:rPr>
      </w:pPr>
      <w:r>
        <w:rPr>
          <w:sz w:val="22"/>
          <w:szCs w:val="22"/>
        </w:rPr>
        <w:t>Г</w:t>
      </w:r>
      <w:r w:rsidRPr="009E1DE1">
        <w:rPr>
          <w:sz w:val="22"/>
          <w:szCs w:val="22"/>
        </w:rPr>
        <w:t xml:space="preserve"> – </w:t>
      </w:r>
      <w:r>
        <w:rPr>
          <w:sz w:val="22"/>
          <w:szCs w:val="22"/>
        </w:rPr>
        <w:t>госпитализация (плановая, экстренная)</w:t>
      </w:r>
      <w:r w:rsidRPr="009E1DE1">
        <w:rPr>
          <w:sz w:val="22"/>
          <w:szCs w:val="22"/>
        </w:rPr>
        <w:t>;</w:t>
      </w:r>
    </w:p>
    <w:p w14:paraId="24747E2B" w14:textId="77777777" w:rsidR="00CC3797" w:rsidRDefault="00CC3797" w:rsidP="00CC3797">
      <w:pPr>
        <w:pStyle w:val="af1"/>
        <w:numPr>
          <w:ilvl w:val="0"/>
          <w:numId w:val="28"/>
        </w:numPr>
        <w:tabs>
          <w:tab w:val="left" w:pos="1134"/>
        </w:tabs>
        <w:autoSpaceDE/>
        <w:autoSpaceDN/>
        <w:adjustRightInd/>
        <w:spacing w:after="120"/>
        <w:ind w:left="1134" w:hanging="567"/>
        <w:jc w:val="both"/>
        <w:rPr>
          <w:sz w:val="22"/>
          <w:szCs w:val="22"/>
        </w:rPr>
      </w:pPr>
      <w:r w:rsidRPr="009E1DE1">
        <w:rPr>
          <w:sz w:val="22"/>
          <w:szCs w:val="22"/>
        </w:rPr>
        <w:t>Знак «+» – ЛПУ и виды помощи включены в соответствующую программу.</w:t>
      </w:r>
    </w:p>
    <w:p w14:paraId="4BE9DCBB" w14:textId="77777777" w:rsidR="00D870D8" w:rsidRDefault="00D870D8" w:rsidP="0089003C">
      <w:pPr>
        <w:jc w:val="right"/>
        <w:rPr>
          <w:b/>
          <w:iCs/>
          <w:sz w:val="22"/>
          <w:szCs w:val="22"/>
        </w:rPr>
      </w:pPr>
    </w:p>
    <w:p w14:paraId="7D39E288" w14:textId="77777777" w:rsidR="00881F4D" w:rsidRDefault="00881F4D" w:rsidP="00881F4D">
      <w:pPr>
        <w:pStyle w:val="aff4"/>
        <w:keepNext/>
        <w:sectPr w:rsidR="00881F4D" w:rsidSect="001B6AB7">
          <w:headerReference w:type="default" r:id="rId8"/>
          <w:footerReference w:type="even" r:id="rId9"/>
          <w:footerReference w:type="default" r:id="rId10"/>
          <w:pgSz w:w="11906" w:h="16838"/>
          <w:pgMar w:top="823" w:right="851" w:bottom="426" w:left="1259" w:header="340" w:footer="0" w:gutter="0"/>
          <w:cols w:space="708"/>
          <w:docGrid w:linePitch="360"/>
        </w:sectPr>
      </w:pPr>
    </w:p>
    <w:p w14:paraId="30B466EE" w14:textId="77777777" w:rsidR="00881F4D" w:rsidRDefault="00881F4D" w:rsidP="00881F4D">
      <w:pPr>
        <w:pStyle w:val="aff4"/>
        <w:keepNext/>
      </w:pPr>
      <w:r>
        <w:lastRenderedPageBreak/>
        <w:t xml:space="preserve">Таблица </w:t>
      </w:r>
      <w:fldSimple w:instr=" SEQ Таблица \* ARABIC ">
        <w:r w:rsidR="00D213F7">
          <w:rPr>
            <w:noProof/>
          </w:rPr>
          <w:t>1</w:t>
        </w:r>
      </w:fldSimple>
      <w:r>
        <w:t xml:space="preserve"> Перечень ЛПУ</w:t>
      </w:r>
      <w:r w:rsidR="0029725E">
        <w:t>*</w:t>
      </w:r>
      <w:r>
        <w:t>, включаемый в программу страхования в обязательном порядке</w:t>
      </w:r>
    </w:p>
    <w:tbl>
      <w:tblPr>
        <w:tblW w:w="15623" w:type="dxa"/>
        <w:tblInd w:w="93" w:type="dxa"/>
        <w:tblLayout w:type="fixed"/>
        <w:tblLook w:val="04A0" w:firstRow="1" w:lastRow="0" w:firstColumn="1" w:lastColumn="0" w:noHBand="0" w:noVBand="1"/>
      </w:tblPr>
      <w:tblGrid>
        <w:gridCol w:w="456"/>
        <w:gridCol w:w="4662"/>
        <w:gridCol w:w="5954"/>
        <w:gridCol w:w="640"/>
        <w:gridCol w:w="352"/>
        <w:gridCol w:w="640"/>
        <w:gridCol w:w="495"/>
        <w:gridCol w:w="709"/>
        <w:gridCol w:w="400"/>
        <w:gridCol w:w="744"/>
        <w:gridCol w:w="571"/>
      </w:tblGrid>
      <w:tr w:rsidR="005C573A" w:rsidRPr="005C573A" w14:paraId="2FF4F2C2" w14:textId="77777777" w:rsidTr="00212615">
        <w:trPr>
          <w:trHeight w:val="300"/>
          <w:tblHeader/>
        </w:trPr>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DD851E" w14:textId="77777777" w:rsidR="005C573A" w:rsidRPr="005C573A" w:rsidRDefault="005C573A" w:rsidP="005C573A">
            <w:pPr>
              <w:jc w:val="center"/>
              <w:rPr>
                <w:b/>
                <w:bCs/>
                <w:color w:val="000000"/>
                <w:sz w:val="16"/>
                <w:szCs w:val="16"/>
              </w:rPr>
            </w:pPr>
            <w:r w:rsidRPr="005C573A">
              <w:rPr>
                <w:b/>
                <w:bCs/>
                <w:color w:val="000000"/>
                <w:sz w:val="16"/>
                <w:szCs w:val="16"/>
              </w:rPr>
              <w:t>№ п/п</w:t>
            </w:r>
          </w:p>
        </w:tc>
        <w:tc>
          <w:tcPr>
            <w:tcW w:w="46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487C68" w14:textId="77777777" w:rsidR="005C573A" w:rsidRPr="005C573A" w:rsidRDefault="005C573A" w:rsidP="005C573A">
            <w:pPr>
              <w:jc w:val="center"/>
              <w:rPr>
                <w:b/>
                <w:bCs/>
                <w:color w:val="000000"/>
                <w:sz w:val="16"/>
                <w:szCs w:val="16"/>
              </w:rPr>
            </w:pPr>
            <w:r w:rsidRPr="005C573A">
              <w:rPr>
                <w:b/>
                <w:bCs/>
                <w:color w:val="000000"/>
                <w:sz w:val="16"/>
                <w:szCs w:val="16"/>
              </w:rPr>
              <w:t>Наименование ЛПУ</w:t>
            </w:r>
          </w:p>
        </w:tc>
        <w:tc>
          <w:tcPr>
            <w:tcW w:w="59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D97793" w14:textId="77777777" w:rsidR="005C573A" w:rsidRPr="005C573A" w:rsidRDefault="005C573A" w:rsidP="005C573A">
            <w:pPr>
              <w:jc w:val="center"/>
              <w:rPr>
                <w:b/>
                <w:bCs/>
                <w:color w:val="000000"/>
                <w:sz w:val="16"/>
                <w:szCs w:val="16"/>
              </w:rPr>
            </w:pPr>
            <w:r w:rsidRPr="005C573A">
              <w:rPr>
                <w:b/>
                <w:bCs/>
                <w:color w:val="000000"/>
                <w:sz w:val="16"/>
                <w:szCs w:val="16"/>
              </w:rPr>
              <w:t>Адрес</w:t>
            </w:r>
          </w:p>
        </w:tc>
        <w:tc>
          <w:tcPr>
            <w:tcW w:w="2127" w:type="dxa"/>
            <w:gridSpan w:val="4"/>
            <w:tcBorders>
              <w:top w:val="single" w:sz="4" w:space="0" w:color="auto"/>
              <w:left w:val="nil"/>
              <w:bottom w:val="single" w:sz="4" w:space="0" w:color="auto"/>
              <w:right w:val="single" w:sz="4" w:space="0" w:color="000000"/>
            </w:tcBorders>
            <w:shd w:val="clear" w:color="auto" w:fill="auto"/>
            <w:vAlign w:val="center"/>
            <w:hideMark/>
          </w:tcPr>
          <w:p w14:paraId="40CD1B6B" w14:textId="77777777" w:rsidR="005C573A" w:rsidRPr="005C573A" w:rsidRDefault="005C573A" w:rsidP="005C573A">
            <w:pPr>
              <w:jc w:val="center"/>
              <w:rPr>
                <w:b/>
                <w:bCs/>
                <w:color w:val="000000"/>
                <w:sz w:val="16"/>
                <w:szCs w:val="16"/>
              </w:rPr>
            </w:pPr>
            <w:r w:rsidRPr="005C573A">
              <w:rPr>
                <w:b/>
                <w:bCs/>
                <w:color w:val="000000"/>
                <w:sz w:val="16"/>
                <w:szCs w:val="16"/>
              </w:rPr>
              <w:t>Программа VIP</w:t>
            </w:r>
          </w:p>
        </w:tc>
        <w:tc>
          <w:tcPr>
            <w:tcW w:w="2424" w:type="dxa"/>
            <w:gridSpan w:val="4"/>
            <w:tcBorders>
              <w:top w:val="single" w:sz="4" w:space="0" w:color="auto"/>
              <w:left w:val="nil"/>
              <w:bottom w:val="single" w:sz="4" w:space="0" w:color="auto"/>
              <w:right w:val="single" w:sz="4" w:space="0" w:color="auto"/>
            </w:tcBorders>
            <w:shd w:val="clear" w:color="auto" w:fill="auto"/>
            <w:vAlign w:val="center"/>
            <w:hideMark/>
          </w:tcPr>
          <w:p w14:paraId="17A1A99F" w14:textId="77777777" w:rsidR="005C573A" w:rsidRPr="005C573A" w:rsidRDefault="005C573A" w:rsidP="005C573A">
            <w:pPr>
              <w:jc w:val="center"/>
              <w:rPr>
                <w:b/>
                <w:bCs/>
                <w:color w:val="000000"/>
                <w:sz w:val="16"/>
                <w:szCs w:val="16"/>
              </w:rPr>
            </w:pPr>
            <w:r w:rsidRPr="005C573A">
              <w:rPr>
                <w:b/>
                <w:bCs/>
                <w:color w:val="000000"/>
                <w:sz w:val="16"/>
                <w:szCs w:val="16"/>
              </w:rPr>
              <w:t>Программа Стандарт</w:t>
            </w:r>
          </w:p>
        </w:tc>
      </w:tr>
      <w:tr w:rsidR="00AB14AF" w:rsidRPr="005C573A" w14:paraId="7AC41F5D" w14:textId="77777777" w:rsidTr="00212615">
        <w:trPr>
          <w:trHeight w:val="570"/>
          <w:tblHeader/>
        </w:trPr>
        <w:tc>
          <w:tcPr>
            <w:tcW w:w="456" w:type="dxa"/>
            <w:vMerge/>
            <w:tcBorders>
              <w:top w:val="single" w:sz="4" w:space="0" w:color="auto"/>
              <w:left w:val="single" w:sz="4" w:space="0" w:color="auto"/>
              <w:bottom w:val="single" w:sz="4" w:space="0" w:color="auto"/>
              <w:right w:val="single" w:sz="4" w:space="0" w:color="auto"/>
            </w:tcBorders>
            <w:vAlign w:val="center"/>
            <w:hideMark/>
          </w:tcPr>
          <w:p w14:paraId="6311C694" w14:textId="77777777" w:rsidR="00AB14AF" w:rsidRPr="005C573A" w:rsidRDefault="00AB14AF" w:rsidP="005C573A">
            <w:pPr>
              <w:rPr>
                <w:b/>
                <w:bCs/>
                <w:color w:val="000000"/>
                <w:sz w:val="16"/>
                <w:szCs w:val="16"/>
              </w:rPr>
            </w:pPr>
          </w:p>
        </w:tc>
        <w:tc>
          <w:tcPr>
            <w:tcW w:w="4662" w:type="dxa"/>
            <w:vMerge/>
            <w:tcBorders>
              <w:top w:val="single" w:sz="4" w:space="0" w:color="auto"/>
              <w:left w:val="single" w:sz="4" w:space="0" w:color="auto"/>
              <w:bottom w:val="single" w:sz="4" w:space="0" w:color="000000"/>
              <w:right w:val="single" w:sz="4" w:space="0" w:color="auto"/>
            </w:tcBorders>
            <w:vAlign w:val="center"/>
            <w:hideMark/>
          </w:tcPr>
          <w:p w14:paraId="3BFC0E42" w14:textId="77777777" w:rsidR="00AB14AF" w:rsidRPr="005C573A" w:rsidRDefault="00AB14AF" w:rsidP="005C573A">
            <w:pPr>
              <w:rPr>
                <w:b/>
                <w:bCs/>
                <w:color w:val="000000"/>
                <w:sz w:val="16"/>
                <w:szCs w:val="16"/>
              </w:rPr>
            </w:pPr>
          </w:p>
        </w:tc>
        <w:tc>
          <w:tcPr>
            <w:tcW w:w="5954" w:type="dxa"/>
            <w:vMerge/>
            <w:tcBorders>
              <w:top w:val="single" w:sz="4" w:space="0" w:color="auto"/>
              <w:left w:val="single" w:sz="4" w:space="0" w:color="auto"/>
              <w:bottom w:val="single" w:sz="4" w:space="0" w:color="auto"/>
              <w:right w:val="single" w:sz="4" w:space="0" w:color="auto"/>
            </w:tcBorders>
            <w:vAlign w:val="center"/>
            <w:hideMark/>
          </w:tcPr>
          <w:p w14:paraId="4FBBC26E" w14:textId="77777777" w:rsidR="00AB14AF" w:rsidRPr="005C573A" w:rsidRDefault="00AB14AF" w:rsidP="005C573A">
            <w:pPr>
              <w:rPr>
                <w:b/>
                <w:bCs/>
                <w:color w:val="000000"/>
                <w:sz w:val="16"/>
                <w:szCs w:val="16"/>
              </w:rPr>
            </w:pPr>
          </w:p>
        </w:tc>
        <w:tc>
          <w:tcPr>
            <w:tcW w:w="640" w:type="dxa"/>
            <w:tcBorders>
              <w:top w:val="nil"/>
              <w:left w:val="nil"/>
              <w:bottom w:val="single" w:sz="4" w:space="0" w:color="auto"/>
              <w:right w:val="single" w:sz="4" w:space="0" w:color="auto"/>
            </w:tcBorders>
            <w:shd w:val="clear" w:color="auto" w:fill="auto"/>
            <w:vAlign w:val="center"/>
            <w:hideMark/>
          </w:tcPr>
          <w:p w14:paraId="711EE899" w14:textId="77777777" w:rsidR="00AB14AF" w:rsidRPr="005C573A" w:rsidRDefault="00AB14AF" w:rsidP="005C573A">
            <w:pPr>
              <w:jc w:val="center"/>
              <w:rPr>
                <w:b/>
                <w:bCs/>
                <w:color w:val="000000"/>
                <w:sz w:val="16"/>
                <w:szCs w:val="16"/>
              </w:rPr>
            </w:pPr>
            <w:r w:rsidRPr="005C573A">
              <w:rPr>
                <w:b/>
                <w:bCs/>
                <w:color w:val="000000"/>
                <w:sz w:val="16"/>
                <w:szCs w:val="16"/>
              </w:rPr>
              <w:t>АПП</w:t>
            </w:r>
          </w:p>
        </w:tc>
        <w:tc>
          <w:tcPr>
            <w:tcW w:w="352" w:type="dxa"/>
            <w:tcBorders>
              <w:top w:val="nil"/>
              <w:left w:val="nil"/>
              <w:bottom w:val="single" w:sz="4" w:space="0" w:color="auto"/>
              <w:right w:val="single" w:sz="4" w:space="0" w:color="auto"/>
            </w:tcBorders>
            <w:shd w:val="clear" w:color="auto" w:fill="auto"/>
            <w:vAlign w:val="center"/>
            <w:hideMark/>
          </w:tcPr>
          <w:p w14:paraId="49CE3256" w14:textId="77777777" w:rsidR="00AB14AF" w:rsidRPr="005C573A" w:rsidRDefault="00AB14AF" w:rsidP="005C573A">
            <w:pPr>
              <w:jc w:val="center"/>
              <w:rPr>
                <w:b/>
                <w:bCs/>
                <w:color w:val="000000"/>
                <w:sz w:val="16"/>
                <w:szCs w:val="16"/>
              </w:rPr>
            </w:pPr>
            <w:r w:rsidRPr="005C573A">
              <w:rPr>
                <w:b/>
                <w:bCs/>
                <w:color w:val="000000"/>
                <w:sz w:val="16"/>
                <w:szCs w:val="16"/>
              </w:rPr>
              <w:t>Г</w:t>
            </w:r>
          </w:p>
        </w:tc>
        <w:tc>
          <w:tcPr>
            <w:tcW w:w="640" w:type="dxa"/>
            <w:tcBorders>
              <w:top w:val="nil"/>
              <w:left w:val="nil"/>
              <w:bottom w:val="single" w:sz="4" w:space="0" w:color="auto"/>
              <w:right w:val="single" w:sz="4" w:space="0" w:color="auto"/>
            </w:tcBorders>
            <w:shd w:val="clear" w:color="auto" w:fill="auto"/>
            <w:vAlign w:val="center"/>
            <w:hideMark/>
          </w:tcPr>
          <w:p w14:paraId="066DF7B8" w14:textId="77777777" w:rsidR="00AB14AF" w:rsidRPr="005C573A" w:rsidRDefault="00AB14AF" w:rsidP="005C573A">
            <w:pPr>
              <w:jc w:val="center"/>
              <w:rPr>
                <w:b/>
                <w:bCs/>
                <w:color w:val="000000"/>
                <w:sz w:val="16"/>
                <w:szCs w:val="16"/>
              </w:rPr>
            </w:pPr>
            <w:r w:rsidRPr="005C573A">
              <w:rPr>
                <w:b/>
                <w:bCs/>
                <w:color w:val="000000"/>
                <w:sz w:val="16"/>
                <w:szCs w:val="16"/>
              </w:rPr>
              <w:t>СМП</w:t>
            </w:r>
          </w:p>
        </w:tc>
        <w:tc>
          <w:tcPr>
            <w:tcW w:w="495" w:type="dxa"/>
            <w:tcBorders>
              <w:top w:val="nil"/>
              <w:left w:val="nil"/>
              <w:bottom w:val="single" w:sz="4" w:space="0" w:color="auto"/>
              <w:right w:val="single" w:sz="4" w:space="0" w:color="auto"/>
            </w:tcBorders>
            <w:shd w:val="clear" w:color="auto" w:fill="auto"/>
            <w:vAlign w:val="center"/>
            <w:hideMark/>
          </w:tcPr>
          <w:p w14:paraId="43C50597" w14:textId="77777777" w:rsidR="00AB14AF" w:rsidRPr="005C573A" w:rsidRDefault="00AB14AF" w:rsidP="005C573A">
            <w:pPr>
              <w:jc w:val="center"/>
              <w:rPr>
                <w:b/>
                <w:bCs/>
                <w:color w:val="000000"/>
                <w:sz w:val="16"/>
                <w:szCs w:val="16"/>
              </w:rPr>
            </w:pPr>
            <w:proofErr w:type="spellStart"/>
            <w:r w:rsidRPr="005C573A">
              <w:rPr>
                <w:b/>
                <w:bCs/>
                <w:color w:val="000000"/>
                <w:sz w:val="16"/>
                <w:szCs w:val="16"/>
              </w:rPr>
              <w:t>Тр</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78745116" w14:textId="77777777" w:rsidR="00AB14AF" w:rsidRPr="005C573A" w:rsidRDefault="00AB14AF" w:rsidP="005C573A">
            <w:pPr>
              <w:jc w:val="center"/>
              <w:rPr>
                <w:b/>
                <w:bCs/>
                <w:color w:val="000000"/>
                <w:sz w:val="16"/>
                <w:szCs w:val="16"/>
              </w:rPr>
            </w:pPr>
            <w:r w:rsidRPr="005C573A">
              <w:rPr>
                <w:b/>
                <w:bCs/>
                <w:color w:val="000000"/>
                <w:sz w:val="16"/>
                <w:szCs w:val="16"/>
              </w:rPr>
              <w:t>АПП</w:t>
            </w:r>
          </w:p>
        </w:tc>
        <w:tc>
          <w:tcPr>
            <w:tcW w:w="400" w:type="dxa"/>
            <w:tcBorders>
              <w:top w:val="nil"/>
              <w:left w:val="nil"/>
              <w:bottom w:val="single" w:sz="4" w:space="0" w:color="auto"/>
              <w:right w:val="single" w:sz="4" w:space="0" w:color="auto"/>
            </w:tcBorders>
            <w:shd w:val="clear" w:color="auto" w:fill="auto"/>
            <w:vAlign w:val="center"/>
            <w:hideMark/>
          </w:tcPr>
          <w:p w14:paraId="2157B407" w14:textId="77777777" w:rsidR="00AB14AF" w:rsidRPr="005C573A" w:rsidRDefault="00AB14AF" w:rsidP="005C573A">
            <w:pPr>
              <w:jc w:val="center"/>
              <w:rPr>
                <w:b/>
                <w:bCs/>
                <w:color w:val="000000"/>
                <w:sz w:val="16"/>
                <w:szCs w:val="16"/>
              </w:rPr>
            </w:pPr>
            <w:r w:rsidRPr="005C573A">
              <w:rPr>
                <w:b/>
                <w:bCs/>
                <w:color w:val="000000"/>
                <w:sz w:val="16"/>
                <w:szCs w:val="16"/>
              </w:rPr>
              <w:t>Г</w:t>
            </w:r>
          </w:p>
        </w:tc>
        <w:tc>
          <w:tcPr>
            <w:tcW w:w="744" w:type="dxa"/>
            <w:tcBorders>
              <w:top w:val="nil"/>
              <w:left w:val="nil"/>
              <w:bottom w:val="single" w:sz="4" w:space="0" w:color="auto"/>
              <w:right w:val="single" w:sz="4" w:space="0" w:color="auto"/>
            </w:tcBorders>
            <w:shd w:val="clear" w:color="auto" w:fill="auto"/>
            <w:vAlign w:val="center"/>
            <w:hideMark/>
          </w:tcPr>
          <w:p w14:paraId="3CA22DE9" w14:textId="77777777" w:rsidR="00AB14AF" w:rsidRPr="005C573A" w:rsidRDefault="00AB14AF" w:rsidP="005C573A">
            <w:pPr>
              <w:jc w:val="center"/>
              <w:rPr>
                <w:b/>
                <w:bCs/>
                <w:color w:val="000000"/>
                <w:sz w:val="16"/>
                <w:szCs w:val="16"/>
              </w:rPr>
            </w:pPr>
            <w:r w:rsidRPr="005C573A">
              <w:rPr>
                <w:b/>
                <w:bCs/>
                <w:color w:val="000000"/>
                <w:sz w:val="16"/>
                <w:szCs w:val="16"/>
              </w:rPr>
              <w:t>СМП</w:t>
            </w:r>
          </w:p>
        </w:tc>
        <w:tc>
          <w:tcPr>
            <w:tcW w:w="571" w:type="dxa"/>
            <w:tcBorders>
              <w:top w:val="nil"/>
              <w:left w:val="nil"/>
              <w:bottom w:val="single" w:sz="4" w:space="0" w:color="auto"/>
              <w:right w:val="single" w:sz="4" w:space="0" w:color="auto"/>
            </w:tcBorders>
            <w:shd w:val="clear" w:color="auto" w:fill="auto"/>
            <w:vAlign w:val="center"/>
            <w:hideMark/>
          </w:tcPr>
          <w:p w14:paraId="34C8146B" w14:textId="77777777" w:rsidR="00AB14AF" w:rsidRPr="005C573A" w:rsidRDefault="00AB14AF" w:rsidP="005C573A">
            <w:pPr>
              <w:jc w:val="center"/>
              <w:rPr>
                <w:b/>
                <w:bCs/>
                <w:color w:val="000000"/>
                <w:sz w:val="16"/>
                <w:szCs w:val="16"/>
              </w:rPr>
            </w:pPr>
            <w:proofErr w:type="spellStart"/>
            <w:r w:rsidRPr="005C573A">
              <w:rPr>
                <w:b/>
                <w:bCs/>
                <w:color w:val="000000"/>
                <w:sz w:val="16"/>
                <w:szCs w:val="16"/>
              </w:rPr>
              <w:t>Тр</w:t>
            </w:r>
            <w:proofErr w:type="spellEnd"/>
          </w:p>
        </w:tc>
      </w:tr>
      <w:tr w:rsidR="00AB14AF" w:rsidRPr="005C573A" w14:paraId="473A2FD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0F43276" w14:textId="77777777" w:rsidR="00AB14AF" w:rsidRPr="005C573A" w:rsidRDefault="00AB14AF" w:rsidP="005C573A">
            <w:pPr>
              <w:jc w:val="center"/>
              <w:rPr>
                <w:color w:val="000000"/>
                <w:sz w:val="16"/>
                <w:szCs w:val="16"/>
              </w:rPr>
            </w:pPr>
            <w:r w:rsidRPr="005C573A">
              <w:rPr>
                <w:color w:val="000000"/>
                <w:sz w:val="16"/>
                <w:szCs w:val="16"/>
              </w:rPr>
              <w:t>1</w:t>
            </w:r>
          </w:p>
        </w:tc>
        <w:tc>
          <w:tcPr>
            <w:tcW w:w="4662" w:type="dxa"/>
            <w:tcBorders>
              <w:top w:val="nil"/>
              <w:left w:val="nil"/>
              <w:bottom w:val="single" w:sz="4" w:space="0" w:color="auto"/>
              <w:right w:val="single" w:sz="4" w:space="0" w:color="auto"/>
            </w:tcBorders>
            <w:shd w:val="clear" w:color="auto" w:fill="auto"/>
            <w:vAlign w:val="center"/>
            <w:hideMark/>
          </w:tcPr>
          <w:p w14:paraId="4340C67D" w14:textId="77777777" w:rsidR="00AB14AF" w:rsidRPr="005C573A" w:rsidRDefault="00AB14AF" w:rsidP="005C573A">
            <w:pPr>
              <w:rPr>
                <w:color w:val="000000"/>
                <w:sz w:val="16"/>
                <w:szCs w:val="16"/>
              </w:rPr>
            </w:pPr>
            <w:r w:rsidRPr="005C573A">
              <w:rPr>
                <w:color w:val="000000"/>
                <w:sz w:val="16"/>
                <w:szCs w:val="16"/>
              </w:rPr>
              <w:t>АО "Поликлинический комплекс"</w:t>
            </w:r>
          </w:p>
        </w:tc>
        <w:tc>
          <w:tcPr>
            <w:tcW w:w="5954" w:type="dxa"/>
            <w:tcBorders>
              <w:top w:val="nil"/>
              <w:left w:val="nil"/>
              <w:bottom w:val="single" w:sz="4" w:space="0" w:color="auto"/>
              <w:right w:val="single" w:sz="4" w:space="0" w:color="auto"/>
            </w:tcBorders>
            <w:shd w:val="clear" w:color="auto" w:fill="auto"/>
            <w:vAlign w:val="center"/>
            <w:hideMark/>
          </w:tcPr>
          <w:p w14:paraId="270B7949" w14:textId="77777777" w:rsidR="00AB14AF" w:rsidRPr="005C573A" w:rsidRDefault="00AB14AF" w:rsidP="005C573A">
            <w:pPr>
              <w:rPr>
                <w:color w:val="000000"/>
                <w:sz w:val="16"/>
                <w:szCs w:val="16"/>
              </w:rPr>
            </w:pPr>
            <w:r w:rsidRPr="005C573A">
              <w:rPr>
                <w:color w:val="000000"/>
                <w:sz w:val="16"/>
                <w:szCs w:val="16"/>
              </w:rPr>
              <w:t xml:space="preserve">190013, г. Санкт-Петербург, ул. Московский пр., д. 22,  </w:t>
            </w:r>
            <w:proofErr w:type="spellStart"/>
            <w:r w:rsidRPr="005C573A">
              <w:rPr>
                <w:color w:val="000000"/>
                <w:sz w:val="16"/>
                <w:szCs w:val="16"/>
              </w:rPr>
              <w:t>Лит.А</w:t>
            </w:r>
            <w:proofErr w:type="spellEnd"/>
          </w:p>
        </w:tc>
        <w:tc>
          <w:tcPr>
            <w:tcW w:w="640" w:type="dxa"/>
            <w:tcBorders>
              <w:top w:val="nil"/>
              <w:left w:val="nil"/>
              <w:bottom w:val="single" w:sz="4" w:space="0" w:color="auto"/>
              <w:right w:val="single" w:sz="4" w:space="0" w:color="auto"/>
            </w:tcBorders>
            <w:shd w:val="clear" w:color="auto" w:fill="auto"/>
            <w:vAlign w:val="center"/>
            <w:hideMark/>
          </w:tcPr>
          <w:p w14:paraId="7E38B11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FEFD6A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F0B20E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8F951D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FC6B4B3"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150F04F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C3DDAE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C02EC9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D24334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E4A6217" w14:textId="77777777" w:rsidR="00AB14AF" w:rsidRPr="005C573A" w:rsidRDefault="00AB14AF" w:rsidP="005C573A">
            <w:pPr>
              <w:jc w:val="center"/>
              <w:rPr>
                <w:color w:val="000000"/>
                <w:sz w:val="16"/>
                <w:szCs w:val="16"/>
              </w:rPr>
            </w:pPr>
            <w:r w:rsidRPr="005C573A">
              <w:rPr>
                <w:color w:val="000000"/>
                <w:sz w:val="16"/>
                <w:szCs w:val="16"/>
              </w:rPr>
              <w:t>2</w:t>
            </w:r>
          </w:p>
        </w:tc>
        <w:tc>
          <w:tcPr>
            <w:tcW w:w="4662" w:type="dxa"/>
            <w:tcBorders>
              <w:top w:val="nil"/>
              <w:left w:val="nil"/>
              <w:bottom w:val="single" w:sz="4" w:space="0" w:color="auto"/>
              <w:right w:val="single" w:sz="4" w:space="0" w:color="auto"/>
            </w:tcBorders>
            <w:shd w:val="clear" w:color="auto" w:fill="auto"/>
            <w:vAlign w:val="center"/>
            <w:hideMark/>
          </w:tcPr>
          <w:p w14:paraId="26A1C00F" w14:textId="77777777" w:rsidR="00AB14AF" w:rsidRPr="005C573A" w:rsidRDefault="00AB14AF" w:rsidP="005C573A">
            <w:pPr>
              <w:rPr>
                <w:color w:val="000000"/>
                <w:sz w:val="16"/>
                <w:szCs w:val="16"/>
              </w:rPr>
            </w:pPr>
            <w:r w:rsidRPr="005C573A">
              <w:rPr>
                <w:color w:val="000000"/>
                <w:sz w:val="16"/>
                <w:szCs w:val="16"/>
              </w:rPr>
              <w:t>АО "Современные медицинские технологии"</w:t>
            </w:r>
          </w:p>
        </w:tc>
        <w:tc>
          <w:tcPr>
            <w:tcW w:w="5954" w:type="dxa"/>
            <w:tcBorders>
              <w:top w:val="nil"/>
              <w:left w:val="nil"/>
              <w:bottom w:val="single" w:sz="4" w:space="0" w:color="auto"/>
              <w:right w:val="single" w:sz="4" w:space="0" w:color="auto"/>
            </w:tcBorders>
            <w:shd w:val="clear" w:color="auto" w:fill="auto"/>
            <w:vAlign w:val="center"/>
            <w:hideMark/>
          </w:tcPr>
          <w:p w14:paraId="2651BFAA" w14:textId="77777777" w:rsidR="00AB14AF" w:rsidRPr="005C573A" w:rsidRDefault="00AB14AF" w:rsidP="005C573A">
            <w:pPr>
              <w:rPr>
                <w:color w:val="000000"/>
                <w:sz w:val="16"/>
                <w:szCs w:val="16"/>
              </w:rPr>
            </w:pPr>
            <w:r w:rsidRPr="005C573A">
              <w:rPr>
                <w:color w:val="000000"/>
                <w:sz w:val="16"/>
                <w:szCs w:val="16"/>
              </w:rPr>
              <w:t>190121, г. Санкт-Петербург, ул. Римского-Корсакова пр., д. 87/21,  Лит. А</w:t>
            </w:r>
          </w:p>
        </w:tc>
        <w:tc>
          <w:tcPr>
            <w:tcW w:w="640" w:type="dxa"/>
            <w:tcBorders>
              <w:top w:val="nil"/>
              <w:left w:val="nil"/>
              <w:bottom w:val="single" w:sz="4" w:space="0" w:color="auto"/>
              <w:right w:val="single" w:sz="4" w:space="0" w:color="auto"/>
            </w:tcBorders>
            <w:shd w:val="clear" w:color="auto" w:fill="auto"/>
            <w:vAlign w:val="center"/>
            <w:hideMark/>
          </w:tcPr>
          <w:p w14:paraId="2932A9C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7A8535F"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2F9324B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AF3C1EA"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4631483"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5816ABA6"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8C3D2C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B79DD1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C3497F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0D09FF5" w14:textId="77777777" w:rsidR="00AB14AF" w:rsidRPr="005C573A" w:rsidRDefault="00AB14AF" w:rsidP="005C573A">
            <w:pPr>
              <w:jc w:val="center"/>
              <w:rPr>
                <w:color w:val="000000"/>
                <w:sz w:val="16"/>
                <w:szCs w:val="16"/>
              </w:rPr>
            </w:pPr>
            <w:r w:rsidRPr="005C573A">
              <w:rPr>
                <w:color w:val="000000"/>
                <w:sz w:val="16"/>
                <w:szCs w:val="16"/>
              </w:rPr>
              <w:t>3</w:t>
            </w:r>
          </w:p>
        </w:tc>
        <w:tc>
          <w:tcPr>
            <w:tcW w:w="4662" w:type="dxa"/>
            <w:tcBorders>
              <w:top w:val="nil"/>
              <w:left w:val="nil"/>
              <w:bottom w:val="single" w:sz="4" w:space="0" w:color="auto"/>
              <w:right w:val="single" w:sz="4" w:space="0" w:color="auto"/>
            </w:tcBorders>
            <w:shd w:val="clear" w:color="auto" w:fill="auto"/>
            <w:vAlign w:val="center"/>
            <w:hideMark/>
          </w:tcPr>
          <w:p w14:paraId="6E95606E" w14:textId="77777777" w:rsidR="00AB14AF" w:rsidRPr="005C573A" w:rsidRDefault="00AB14AF" w:rsidP="005C573A">
            <w:pPr>
              <w:rPr>
                <w:color w:val="000000"/>
                <w:sz w:val="16"/>
                <w:szCs w:val="16"/>
              </w:rPr>
            </w:pPr>
            <w:r w:rsidRPr="005C573A">
              <w:rPr>
                <w:color w:val="000000"/>
                <w:sz w:val="16"/>
                <w:szCs w:val="16"/>
              </w:rPr>
              <w:t>ФГБОУ ВО СЗГМУ им. И.И. Мечникова Минздрава России</w:t>
            </w:r>
          </w:p>
        </w:tc>
        <w:tc>
          <w:tcPr>
            <w:tcW w:w="5954" w:type="dxa"/>
            <w:tcBorders>
              <w:top w:val="nil"/>
              <w:left w:val="nil"/>
              <w:bottom w:val="single" w:sz="4" w:space="0" w:color="auto"/>
              <w:right w:val="single" w:sz="4" w:space="0" w:color="auto"/>
            </w:tcBorders>
            <w:shd w:val="clear" w:color="auto" w:fill="auto"/>
            <w:vAlign w:val="center"/>
            <w:hideMark/>
          </w:tcPr>
          <w:p w14:paraId="73A14169" w14:textId="77777777" w:rsidR="00AB14AF" w:rsidRPr="005C573A" w:rsidRDefault="00AB14AF" w:rsidP="005C573A">
            <w:pPr>
              <w:rPr>
                <w:color w:val="000000"/>
                <w:sz w:val="16"/>
                <w:szCs w:val="16"/>
              </w:rPr>
            </w:pPr>
            <w:r w:rsidRPr="005C573A">
              <w:rPr>
                <w:color w:val="000000"/>
                <w:sz w:val="16"/>
                <w:szCs w:val="16"/>
              </w:rPr>
              <w:t xml:space="preserve">191015, г. Санкт-Петербург, ул. </w:t>
            </w:r>
            <w:proofErr w:type="spellStart"/>
            <w:r w:rsidRPr="005C573A">
              <w:rPr>
                <w:color w:val="000000"/>
                <w:sz w:val="16"/>
                <w:szCs w:val="16"/>
              </w:rPr>
              <w:t>Кирочная</w:t>
            </w:r>
            <w:proofErr w:type="spellEnd"/>
            <w:r w:rsidRPr="005C573A">
              <w:rPr>
                <w:color w:val="000000"/>
                <w:sz w:val="16"/>
                <w:szCs w:val="16"/>
              </w:rPr>
              <w:t>, д. 41</w:t>
            </w:r>
          </w:p>
        </w:tc>
        <w:tc>
          <w:tcPr>
            <w:tcW w:w="640" w:type="dxa"/>
            <w:tcBorders>
              <w:top w:val="nil"/>
              <w:left w:val="nil"/>
              <w:bottom w:val="single" w:sz="4" w:space="0" w:color="auto"/>
              <w:right w:val="single" w:sz="4" w:space="0" w:color="auto"/>
            </w:tcBorders>
            <w:shd w:val="clear" w:color="auto" w:fill="auto"/>
            <w:vAlign w:val="center"/>
            <w:hideMark/>
          </w:tcPr>
          <w:p w14:paraId="0C57574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DBB00B4"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5A16B3A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3F8268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1EBD13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EC68E63"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0251508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48ACF0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110302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8B76C9C" w14:textId="77777777" w:rsidR="00AB14AF" w:rsidRPr="005C573A" w:rsidRDefault="00AB14AF" w:rsidP="005C573A">
            <w:pPr>
              <w:jc w:val="center"/>
              <w:rPr>
                <w:color w:val="000000"/>
                <w:sz w:val="16"/>
                <w:szCs w:val="16"/>
              </w:rPr>
            </w:pPr>
            <w:r w:rsidRPr="005C573A">
              <w:rPr>
                <w:color w:val="000000"/>
                <w:sz w:val="16"/>
                <w:szCs w:val="16"/>
              </w:rPr>
              <w:t>4</w:t>
            </w:r>
          </w:p>
        </w:tc>
        <w:tc>
          <w:tcPr>
            <w:tcW w:w="4662" w:type="dxa"/>
            <w:tcBorders>
              <w:top w:val="nil"/>
              <w:left w:val="nil"/>
              <w:bottom w:val="single" w:sz="4" w:space="0" w:color="auto"/>
              <w:right w:val="single" w:sz="4" w:space="0" w:color="auto"/>
            </w:tcBorders>
            <w:shd w:val="clear" w:color="auto" w:fill="auto"/>
            <w:vAlign w:val="center"/>
            <w:hideMark/>
          </w:tcPr>
          <w:p w14:paraId="5FCE97ED" w14:textId="77777777" w:rsidR="00AB14AF" w:rsidRPr="005C573A" w:rsidRDefault="00AB14AF" w:rsidP="005C573A">
            <w:pPr>
              <w:rPr>
                <w:color w:val="000000"/>
                <w:sz w:val="16"/>
                <w:szCs w:val="16"/>
              </w:rPr>
            </w:pPr>
            <w:r w:rsidRPr="005C573A">
              <w:rPr>
                <w:color w:val="000000"/>
                <w:sz w:val="16"/>
                <w:szCs w:val="16"/>
              </w:rPr>
              <w:t>ГБОУ ВПО СЗГМУ им. И.И. Мечникова Минздрава России (клиника микологии НИИ им. Кашкина)</w:t>
            </w:r>
          </w:p>
        </w:tc>
        <w:tc>
          <w:tcPr>
            <w:tcW w:w="5954" w:type="dxa"/>
            <w:tcBorders>
              <w:top w:val="nil"/>
              <w:left w:val="nil"/>
              <w:bottom w:val="single" w:sz="4" w:space="0" w:color="auto"/>
              <w:right w:val="single" w:sz="4" w:space="0" w:color="auto"/>
            </w:tcBorders>
            <w:shd w:val="clear" w:color="auto" w:fill="auto"/>
            <w:vAlign w:val="center"/>
            <w:hideMark/>
          </w:tcPr>
          <w:p w14:paraId="13A75796" w14:textId="77777777" w:rsidR="00AB14AF" w:rsidRPr="005C573A" w:rsidRDefault="00AB14AF" w:rsidP="005C573A">
            <w:pPr>
              <w:rPr>
                <w:color w:val="000000"/>
                <w:sz w:val="16"/>
                <w:szCs w:val="16"/>
              </w:rPr>
            </w:pPr>
            <w:r w:rsidRPr="005C573A">
              <w:rPr>
                <w:color w:val="000000"/>
                <w:sz w:val="16"/>
                <w:szCs w:val="16"/>
              </w:rPr>
              <w:t>194291, г. Санкт-Петербург, ул. Сантьяго-де-Куба, д. 1/28</w:t>
            </w:r>
          </w:p>
        </w:tc>
        <w:tc>
          <w:tcPr>
            <w:tcW w:w="640" w:type="dxa"/>
            <w:tcBorders>
              <w:top w:val="nil"/>
              <w:left w:val="nil"/>
              <w:bottom w:val="single" w:sz="4" w:space="0" w:color="auto"/>
              <w:right w:val="single" w:sz="4" w:space="0" w:color="auto"/>
            </w:tcBorders>
            <w:shd w:val="clear" w:color="auto" w:fill="auto"/>
            <w:vAlign w:val="center"/>
            <w:hideMark/>
          </w:tcPr>
          <w:p w14:paraId="15D7CBF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2B89E9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FA8FB3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0BA708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B7CCFEE"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E4196D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5452EA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A1B36C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C5C63B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51512AE" w14:textId="77777777" w:rsidR="00AB14AF" w:rsidRPr="005C573A" w:rsidRDefault="00AB14AF" w:rsidP="005C573A">
            <w:pPr>
              <w:jc w:val="center"/>
              <w:rPr>
                <w:color w:val="000000"/>
                <w:sz w:val="16"/>
                <w:szCs w:val="16"/>
              </w:rPr>
            </w:pPr>
            <w:r w:rsidRPr="005C573A">
              <w:rPr>
                <w:color w:val="000000"/>
                <w:sz w:val="16"/>
                <w:szCs w:val="16"/>
              </w:rPr>
              <w:t>5</w:t>
            </w:r>
          </w:p>
        </w:tc>
        <w:tc>
          <w:tcPr>
            <w:tcW w:w="4662" w:type="dxa"/>
            <w:tcBorders>
              <w:top w:val="nil"/>
              <w:left w:val="nil"/>
              <w:bottom w:val="single" w:sz="4" w:space="0" w:color="auto"/>
              <w:right w:val="single" w:sz="4" w:space="0" w:color="auto"/>
            </w:tcBorders>
            <w:shd w:val="clear" w:color="auto" w:fill="auto"/>
            <w:vAlign w:val="center"/>
            <w:hideMark/>
          </w:tcPr>
          <w:p w14:paraId="647A5914" w14:textId="77777777" w:rsidR="00AB14AF" w:rsidRPr="005C573A" w:rsidRDefault="00AB14AF" w:rsidP="005C573A">
            <w:pPr>
              <w:rPr>
                <w:color w:val="000000"/>
                <w:sz w:val="16"/>
                <w:szCs w:val="16"/>
              </w:rPr>
            </w:pPr>
            <w:r w:rsidRPr="005C573A">
              <w:rPr>
                <w:color w:val="000000"/>
                <w:sz w:val="16"/>
                <w:szCs w:val="16"/>
              </w:rPr>
              <w:t>ГБОУ ВПО СЗГМУ им. И.И. Мечникова Минздрава России (Центр семейной медицины (ЦСМ))</w:t>
            </w:r>
          </w:p>
        </w:tc>
        <w:tc>
          <w:tcPr>
            <w:tcW w:w="5954" w:type="dxa"/>
            <w:tcBorders>
              <w:top w:val="nil"/>
              <w:left w:val="nil"/>
              <w:bottom w:val="single" w:sz="4" w:space="0" w:color="auto"/>
              <w:right w:val="single" w:sz="4" w:space="0" w:color="auto"/>
            </w:tcBorders>
            <w:shd w:val="clear" w:color="auto" w:fill="auto"/>
            <w:vAlign w:val="center"/>
            <w:hideMark/>
          </w:tcPr>
          <w:p w14:paraId="44B83320" w14:textId="77777777" w:rsidR="00AB14AF" w:rsidRPr="005C573A" w:rsidRDefault="00AB14AF" w:rsidP="005C573A">
            <w:pPr>
              <w:rPr>
                <w:color w:val="000000"/>
                <w:sz w:val="16"/>
                <w:szCs w:val="16"/>
              </w:rPr>
            </w:pPr>
            <w:r w:rsidRPr="005C573A">
              <w:rPr>
                <w:color w:val="000000"/>
                <w:sz w:val="16"/>
                <w:szCs w:val="16"/>
              </w:rPr>
              <w:t>194291, г. Санкт-Петербург, ул. проспект Просвещения, д. 45,  литер А</w:t>
            </w:r>
          </w:p>
        </w:tc>
        <w:tc>
          <w:tcPr>
            <w:tcW w:w="640" w:type="dxa"/>
            <w:tcBorders>
              <w:top w:val="nil"/>
              <w:left w:val="nil"/>
              <w:bottom w:val="single" w:sz="4" w:space="0" w:color="auto"/>
              <w:right w:val="single" w:sz="4" w:space="0" w:color="auto"/>
            </w:tcBorders>
            <w:shd w:val="clear" w:color="auto" w:fill="auto"/>
            <w:vAlign w:val="center"/>
            <w:hideMark/>
          </w:tcPr>
          <w:p w14:paraId="698E2AD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E0D65C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30537B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A372D7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1D7FABB"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5BAC33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8E08C7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979AFD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E705AD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F6A2052" w14:textId="77777777" w:rsidR="00AB14AF" w:rsidRPr="005C573A" w:rsidRDefault="00AB14AF" w:rsidP="005C573A">
            <w:pPr>
              <w:jc w:val="center"/>
              <w:rPr>
                <w:color w:val="000000"/>
                <w:sz w:val="16"/>
                <w:szCs w:val="16"/>
              </w:rPr>
            </w:pPr>
            <w:r w:rsidRPr="005C573A">
              <w:rPr>
                <w:color w:val="000000"/>
                <w:sz w:val="16"/>
                <w:szCs w:val="16"/>
              </w:rPr>
              <w:t>6</w:t>
            </w:r>
          </w:p>
        </w:tc>
        <w:tc>
          <w:tcPr>
            <w:tcW w:w="4662" w:type="dxa"/>
            <w:tcBorders>
              <w:top w:val="nil"/>
              <w:left w:val="nil"/>
              <w:bottom w:val="single" w:sz="4" w:space="0" w:color="auto"/>
              <w:right w:val="single" w:sz="4" w:space="0" w:color="auto"/>
            </w:tcBorders>
            <w:shd w:val="clear" w:color="auto" w:fill="auto"/>
            <w:vAlign w:val="center"/>
            <w:hideMark/>
          </w:tcPr>
          <w:p w14:paraId="3566D683" w14:textId="77777777" w:rsidR="00AB14AF" w:rsidRPr="005C573A" w:rsidRDefault="00AB14AF" w:rsidP="005C573A">
            <w:pPr>
              <w:rPr>
                <w:color w:val="000000"/>
                <w:sz w:val="16"/>
                <w:szCs w:val="16"/>
              </w:rPr>
            </w:pPr>
            <w:r w:rsidRPr="005C573A">
              <w:rPr>
                <w:color w:val="000000"/>
                <w:sz w:val="16"/>
                <w:szCs w:val="16"/>
              </w:rPr>
              <w:t>ГБОУ ВПО СЗГМУ им. И.И. Мечникова Минздрава России (Клиника Петра Великого )</w:t>
            </w:r>
          </w:p>
        </w:tc>
        <w:tc>
          <w:tcPr>
            <w:tcW w:w="5954" w:type="dxa"/>
            <w:tcBorders>
              <w:top w:val="nil"/>
              <w:left w:val="nil"/>
              <w:bottom w:val="single" w:sz="4" w:space="0" w:color="auto"/>
              <w:right w:val="single" w:sz="4" w:space="0" w:color="auto"/>
            </w:tcBorders>
            <w:shd w:val="clear" w:color="auto" w:fill="auto"/>
            <w:vAlign w:val="center"/>
            <w:hideMark/>
          </w:tcPr>
          <w:p w14:paraId="45402892" w14:textId="77777777" w:rsidR="00AB14AF" w:rsidRPr="005C573A" w:rsidRDefault="00AB14AF" w:rsidP="005C573A">
            <w:pPr>
              <w:rPr>
                <w:color w:val="000000"/>
                <w:sz w:val="16"/>
                <w:szCs w:val="16"/>
              </w:rPr>
            </w:pPr>
            <w:r w:rsidRPr="005C573A">
              <w:rPr>
                <w:color w:val="000000"/>
                <w:sz w:val="16"/>
                <w:szCs w:val="16"/>
              </w:rPr>
              <w:t>195067, г. Санкт-Петербург, ул. Пискаревский проспект, д. 47,  лит.  А</w:t>
            </w:r>
          </w:p>
        </w:tc>
        <w:tc>
          <w:tcPr>
            <w:tcW w:w="640" w:type="dxa"/>
            <w:tcBorders>
              <w:top w:val="nil"/>
              <w:left w:val="nil"/>
              <w:bottom w:val="single" w:sz="4" w:space="0" w:color="auto"/>
              <w:right w:val="single" w:sz="4" w:space="0" w:color="auto"/>
            </w:tcBorders>
            <w:shd w:val="clear" w:color="auto" w:fill="auto"/>
            <w:vAlign w:val="center"/>
            <w:hideMark/>
          </w:tcPr>
          <w:p w14:paraId="49613FB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2D6C8D8"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74E3CD2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241297A"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8E11A0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EB0E0F9"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12B3ADA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21A1A5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523773F" w14:textId="77777777" w:rsidTr="00212615">
        <w:trPr>
          <w:trHeight w:val="49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75898AF" w14:textId="77777777" w:rsidR="00AB14AF" w:rsidRPr="005C573A" w:rsidRDefault="00AB14AF" w:rsidP="005C573A">
            <w:pPr>
              <w:jc w:val="center"/>
              <w:rPr>
                <w:color w:val="000000"/>
                <w:sz w:val="16"/>
                <w:szCs w:val="16"/>
              </w:rPr>
            </w:pPr>
            <w:r w:rsidRPr="005C573A">
              <w:rPr>
                <w:color w:val="000000"/>
                <w:sz w:val="16"/>
                <w:szCs w:val="16"/>
              </w:rPr>
              <w:t>7</w:t>
            </w:r>
          </w:p>
        </w:tc>
        <w:tc>
          <w:tcPr>
            <w:tcW w:w="4662" w:type="dxa"/>
            <w:tcBorders>
              <w:top w:val="nil"/>
              <w:left w:val="nil"/>
              <w:bottom w:val="single" w:sz="4" w:space="0" w:color="auto"/>
              <w:right w:val="single" w:sz="4" w:space="0" w:color="auto"/>
            </w:tcBorders>
            <w:shd w:val="clear" w:color="auto" w:fill="auto"/>
            <w:vAlign w:val="center"/>
            <w:hideMark/>
          </w:tcPr>
          <w:p w14:paraId="6CE6311C" w14:textId="77777777" w:rsidR="00AB14AF" w:rsidRPr="005C573A" w:rsidRDefault="00AB14AF" w:rsidP="005C573A">
            <w:pPr>
              <w:rPr>
                <w:color w:val="000000"/>
                <w:sz w:val="16"/>
                <w:szCs w:val="16"/>
              </w:rPr>
            </w:pPr>
            <w:r w:rsidRPr="005C573A">
              <w:rPr>
                <w:color w:val="000000"/>
                <w:sz w:val="16"/>
                <w:szCs w:val="16"/>
              </w:rPr>
              <w:t>ГБОУ ВПО СЗГМУ им. И.И. Мечникова Минздрава России (Медико-профилактический центр (МПЦ) )</w:t>
            </w:r>
          </w:p>
        </w:tc>
        <w:tc>
          <w:tcPr>
            <w:tcW w:w="5954" w:type="dxa"/>
            <w:tcBorders>
              <w:top w:val="nil"/>
              <w:left w:val="nil"/>
              <w:bottom w:val="single" w:sz="4" w:space="0" w:color="auto"/>
              <w:right w:val="single" w:sz="4" w:space="0" w:color="auto"/>
            </w:tcBorders>
            <w:shd w:val="clear" w:color="auto" w:fill="auto"/>
            <w:vAlign w:val="center"/>
            <w:hideMark/>
          </w:tcPr>
          <w:p w14:paraId="55F70092" w14:textId="77777777" w:rsidR="00AB14AF" w:rsidRPr="005C573A" w:rsidRDefault="00AB14AF" w:rsidP="005C573A">
            <w:pPr>
              <w:rPr>
                <w:color w:val="000000"/>
                <w:sz w:val="16"/>
                <w:szCs w:val="16"/>
              </w:rPr>
            </w:pPr>
            <w:r w:rsidRPr="005C573A">
              <w:rPr>
                <w:color w:val="000000"/>
                <w:sz w:val="16"/>
                <w:szCs w:val="16"/>
              </w:rPr>
              <w:t xml:space="preserve">195196, г. Санкт-Петербург, ул. </w:t>
            </w:r>
            <w:proofErr w:type="spellStart"/>
            <w:r w:rsidRPr="005C573A">
              <w:rPr>
                <w:color w:val="000000"/>
                <w:sz w:val="16"/>
                <w:szCs w:val="16"/>
              </w:rPr>
              <w:t>Заневский</w:t>
            </w:r>
            <w:proofErr w:type="spellEnd"/>
            <w:r w:rsidRPr="005C573A">
              <w:rPr>
                <w:color w:val="000000"/>
                <w:sz w:val="16"/>
                <w:szCs w:val="16"/>
              </w:rPr>
              <w:t xml:space="preserve"> проспект, д. 1/82,  лит. А</w:t>
            </w:r>
          </w:p>
        </w:tc>
        <w:tc>
          <w:tcPr>
            <w:tcW w:w="640" w:type="dxa"/>
            <w:tcBorders>
              <w:top w:val="nil"/>
              <w:left w:val="nil"/>
              <w:bottom w:val="single" w:sz="4" w:space="0" w:color="auto"/>
              <w:right w:val="single" w:sz="4" w:space="0" w:color="auto"/>
            </w:tcBorders>
            <w:shd w:val="clear" w:color="auto" w:fill="auto"/>
            <w:vAlign w:val="center"/>
            <w:hideMark/>
          </w:tcPr>
          <w:p w14:paraId="7FDDD58D"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C566D5E"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1AAEA5C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919F1F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3659A6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BE1484B"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6C9F4E2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685C6A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8D4C26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CA27FA7" w14:textId="77777777" w:rsidR="00AB14AF" w:rsidRPr="005C573A" w:rsidRDefault="00AB14AF" w:rsidP="005C573A">
            <w:pPr>
              <w:jc w:val="center"/>
              <w:rPr>
                <w:color w:val="000000"/>
                <w:sz w:val="16"/>
                <w:szCs w:val="16"/>
              </w:rPr>
            </w:pPr>
            <w:r w:rsidRPr="005C573A">
              <w:rPr>
                <w:color w:val="000000"/>
                <w:sz w:val="16"/>
                <w:szCs w:val="16"/>
              </w:rPr>
              <w:t>8</w:t>
            </w:r>
          </w:p>
        </w:tc>
        <w:tc>
          <w:tcPr>
            <w:tcW w:w="4662" w:type="dxa"/>
            <w:tcBorders>
              <w:top w:val="nil"/>
              <w:left w:val="nil"/>
              <w:bottom w:val="single" w:sz="4" w:space="0" w:color="auto"/>
              <w:right w:val="single" w:sz="4" w:space="0" w:color="auto"/>
            </w:tcBorders>
            <w:shd w:val="clear" w:color="auto" w:fill="auto"/>
            <w:vAlign w:val="center"/>
            <w:hideMark/>
          </w:tcPr>
          <w:p w14:paraId="01082CB9" w14:textId="77777777" w:rsidR="00AB14AF" w:rsidRPr="005C573A" w:rsidRDefault="00AB14AF" w:rsidP="005C573A">
            <w:pPr>
              <w:rPr>
                <w:color w:val="000000"/>
                <w:sz w:val="16"/>
                <w:szCs w:val="16"/>
              </w:rPr>
            </w:pPr>
            <w:r w:rsidRPr="005C573A">
              <w:rPr>
                <w:color w:val="000000"/>
                <w:sz w:val="16"/>
                <w:szCs w:val="16"/>
              </w:rPr>
              <w:t xml:space="preserve">ГБУ СПб НИИ СП </w:t>
            </w:r>
            <w:proofErr w:type="spellStart"/>
            <w:r w:rsidRPr="005C573A">
              <w:rPr>
                <w:color w:val="000000"/>
                <w:sz w:val="16"/>
                <w:szCs w:val="16"/>
              </w:rPr>
              <w:t>им.И.И.Джанелидзе</w:t>
            </w:r>
            <w:proofErr w:type="spellEnd"/>
          </w:p>
        </w:tc>
        <w:tc>
          <w:tcPr>
            <w:tcW w:w="5954" w:type="dxa"/>
            <w:tcBorders>
              <w:top w:val="nil"/>
              <w:left w:val="nil"/>
              <w:bottom w:val="single" w:sz="4" w:space="0" w:color="auto"/>
              <w:right w:val="single" w:sz="4" w:space="0" w:color="auto"/>
            </w:tcBorders>
            <w:shd w:val="clear" w:color="auto" w:fill="auto"/>
            <w:vAlign w:val="center"/>
            <w:hideMark/>
          </w:tcPr>
          <w:p w14:paraId="31A85CD8" w14:textId="77777777" w:rsidR="00AB14AF" w:rsidRPr="005C573A" w:rsidRDefault="00AB14AF" w:rsidP="005C573A">
            <w:pPr>
              <w:rPr>
                <w:color w:val="000000"/>
                <w:sz w:val="16"/>
                <w:szCs w:val="16"/>
              </w:rPr>
            </w:pPr>
            <w:r w:rsidRPr="005C573A">
              <w:rPr>
                <w:color w:val="000000"/>
                <w:sz w:val="16"/>
                <w:szCs w:val="16"/>
              </w:rPr>
              <w:t xml:space="preserve">192242, г. Санкт-Петербург, ул. Будапештская, д. 3,  </w:t>
            </w:r>
            <w:proofErr w:type="spellStart"/>
            <w:r w:rsidRPr="005C573A">
              <w:rPr>
                <w:color w:val="000000"/>
                <w:sz w:val="16"/>
                <w:szCs w:val="16"/>
              </w:rPr>
              <w:t>Лит.А</w:t>
            </w:r>
            <w:proofErr w:type="spellEnd"/>
          </w:p>
        </w:tc>
        <w:tc>
          <w:tcPr>
            <w:tcW w:w="640" w:type="dxa"/>
            <w:tcBorders>
              <w:top w:val="nil"/>
              <w:left w:val="nil"/>
              <w:bottom w:val="single" w:sz="4" w:space="0" w:color="auto"/>
              <w:right w:val="single" w:sz="4" w:space="0" w:color="auto"/>
            </w:tcBorders>
            <w:shd w:val="clear" w:color="auto" w:fill="auto"/>
            <w:vAlign w:val="center"/>
            <w:hideMark/>
          </w:tcPr>
          <w:p w14:paraId="22FEA7AF"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1E73A20E"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551CBB2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A43C07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43C2EF6"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33E26C02"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10565E0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C60CE3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464F4F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5325410" w14:textId="77777777" w:rsidR="00AB14AF" w:rsidRPr="005C573A" w:rsidRDefault="00AB14AF" w:rsidP="005C573A">
            <w:pPr>
              <w:jc w:val="center"/>
              <w:rPr>
                <w:color w:val="000000"/>
                <w:sz w:val="16"/>
                <w:szCs w:val="16"/>
              </w:rPr>
            </w:pPr>
            <w:r w:rsidRPr="005C573A">
              <w:rPr>
                <w:color w:val="000000"/>
                <w:sz w:val="16"/>
                <w:szCs w:val="16"/>
              </w:rPr>
              <w:t>9</w:t>
            </w:r>
          </w:p>
        </w:tc>
        <w:tc>
          <w:tcPr>
            <w:tcW w:w="4662" w:type="dxa"/>
            <w:tcBorders>
              <w:top w:val="nil"/>
              <w:left w:val="nil"/>
              <w:bottom w:val="single" w:sz="4" w:space="0" w:color="auto"/>
              <w:right w:val="single" w:sz="4" w:space="0" w:color="auto"/>
            </w:tcBorders>
            <w:shd w:val="clear" w:color="auto" w:fill="auto"/>
            <w:vAlign w:val="center"/>
            <w:hideMark/>
          </w:tcPr>
          <w:p w14:paraId="56CFCC91" w14:textId="77777777" w:rsidR="00AB14AF" w:rsidRPr="005C573A" w:rsidRDefault="00AB14AF" w:rsidP="005C573A">
            <w:pPr>
              <w:rPr>
                <w:color w:val="000000"/>
                <w:sz w:val="16"/>
                <w:szCs w:val="16"/>
              </w:rPr>
            </w:pPr>
            <w:r w:rsidRPr="005C573A">
              <w:rPr>
                <w:color w:val="000000"/>
                <w:sz w:val="16"/>
                <w:szCs w:val="16"/>
              </w:rPr>
              <w:t>ГБУЗ "Кингисеппская МБ им. П.Н. Прохорова"</w:t>
            </w:r>
          </w:p>
        </w:tc>
        <w:tc>
          <w:tcPr>
            <w:tcW w:w="5954" w:type="dxa"/>
            <w:tcBorders>
              <w:top w:val="nil"/>
              <w:left w:val="nil"/>
              <w:bottom w:val="single" w:sz="4" w:space="0" w:color="auto"/>
              <w:right w:val="single" w:sz="4" w:space="0" w:color="auto"/>
            </w:tcBorders>
            <w:shd w:val="clear" w:color="auto" w:fill="auto"/>
            <w:vAlign w:val="center"/>
            <w:hideMark/>
          </w:tcPr>
          <w:p w14:paraId="7CE7BFF2" w14:textId="77777777" w:rsidR="00AB14AF" w:rsidRPr="005C573A" w:rsidRDefault="00AB14AF" w:rsidP="005C573A">
            <w:pPr>
              <w:rPr>
                <w:color w:val="000000"/>
                <w:sz w:val="16"/>
                <w:szCs w:val="16"/>
              </w:rPr>
            </w:pPr>
            <w:r w:rsidRPr="005C573A">
              <w:rPr>
                <w:color w:val="000000"/>
                <w:sz w:val="16"/>
                <w:szCs w:val="16"/>
              </w:rPr>
              <w:t>Ленинградская область, 188480, г. Кингисепп, ул. Воровского, д. 20</w:t>
            </w:r>
          </w:p>
        </w:tc>
        <w:tc>
          <w:tcPr>
            <w:tcW w:w="640" w:type="dxa"/>
            <w:tcBorders>
              <w:top w:val="nil"/>
              <w:left w:val="nil"/>
              <w:bottom w:val="single" w:sz="4" w:space="0" w:color="auto"/>
              <w:right w:val="single" w:sz="4" w:space="0" w:color="auto"/>
            </w:tcBorders>
            <w:shd w:val="clear" w:color="auto" w:fill="auto"/>
            <w:vAlign w:val="center"/>
            <w:hideMark/>
          </w:tcPr>
          <w:p w14:paraId="61BBAEF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834CDFD"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CCF57F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96DD4A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582E5A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9B1F8B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BA02AC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A96C08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8A41FF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015FC80" w14:textId="77777777" w:rsidR="00AB14AF" w:rsidRPr="005C573A" w:rsidRDefault="00AB14AF" w:rsidP="005C573A">
            <w:pPr>
              <w:jc w:val="center"/>
              <w:rPr>
                <w:color w:val="000000"/>
                <w:sz w:val="16"/>
                <w:szCs w:val="16"/>
              </w:rPr>
            </w:pPr>
            <w:r w:rsidRPr="005C573A">
              <w:rPr>
                <w:color w:val="000000"/>
                <w:sz w:val="16"/>
                <w:szCs w:val="16"/>
              </w:rPr>
              <w:t>10</w:t>
            </w:r>
          </w:p>
        </w:tc>
        <w:tc>
          <w:tcPr>
            <w:tcW w:w="4662" w:type="dxa"/>
            <w:tcBorders>
              <w:top w:val="nil"/>
              <w:left w:val="nil"/>
              <w:bottom w:val="single" w:sz="4" w:space="0" w:color="auto"/>
              <w:right w:val="single" w:sz="4" w:space="0" w:color="auto"/>
            </w:tcBorders>
            <w:shd w:val="clear" w:color="auto" w:fill="auto"/>
            <w:vAlign w:val="center"/>
            <w:hideMark/>
          </w:tcPr>
          <w:p w14:paraId="56847565" w14:textId="77777777" w:rsidR="00AB14AF" w:rsidRPr="005C573A" w:rsidRDefault="00AB14AF" w:rsidP="005C573A">
            <w:pPr>
              <w:rPr>
                <w:color w:val="000000"/>
                <w:sz w:val="16"/>
                <w:szCs w:val="16"/>
              </w:rPr>
            </w:pPr>
            <w:r w:rsidRPr="005C573A">
              <w:rPr>
                <w:color w:val="000000"/>
                <w:sz w:val="16"/>
                <w:szCs w:val="16"/>
              </w:rPr>
              <w:t>ГБУЗ ЛО "Тосненская КМБ"</w:t>
            </w:r>
          </w:p>
        </w:tc>
        <w:tc>
          <w:tcPr>
            <w:tcW w:w="5954" w:type="dxa"/>
            <w:tcBorders>
              <w:top w:val="nil"/>
              <w:left w:val="nil"/>
              <w:bottom w:val="single" w:sz="4" w:space="0" w:color="auto"/>
              <w:right w:val="single" w:sz="4" w:space="0" w:color="auto"/>
            </w:tcBorders>
            <w:shd w:val="clear" w:color="auto" w:fill="auto"/>
            <w:vAlign w:val="center"/>
            <w:hideMark/>
          </w:tcPr>
          <w:p w14:paraId="329874B1" w14:textId="77777777" w:rsidR="00AB14AF" w:rsidRPr="005C573A" w:rsidRDefault="00AB14AF" w:rsidP="005C573A">
            <w:pPr>
              <w:rPr>
                <w:color w:val="000000"/>
                <w:sz w:val="16"/>
                <w:szCs w:val="16"/>
              </w:rPr>
            </w:pPr>
            <w:r w:rsidRPr="005C573A">
              <w:rPr>
                <w:color w:val="000000"/>
                <w:sz w:val="16"/>
                <w:szCs w:val="16"/>
              </w:rPr>
              <w:t>Ленинградская область, 187000, г. Тосно, ул. Барыбина шоссе, д. 29</w:t>
            </w:r>
          </w:p>
        </w:tc>
        <w:tc>
          <w:tcPr>
            <w:tcW w:w="640" w:type="dxa"/>
            <w:tcBorders>
              <w:top w:val="nil"/>
              <w:left w:val="nil"/>
              <w:bottom w:val="single" w:sz="4" w:space="0" w:color="auto"/>
              <w:right w:val="single" w:sz="4" w:space="0" w:color="auto"/>
            </w:tcBorders>
            <w:shd w:val="clear" w:color="auto" w:fill="auto"/>
            <w:vAlign w:val="center"/>
            <w:hideMark/>
          </w:tcPr>
          <w:p w14:paraId="1DC16B5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03FB58F"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4724F75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0313D2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C0534F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ECD384D"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01F5BCA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B528AD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2C1984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B6BEFE6" w14:textId="77777777" w:rsidR="00AB14AF" w:rsidRPr="005C573A" w:rsidRDefault="00AB14AF" w:rsidP="005C573A">
            <w:pPr>
              <w:jc w:val="center"/>
              <w:rPr>
                <w:color w:val="000000"/>
                <w:sz w:val="16"/>
                <w:szCs w:val="16"/>
              </w:rPr>
            </w:pPr>
            <w:r w:rsidRPr="005C573A">
              <w:rPr>
                <w:color w:val="000000"/>
                <w:sz w:val="16"/>
                <w:szCs w:val="16"/>
              </w:rPr>
              <w:t>11</w:t>
            </w:r>
          </w:p>
        </w:tc>
        <w:tc>
          <w:tcPr>
            <w:tcW w:w="4662" w:type="dxa"/>
            <w:tcBorders>
              <w:top w:val="nil"/>
              <w:left w:val="nil"/>
              <w:bottom w:val="single" w:sz="4" w:space="0" w:color="auto"/>
              <w:right w:val="single" w:sz="4" w:space="0" w:color="auto"/>
            </w:tcBorders>
            <w:shd w:val="clear" w:color="auto" w:fill="auto"/>
            <w:vAlign w:val="center"/>
            <w:hideMark/>
          </w:tcPr>
          <w:p w14:paraId="46DF0CDE" w14:textId="77777777" w:rsidR="00AB14AF" w:rsidRPr="005C573A" w:rsidRDefault="00AB14AF" w:rsidP="005C573A">
            <w:pPr>
              <w:rPr>
                <w:color w:val="000000"/>
                <w:sz w:val="16"/>
                <w:szCs w:val="16"/>
              </w:rPr>
            </w:pPr>
            <w:r w:rsidRPr="005C573A">
              <w:rPr>
                <w:color w:val="000000"/>
                <w:sz w:val="16"/>
                <w:szCs w:val="16"/>
              </w:rPr>
              <w:t>ГБУЗ ЛО "Волосовская МБ"</w:t>
            </w:r>
          </w:p>
        </w:tc>
        <w:tc>
          <w:tcPr>
            <w:tcW w:w="5954" w:type="dxa"/>
            <w:tcBorders>
              <w:top w:val="nil"/>
              <w:left w:val="nil"/>
              <w:bottom w:val="single" w:sz="4" w:space="0" w:color="auto"/>
              <w:right w:val="single" w:sz="4" w:space="0" w:color="auto"/>
            </w:tcBorders>
            <w:shd w:val="clear" w:color="auto" w:fill="auto"/>
            <w:vAlign w:val="center"/>
            <w:hideMark/>
          </w:tcPr>
          <w:p w14:paraId="75FD70F8" w14:textId="77777777" w:rsidR="00AB14AF" w:rsidRPr="005C573A" w:rsidRDefault="00AB14AF" w:rsidP="005C573A">
            <w:pPr>
              <w:rPr>
                <w:color w:val="000000"/>
                <w:sz w:val="16"/>
                <w:szCs w:val="16"/>
              </w:rPr>
            </w:pPr>
            <w:r w:rsidRPr="005C573A">
              <w:rPr>
                <w:color w:val="000000"/>
                <w:sz w:val="16"/>
                <w:szCs w:val="16"/>
              </w:rPr>
              <w:t xml:space="preserve">Ленинградская область, 188410, г. Волосово, ул. </w:t>
            </w:r>
            <w:proofErr w:type="spellStart"/>
            <w:r w:rsidRPr="005C573A">
              <w:rPr>
                <w:color w:val="000000"/>
                <w:sz w:val="16"/>
                <w:szCs w:val="16"/>
              </w:rPr>
              <w:t>Хрустицкого</w:t>
            </w:r>
            <w:proofErr w:type="spellEnd"/>
            <w:r w:rsidRPr="005C573A">
              <w:rPr>
                <w:color w:val="000000"/>
                <w:sz w:val="16"/>
                <w:szCs w:val="16"/>
              </w:rPr>
              <w:t>, д. 76</w:t>
            </w:r>
          </w:p>
        </w:tc>
        <w:tc>
          <w:tcPr>
            <w:tcW w:w="640" w:type="dxa"/>
            <w:tcBorders>
              <w:top w:val="nil"/>
              <w:left w:val="nil"/>
              <w:bottom w:val="single" w:sz="4" w:space="0" w:color="auto"/>
              <w:right w:val="single" w:sz="4" w:space="0" w:color="auto"/>
            </w:tcBorders>
            <w:shd w:val="clear" w:color="auto" w:fill="auto"/>
            <w:vAlign w:val="center"/>
            <w:hideMark/>
          </w:tcPr>
          <w:p w14:paraId="16E3CF8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C9C79FB"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5A005E2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B292BC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58145D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B601234"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0FA7465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F4204D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493B48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7FAED20" w14:textId="77777777" w:rsidR="00AB14AF" w:rsidRPr="005C573A" w:rsidRDefault="00AB14AF" w:rsidP="005C573A">
            <w:pPr>
              <w:jc w:val="center"/>
              <w:rPr>
                <w:color w:val="000000"/>
                <w:sz w:val="16"/>
                <w:szCs w:val="16"/>
              </w:rPr>
            </w:pPr>
            <w:r w:rsidRPr="005C573A">
              <w:rPr>
                <w:color w:val="000000"/>
                <w:sz w:val="16"/>
                <w:szCs w:val="16"/>
              </w:rPr>
              <w:t>12</w:t>
            </w:r>
          </w:p>
        </w:tc>
        <w:tc>
          <w:tcPr>
            <w:tcW w:w="4662" w:type="dxa"/>
            <w:tcBorders>
              <w:top w:val="nil"/>
              <w:left w:val="nil"/>
              <w:bottom w:val="single" w:sz="4" w:space="0" w:color="auto"/>
              <w:right w:val="single" w:sz="4" w:space="0" w:color="auto"/>
            </w:tcBorders>
            <w:shd w:val="clear" w:color="auto" w:fill="auto"/>
            <w:vAlign w:val="center"/>
            <w:hideMark/>
          </w:tcPr>
          <w:p w14:paraId="1067B39A" w14:textId="77777777" w:rsidR="00AB14AF" w:rsidRPr="005C573A" w:rsidRDefault="00AB14AF" w:rsidP="005C573A">
            <w:pPr>
              <w:rPr>
                <w:color w:val="000000"/>
                <w:sz w:val="16"/>
                <w:szCs w:val="16"/>
              </w:rPr>
            </w:pPr>
            <w:r w:rsidRPr="005C573A">
              <w:rPr>
                <w:color w:val="000000"/>
                <w:sz w:val="16"/>
                <w:szCs w:val="16"/>
              </w:rPr>
              <w:t>ГБУЗ ЛО "Волховская МБ"</w:t>
            </w:r>
          </w:p>
        </w:tc>
        <w:tc>
          <w:tcPr>
            <w:tcW w:w="5954" w:type="dxa"/>
            <w:tcBorders>
              <w:top w:val="nil"/>
              <w:left w:val="nil"/>
              <w:bottom w:val="single" w:sz="4" w:space="0" w:color="auto"/>
              <w:right w:val="single" w:sz="4" w:space="0" w:color="auto"/>
            </w:tcBorders>
            <w:shd w:val="clear" w:color="auto" w:fill="auto"/>
            <w:vAlign w:val="center"/>
            <w:hideMark/>
          </w:tcPr>
          <w:p w14:paraId="7561DFA7" w14:textId="77777777" w:rsidR="00AB14AF" w:rsidRPr="005C573A" w:rsidRDefault="00AB14AF" w:rsidP="005C573A">
            <w:pPr>
              <w:rPr>
                <w:color w:val="000000"/>
                <w:sz w:val="16"/>
                <w:szCs w:val="16"/>
              </w:rPr>
            </w:pPr>
            <w:r w:rsidRPr="005C573A">
              <w:rPr>
                <w:color w:val="000000"/>
                <w:sz w:val="16"/>
                <w:szCs w:val="16"/>
              </w:rPr>
              <w:t>Ленинградская область, 187400, г. Волхов, ул. Авиационная, д. 42</w:t>
            </w:r>
          </w:p>
        </w:tc>
        <w:tc>
          <w:tcPr>
            <w:tcW w:w="640" w:type="dxa"/>
            <w:tcBorders>
              <w:top w:val="nil"/>
              <w:left w:val="nil"/>
              <w:bottom w:val="single" w:sz="4" w:space="0" w:color="auto"/>
              <w:right w:val="single" w:sz="4" w:space="0" w:color="auto"/>
            </w:tcBorders>
            <w:shd w:val="clear" w:color="auto" w:fill="auto"/>
            <w:vAlign w:val="center"/>
            <w:hideMark/>
          </w:tcPr>
          <w:p w14:paraId="46CDF92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6DC7E8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3EEB25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73CC7B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1C77B7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CD8945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BBECC9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1BB2C0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12012B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1804455" w14:textId="77777777" w:rsidR="00AB14AF" w:rsidRPr="005C573A" w:rsidRDefault="00AB14AF" w:rsidP="005C573A">
            <w:pPr>
              <w:jc w:val="center"/>
              <w:rPr>
                <w:color w:val="000000"/>
                <w:sz w:val="16"/>
                <w:szCs w:val="16"/>
              </w:rPr>
            </w:pPr>
            <w:r w:rsidRPr="005C573A">
              <w:rPr>
                <w:color w:val="000000"/>
                <w:sz w:val="16"/>
                <w:szCs w:val="16"/>
              </w:rPr>
              <w:t>13</w:t>
            </w:r>
          </w:p>
        </w:tc>
        <w:tc>
          <w:tcPr>
            <w:tcW w:w="4662" w:type="dxa"/>
            <w:tcBorders>
              <w:top w:val="nil"/>
              <w:left w:val="nil"/>
              <w:bottom w:val="single" w:sz="4" w:space="0" w:color="auto"/>
              <w:right w:val="single" w:sz="4" w:space="0" w:color="auto"/>
            </w:tcBorders>
            <w:shd w:val="clear" w:color="auto" w:fill="auto"/>
            <w:vAlign w:val="center"/>
            <w:hideMark/>
          </w:tcPr>
          <w:p w14:paraId="20CA3355" w14:textId="77777777" w:rsidR="00AB14AF" w:rsidRPr="005C573A" w:rsidRDefault="00AB14AF" w:rsidP="005C573A">
            <w:pPr>
              <w:rPr>
                <w:color w:val="000000"/>
                <w:sz w:val="16"/>
                <w:szCs w:val="16"/>
              </w:rPr>
            </w:pPr>
            <w:r w:rsidRPr="005C573A">
              <w:rPr>
                <w:color w:val="000000"/>
                <w:sz w:val="16"/>
                <w:szCs w:val="16"/>
              </w:rPr>
              <w:t>ГБУЗ ЛО "Всеволожская КМБ"</w:t>
            </w:r>
          </w:p>
        </w:tc>
        <w:tc>
          <w:tcPr>
            <w:tcW w:w="5954" w:type="dxa"/>
            <w:tcBorders>
              <w:top w:val="nil"/>
              <w:left w:val="nil"/>
              <w:bottom w:val="single" w:sz="4" w:space="0" w:color="auto"/>
              <w:right w:val="single" w:sz="4" w:space="0" w:color="auto"/>
            </w:tcBorders>
            <w:shd w:val="clear" w:color="auto" w:fill="auto"/>
            <w:vAlign w:val="center"/>
            <w:hideMark/>
          </w:tcPr>
          <w:p w14:paraId="082012E5" w14:textId="77777777" w:rsidR="00AB14AF" w:rsidRPr="005C573A" w:rsidRDefault="00AB14AF" w:rsidP="005C573A">
            <w:pPr>
              <w:rPr>
                <w:color w:val="000000"/>
                <w:sz w:val="16"/>
                <w:szCs w:val="16"/>
              </w:rPr>
            </w:pPr>
            <w:r w:rsidRPr="005C573A">
              <w:rPr>
                <w:color w:val="000000"/>
                <w:sz w:val="16"/>
                <w:szCs w:val="16"/>
              </w:rPr>
              <w:t>Ленинградская область, 188640, г. Всеволожск, ул. Колтушское шоссе, д. 20</w:t>
            </w:r>
          </w:p>
        </w:tc>
        <w:tc>
          <w:tcPr>
            <w:tcW w:w="640" w:type="dxa"/>
            <w:tcBorders>
              <w:top w:val="nil"/>
              <w:left w:val="nil"/>
              <w:bottom w:val="single" w:sz="4" w:space="0" w:color="auto"/>
              <w:right w:val="single" w:sz="4" w:space="0" w:color="auto"/>
            </w:tcBorders>
            <w:shd w:val="clear" w:color="auto" w:fill="auto"/>
            <w:vAlign w:val="center"/>
            <w:hideMark/>
          </w:tcPr>
          <w:p w14:paraId="5181903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285F524"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181A4AE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3B9792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D6AC90E"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4AFF4C7"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2D4E563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14DCF8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AB054C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67ABCB1" w14:textId="77777777" w:rsidR="00AB14AF" w:rsidRPr="005C573A" w:rsidRDefault="00AB14AF" w:rsidP="005C573A">
            <w:pPr>
              <w:jc w:val="center"/>
              <w:rPr>
                <w:color w:val="000000"/>
                <w:sz w:val="16"/>
                <w:szCs w:val="16"/>
              </w:rPr>
            </w:pPr>
            <w:r w:rsidRPr="005C573A">
              <w:rPr>
                <w:color w:val="000000"/>
                <w:sz w:val="16"/>
                <w:szCs w:val="16"/>
              </w:rPr>
              <w:t>14</w:t>
            </w:r>
          </w:p>
        </w:tc>
        <w:tc>
          <w:tcPr>
            <w:tcW w:w="4662" w:type="dxa"/>
            <w:tcBorders>
              <w:top w:val="nil"/>
              <w:left w:val="nil"/>
              <w:bottom w:val="single" w:sz="4" w:space="0" w:color="auto"/>
              <w:right w:val="single" w:sz="4" w:space="0" w:color="auto"/>
            </w:tcBorders>
            <w:shd w:val="clear" w:color="auto" w:fill="auto"/>
            <w:vAlign w:val="center"/>
            <w:hideMark/>
          </w:tcPr>
          <w:p w14:paraId="7DA58D57" w14:textId="77777777" w:rsidR="00AB14AF" w:rsidRPr="005C573A" w:rsidRDefault="00AB14AF" w:rsidP="005C573A">
            <w:pPr>
              <w:rPr>
                <w:color w:val="000000"/>
                <w:sz w:val="16"/>
                <w:szCs w:val="16"/>
              </w:rPr>
            </w:pPr>
            <w:r w:rsidRPr="005C573A">
              <w:rPr>
                <w:color w:val="000000"/>
                <w:sz w:val="16"/>
                <w:szCs w:val="16"/>
              </w:rPr>
              <w:t>ГБУЗ ЛО "Выборгская МБ"</w:t>
            </w:r>
          </w:p>
        </w:tc>
        <w:tc>
          <w:tcPr>
            <w:tcW w:w="5954" w:type="dxa"/>
            <w:tcBorders>
              <w:top w:val="nil"/>
              <w:left w:val="nil"/>
              <w:bottom w:val="single" w:sz="4" w:space="0" w:color="auto"/>
              <w:right w:val="single" w:sz="4" w:space="0" w:color="auto"/>
            </w:tcBorders>
            <w:shd w:val="clear" w:color="auto" w:fill="auto"/>
            <w:vAlign w:val="center"/>
            <w:hideMark/>
          </w:tcPr>
          <w:p w14:paraId="532C47E7" w14:textId="77777777" w:rsidR="00AB14AF" w:rsidRPr="005C573A" w:rsidRDefault="00AB14AF" w:rsidP="005C573A">
            <w:pPr>
              <w:rPr>
                <w:color w:val="000000"/>
                <w:sz w:val="16"/>
                <w:szCs w:val="16"/>
              </w:rPr>
            </w:pPr>
            <w:r w:rsidRPr="005C573A">
              <w:rPr>
                <w:color w:val="000000"/>
                <w:sz w:val="16"/>
                <w:szCs w:val="16"/>
              </w:rPr>
              <w:t xml:space="preserve">188800, Ленинградская обл., </w:t>
            </w:r>
            <w:proofErr w:type="spellStart"/>
            <w:r w:rsidRPr="005C573A">
              <w:rPr>
                <w:color w:val="000000"/>
                <w:sz w:val="16"/>
                <w:szCs w:val="16"/>
              </w:rPr>
              <w:t>г.Выборг</w:t>
            </w:r>
            <w:proofErr w:type="spellEnd"/>
            <w:r w:rsidRPr="005C573A">
              <w:rPr>
                <w:color w:val="000000"/>
                <w:sz w:val="16"/>
                <w:szCs w:val="16"/>
              </w:rPr>
              <w:t xml:space="preserve">, </w:t>
            </w:r>
            <w:proofErr w:type="spellStart"/>
            <w:r w:rsidRPr="005C573A">
              <w:rPr>
                <w:color w:val="000000"/>
                <w:sz w:val="16"/>
                <w:szCs w:val="16"/>
              </w:rPr>
              <w:t>ул.Октябрьская</w:t>
            </w:r>
            <w:proofErr w:type="spellEnd"/>
            <w:r w:rsidRPr="005C573A">
              <w:rPr>
                <w:color w:val="000000"/>
                <w:sz w:val="16"/>
                <w:szCs w:val="16"/>
              </w:rPr>
              <w:t>, д.2</w:t>
            </w:r>
          </w:p>
        </w:tc>
        <w:tc>
          <w:tcPr>
            <w:tcW w:w="640" w:type="dxa"/>
            <w:tcBorders>
              <w:top w:val="nil"/>
              <w:left w:val="nil"/>
              <w:bottom w:val="single" w:sz="4" w:space="0" w:color="auto"/>
              <w:right w:val="single" w:sz="4" w:space="0" w:color="auto"/>
            </w:tcBorders>
            <w:shd w:val="clear" w:color="auto" w:fill="auto"/>
            <w:vAlign w:val="center"/>
            <w:hideMark/>
          </w:tcPr>
          <w:p w14:paraId="64CF482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F0FD4D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D64F95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5BDA81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7E54F8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32875C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23A888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A93FF2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2069DF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9B15FCA" w14:textId="77777777" w:rsidR="00AB14AF" w:rsidRPr="005C573A" w:rsidRDefault="00AB14AF" w:rsidP="005C573A">
            <w:pPr>
              <w:jc w:val="center"/>
              <w:rPr>
                <w:color w:val="000000"/>
                <w:sz w:val="16"/>
                <w:szCs w:val="16"/>
              </w:rPr>
            </w:pPr>
            <w:r w:rsidRPr="005C573A">
              <w:rPr>
                <w:color w:val="000000"/>
                <w:sz w:val="16"/>
                <w:szCs w:val="16"/>
              </w:rPr>
              <w:t>15</w:t>
            </w:r>
          </w:p>
        </w:tc>
        <w:tc>
          <w:tcPr>
            <w:tcW w:w="4662" w:type="dxa"/>
            <w:tcBorders>
              <w:top w:val="nil"/>
              <w:left w:val="nil"/>
              <w:bottom w:val="single" w:sz="4" w:space="0" w:color="auto"/>
              <w:right w:val="single" w:sz="4" w:space="0" w:color="auto"/>
            </w:tcBorders>
            <w:shd w:val="clear" w:color="auto" w:fill="auto"/>
            <w:vAlign w:val="center"/>
            <w:hideMark/>
          </w:tcPr>
          <w:p w14:paraId="14B487C6" w14:textId="77777777" w:rsidR="00AB14AF" w:rsidRPr="005C573A" w:rsidRDefault="00AB14AF" w:rsidP="005C573A">
            <w:pPr>
              <w:rPr>
                <w:color w:val="000000"/>
                <w:sz w:val="16"/>
                <w:szCs w:val="16"/>
              </w:rPr>
            </w:pPr>
            <w:r w:rsidRPr="005C573A">
              <w:rPr>
                <w:color w:val="000000"/>
                <w:sz w:val="16"/>
                <w:szCs w:val="16"/>
              </w:rPr>
              <w:t>ГБУЗ ЛО "Гатчинская КМБ"</w:t>
            </w:r>
          </w:p>
        </w:tc>
        <w:tc>
          <w:tcPr>
            <w:tcW w:w="5954" w:type="dxa"/>
            <w:tcBorders>
              <w:top w:val="nil"/>
              <w:left w:val="nil"/>
              <w:bottom w:val="single" w:sz="4" w:space="0" w:color="auto"/>
              <w:right w:val="single" w:sz="4" w:space="0" w:color="auto"/>
            </w:tcBorders>
            <w:shd w:val="clear" w:color="auto" w:fill="auto"/>
            <w:vAlign w:val="center"/>
            <w:hideMark/>
          </w:tcPr>
          <w:p w14:paraId="6CC98407" w14:textId="77777777" w:rsidR="00AB14AF" w:rsidRPr="005C573A" w:rsidRDefault="00AB14AF" w:rsidP="005C573A">
            <w:pPr>
              <w:rPr>
                <w:color w:val="000000"/>
                <w:sz w:val="16"/>
                <w:szCs w:val="16"/>
              </w:rPr>
            </w:pPr>
            <w:r w:rsidRPr="005C573A">
              <w:rPr>
                <w:color w:val="000000"/>
                <w:sz w:val="16"/>
                <w:szCs w:val="16"/>
              </w:rPr>
              <w:t>Ленинградская область, 188300, г. Гатчина, ул. Рощинская, д. 15, корп. 1,  Лит. А</w:t>
            </w:r>
          </w:p>
        </w:tc>
        <w:tc>
          <w:tcPr>
            <w:tcW w:w="640" w:type="dxa"/>
            <w:tcBorders>
              <w:top w:val="nil"/>
              <w:left w:val="nil"/>
              <w:bottom w:val="single" w:sz="4" w:space="0" w:color="auto"/>
              <w:right w:val="single" w:sz="4" w:space="0" w:color="auto"/>
            </w:tcBorders>
            <w:shd w:val="clear" w:color="auto" w:fill="auto"/>
            <w:vAlign w:val="center"/>
            <w:hideMark/>
          </w:tcPr>
          <w:p w14:paraId="09DAFD3A"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1315723"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CE8B4F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673BDC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145394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7B3A13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13D03B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CC44E8E"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AA1B21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2E5DFE0" w14:textId="77777777" w:rsidR="00AB14AF" w:rsidRPr="005C573A" w:rsidRDefault="00AB14AF" w:rsidP="005C573A">
            <w:pPr>
              <w:jc w:val="center"/>
              <w:rPr>
                <w:color w:val="000000"/>
                <w:sz w:val="16"/>
                <w:szCs w:val="16"/>
              </w:rPr>
            </w:pPr>
            <w:r w:rsidRPr="005C573A">
              <w:rPr>
                <w:color w:val="000000"/>
                <w:sz w:val="16"/>
                <w:szCs w:val="16"/>
              </w:rPr>
              <w:t>16</w:t>
            </w:r>
          </w:p>
        </w:tc>
        <w:tc>
          <w:tcPr>
            <w:tcW w:w="4662" w:type="dxa"/>
            <w:tcBorders>
              <w:top w:val="nil"/>
              <w:left w:val="nil"/>
              <w:bottom w:val="single" w:sz="4" w:space="0" w:color="auto"/>
              <w:right w:val="single" w:sz="4" w:space="0" w:color="auto"/>
            </w:tcBorders>
            <w:shd w:val="clear" w:color="auto" w:fill="auto"/>
            <w:vAlign w:val="center"/>
            <w:hideMark/>
          </w:tcPr>
          <w:p w14:paraId="17CA4621" w14:textId="77777777" w:rsidR="00AB14AF" w:rsidRPr="005C573A" w:rsidRDefault="00AB14AF" w:rsidP="005C573A">
            <w:pPr>
              <w:rPr>
                <w:color w:val="000000"/>
                <w:sz w:val="16"/>
                <w:szCs w:val="16"/>
              </w:rPr>
            </w:pPr>
            <w:r w:rsidRPr="005C573A">
              <w:rPr>
                <w:color w:val="000000"/>
                <w:sz w:val="16"/>
                <w:szCs w:val="16"/>
              </w:rPr>
              <w:t>ГБУЗ ЛО "Киришская клиническая межрайонная Больница"</w:t>
            </w:r>
          </w:p>
        </w:tc>
        <w:tc>
          <w:tcPr>
            <w:tcW w:w="5954" w:type="dxa"/>
            <w:tcBorders>
              <w:top w:val="nil"/>
              <w:left w:val="nil"/>
              <w:bottom w:val="single" w:sz="4" w:space="0" w:color="auto"/>
              <w:right w:val="single" w:sz="4" w:space="0" w:color="auto"/>
            </w:tcBorders>
            <w:shd w:val="clear" w:color="auto" w:fill="auto"/>
            <w:vAlign w:val="center"/>
            <w:hideMark/>
          </w:tcPr>
          <w:p w14:paraId="45F12AD7" w14:textId="77777777" w:rsidR="00AB14AF" w:rsidRPr="005C573A" w:rsidRDefault="00AB14AF" w:rsidP="005C573A">
            <w:pPr>
              <w:rPr>
                <w:color w:val="000000"/>
                <w:sz w:val="16"/>
                <w:szCs w:val="16"/>
              </w:rPr>
            </w:pPr>
            <w:r w:rsidRPr="005C573A">
              <w:rPr>
                <w:color w:val="000000"/>
                <w:sz w:val="16"/>
                <w:szCs w:val="16"/>
              </w:rPr>
              <w:t>Ленинградская область, 187110, г. Кириши, ул. Советская, д. 4</w:t>
            </w:r>
          </w:p>
        </w:tc>
        <w:tc>
          <w:tcPr>
            <w:tcW w:w="640" w:type="dxa"/>
            <w:tcBorders>
              <w:top w:val="nil"/>
              <w:left w:val="nil"/>
              <w:bottom w:val="single" w:sz="4" w:space="0" w:color="auto"/>
              <w:right w:val="single" w:sz="4" w:space="0" w:color="auto"/>
            </w:tcBorders>
            <w:shd w:val="clear" w:color="auto" w:fill="auto"/>
            <w:vAlign w:val="center"/>
            <w:hideMark/>
          </w:tcPr>
          <w:p w14:paraId="5005658D"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A15BE31"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F2E543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F608EF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659E8FB"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24BCF0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1533F2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1AB7B3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99C231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83AB590" w14:textId="77777777" w:rsidR="00AB14AF" w:rsidRPr="005C573A" w:rsidRDefault="00AB14AF" w:rsidP="005C573A">
            <w:pPr>
              <w:jc w:val="center"/>
              <w:rPr>
                <w:color w:val="000000"/>
                <w:sz w:val="16"/>
                <w:szCs w:val="16"/>
              </w:rPr>
            </w:pPr>
            <w:r w:rsidRPr="005C573A">
              <w:rPr>
                <w:color w:val="000000"/>
                <w:sz w:val="16"/>
                <w:szCs w:val="16"/>
              </w:rPr>
              <w:t>17</w:t>
            </w:r>
          </w:p>
        </w:tc>
        <w:tc>
          <w:tcPr>
            <w:tcW w:w="4662" w:type="dxa"/>
            <w:tcBorders>
              <w:top w:val="nil"/>
              <w:left w:val="nil"/>
              <w:bottom w:val="single" w:sz="4" w:space="0" w:color="auto"/>
              <w:right w:val="single" w:sz="4" w:space="0" w:color="auto"/>
            </w:tcBorders>
            <w:shd w:val="clear" w:color="auto" w:fill="auto"/>
            <w:vAlign w:val="center"/>
            <w:hideMark/>
          </w:tcPr>
          <w:p w14:paraId="0F54238A" w14:textId="77777777" w:rsidR="00AB14AF" w:rsidRPr="005C573A" w:rsidRDefault="00AB14AF" w:rsidP="005C573A">
            <w:pPr>
              <w:rPr>
                <w:color w:val="000000"/>
                <w:sz w:val="16"/>
                <w:szCs w:val="16"/>
              </w:rPr>
            </w:pPr>
            <w:r w:rsidRPr="005C573A">
              <w:rPr>
                <w:color w:val="000000"/>
                <w:sz w:val="16"/>
                <w:szCs w:val="16"/>
              </w:rPr>
              <w:t>ГБУЗ ЛО "Сланцевская МБ"</w:t>
            </w:r>
          </w:p>
        </w:tc>
        <w:tc>
          <w:tcPr>
            <w:tcW w:w="5954" w:type="dxa"/>
            <w:tcBorders>
              <w:top w:val="nil"/>
              <w:left w:val="nil"/>
              <w:bottom w:val="single" w:sz="4" w:space="0" w:color="auto"/>
              <w:right w:val="single" w:sz="4" w:space="0" w:color="auto"/>
            </w:tcBorders>
            <w:shd w:val="clear" w:color="auto" w:fill="auto"/>
            <w:vAlign w:val="center"/>
            <w:hideMark/>
          </w:tcPr>
          <w:p w14:paraId="29E430E3" w14:textId="77777777" w:rsidR="00AB14AF" w:rsidRPr="005C573A" w:rsidRDefault="00AB14AF" w:rsidP="005C573A">
            <w:pPr>
              <w:rPr>
                <w:color w:val="000000"/>
                <w:sz w:val="16"/>
                <w:szCs w:val="16"/>
              </w:rPr>
            </w:pPr>
            <w:r w:rsidRPr="005C573A">
              <w:rPr>
                <w:color w:val="000000"/>
                <w:sz w:val="16"/>
                <w:szCs w:val="16"/>
              </w:rPr>
              <w:t>Ленинградская область, г. Сланцы, ул. Гагарина, д. 2</w:t>
            </w:r>
          </w:p>
        </w:tc>
        <w:tc>
          <w:tcPr>
            <w:tcW w:w="640" w:type="dxa"/>
            <w:tcBorders>
              <w:top w:val="nil"/>
              <w:left w:val="nil"/>
              <w:bottom w:val="single" w:sz="4" w:space="0" w:color="auto"/>
              <w:right w:val="single" w:sz="4" w:space="0" w:color="auto"/>
            </w:tcBorders>
            <w:shd w:val="clear" w:color="auto" w:fill="auto"/>
            <w:vAlign w:val="center"/>
            <w:hideMark/>
          </w:tcPr>
          <w:p w14:paraId="3234407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9990FF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005185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E83BD9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F0DFB1E"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66761A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71AF10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F9D88F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EF653A8"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5FB7F34" w14:textId="77777777" w:rsidR="00AB14AF" w:rsidRPr="005C573A" w:rsidRDefault="00AB14AF" w:rsidP="005C573A">
            <w:pPr>
              <w:jc w:val="center"/>
              <w:rPr>
                <w:color w:val="000000"/>
                <w:sz w:val="16"/>
                <w:szCs w:val="16"/>
              </w:rPr>
            </w:pPr>
            <w:r w:rsidRPr="005C573A">
              <w:rPr>
                <w:color w:val="000000"/>
                <w:sz w:val="16"/>
                <w:szCs w:val="16"/>
              </w:rPr>
              <w:t>18</w:t>
            </w:r>
          </w:p>
        </w:tc>
        <w:tc>
          <w:tcPr>
            <w:tcW w:w="4662" w:type="dxa"/>
            <w:tcBorders>
              <w:top w:val="nil"/>
              <w:left w:val="nil"/>
              <w:bottom w:val="single" w:sz="4" w:space="0" w:color="auto"/>
              <w:right w:val="single" w:sz="4" w:space="0" w:color="auto"/>
            </w:tcBorders>
            <w:shd w:val="clear" w:color="auto" w:fill="auto"/>
            <w:vAlign w:val="center"/>
            <w:hideMark/>
          </w:tcPr>
          <w:p w14:paraId="0C4BB0CE" w14:textId="77777777" w:rsidR="00AB14AF" w:rsidRPr="005C573A" w:rsidRDefault="00AB14AF" w:rsidP="005C573A">
            <w:pPr>
              <w:rPr>
                <w:color w:val="000000"/>
                <w:sz w:val="16"/>
                <w:szCs w:val="16"/>
              </w:rPr>
            </w:pPr>
            <w:r w:rsidRPr="005C573A">
              <w:rPr>
                <w:color w:val="000000"/>
                <w:sz w:val="16"/>
                <w:szCs w:val="16"/>
              </w:rPr>
              <w:t>ГБУЗ ЛО "Сланцевская МБ"(</w:t>
            </w:r>
            <w:proofErr w:type="spellStart"/>
            <w:r w:rsidRPr="005C573A">
              <w:rPr>
                <w:color w:val="000000"/>
                <w:sz w:val="16"/>
                <w:szCs w:val="16"/>
              </w:rPr>
              <w:t>ул.Гагарина</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4ECA8A2E" w14:textId="77777777" w:rsidR="00AB14AF" w:rsidRPr="005C573A" w:rsidRDefault="00AB14AF" w:rsidP="005C573A">
            <w:pPr>
              <w:rPr>
                <w:color w:val="000000"/>
                <w:sz w:val="16"/>
                <w:szCs w:val="16"/>
              </w:rPr>
            </w:pPr>
            <w:r w:rsidRPr="005C573A">
              <w:rPr>
                <w:color w:val="000000"/>
                <w:sz w:val="16"/>
                <w:szCs w:val="16"/>
              </w:rPr>
              <w:t>Ленинградская область, г. Сланцы, ул. Гагарина, д. 4, стр. Б7</w:t>
            </w:r>
          </w:p>
        </w:tc>
        <w:tc>
          <w:tcPr>
            <w:tcW w:w="640" w:type="dxa"/>
            <w:tcBorders>
              <w:top w:val="nil"/>
              <w:left w:val="nil"/>
              <w:bottom w:val="single" w:sz="4" w:space="0" w:color="auto"/>
              <w:right w:val="single" w:sz="4" w:space="0" w:color="auto"/>
            </w:tcBorders>
            <w:shd w:val="clear" w:color="auto" w:fill="auto"/>
            <w:vAlign w:val="center"/>
            <w:hideMark/>
          </w:tcPr>
          <w:p w14:paraId="4B23DB2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99B5C3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82D2C75" w14:textId="77777777" w:rsidR="00AB14AF" w:rsidRPr="005C573A" w:rsidRDefault="00AB14AF" w:rsidP="005C573A">
            <w:pPr>
              <w:jc w:val="center"/>
              <w:rPr>
                <w:color w:val="000000"/>
                <w:sz w:val="16"/>
                <w:szCs w:val="16"/>
              </w:rPr>
            </w:pPr>
            <w:r w:rsidRPr="005C573A">
              <w:rPr>
                <w:color w:val="000000"/>
                <w:sz w:val="16"/>
                <w:szCs w:val="16"/>
              </w:rPr>
              <w:t>+</w:t>
            </w:r>
          </w:p>
        </w:tc>
        <w:tc>
          <w:tcPr>
            <w:tcW w:w="495" w:type="dxa"/>
            <w:tcBorders>
              <w:top w:val="nil"/>
              <w:left w:val="nil"/>
              <w:bottom w:val="single" w:sz="4" w:space="0" w:color="auto"/>
              <w:right w:val="single" w:sz="4" w:space="0" w:color="auto"/>
            </w:tcBorders>
            <w:shd w:val="clear" w:color="auto" w:fill="auto"/>
            <w:vAlign w:val="center"/>
            <w:hideMark/>
          </w:tcPr>
          <w:p w14:paraId="180F37C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ADACA3F"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68D9246"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0317AE6" w14:textId="77777777" w:rsidR="00AB14AF" w:rsidRPr="005C573A" w:rsidRDefault="00AB14AF" w:rsidP="005C573A">
            <w:pPr>
              <w:jc w:val="center"/>
              <w:rPr>
                <w:color w:val="000000"/>
                <w:sz w:val="16"/>
                <w:szCs w:val="16"/>
              </w:rPr>
            </w:pPr>
            <w:r w:rsidRPr="005C573A">
              <w:rPr>
                <w:color w:val="000000"/>
                <w:sz w:val="16"/>
                <w:szCs w:val="16"/>
              </w:rPr>
              <w:t>+</w:t>
            </w:r>
          </w:p>
        </w:tc>
        <w:tc>
          <w:tcPr>
            <w:tcW w:w="571" w:type="dxa"/>
            <w:tcBorders>
              <w:top w:val="nil"/>
              <w:left w:val="nil"/>
              <w:bottom w:val="single" w:sz="4" w:space="0" w:color="auto"/>
              <w:right w:val="single" w:sz="4" w:space="0" w:color="auto"/>
            </w:tcBorders>
            <w:shd w:val="clear" w:color="auto" w:fill="auto"/>
            <w:vAlign w:val="center"/>
            <w:hideMark/>
          </w:tcPr>
          <w:p w14:paraId="55447982"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67F5EE6"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AF42F4C" w14:textId="77777777" w:rsidR="00AB14AF" w:rsidRPr="005C573A" w:rsidRDefault="00AB14AF" w:rsidP="005C573A">
            <w:pPr>
              <w:jc w:val="center"/>
              <w:rPr>
                <w:color w:val="000000"/>
                <w:sz w:val="16"/>
                <w:szCs w:val="16"/>
              </w:rPr>
            </w:pPr>
            <w:r w:rsidRPr="005C573A">
              <w:rPr>
                <w:color w:val="000000"/>
                <w:sz w:val="16"/>
                <w:szCs w:val="16"/>
              </w:rPr>
              <w:t>19</w:t>
            </w:r>
          </w:p>
        </w:tc>
        <w:tc>
          <w:tcPr>
            <w:tcW w:w="4662" w:type="dxa"/>
            <w:tcBorders>
              <w:top w:val="nil"/>
              <w:left w:val="nil"/>
              <w:bottom w:val="single" w:sz="4" w:space="0" w:color="auto"/>
              <w:right w:val="single" w:sz="4" w:space="0" w:color="auto"/>
            </w:tcBorders>
            <w:shd w:val="clear" w:color="auto" w:fill="auto"/>
            <w:vAlign w:val="center"/>
            <w:hideMark/>
          </w:tcPr>
          <w:p w14:paraId="54C7333A" w14:textId="77777777" w:rsidR="00AB14AF" w:rsidRPr="005C573A" w:rsidRDefault="00AB14AF" w:rsidP="005C573A">
            <w:pPr>
              <w:rPr>
                <w:color w:val="000000"/>
                <w:sz w:val="16"/>
                <w:szCs w:val="16"/>
              </w:rPr>
            </w:pPr>
            <w:r w:rsidRPr="005C573A">
              <w:rPr>
                <w:color w:val="000000"/>
                <w:sz w:val="16"/>
                <w:szCs w:val="16"/>
              </w:rPr>
              <w:t>ГБУЗ ЛО "Сланцевская МБ"(ул. Дзержинского)</w:t>
            </w:r>
          </w:p>
        </w:tc>
        <w:tc>
          <w:tcPr>
            <w:tcW w:w="5954" w:type="dxa"/>
            <w:tcBorders>
              <w:top w:val="nil"/>
              <w:left w:val="nil"/>
              <w:bottom w:val="single" w:sz="4" w:space="0" w:color="auto"/>
              <w:right w:val="single" w:sz="4" w:space="0" w:color="auto"/>
            </w:tcBorders>
            <w:shd w:val="clear" w:color="auto" w:fill="auto"/>
            <w:vAlign w:val="center"/>
            <w:hideMark/>
          </w:tcPr>
          <w:p w14:paraId="79050FE2" w14:textId="77777777" w:rsidR="00AB14AF" w:rsidRPr="005C573A" w:rsidRDefault="00AB14AF" w:rsidP="005C573A">
            <w:pPr>
              <w:rPr>
                <w:color w:val="000000"/>
                <w:sz w:val="16"/>
                <w:szCs w:val="16"/>
              </w:rPr>
            </w:pPr>
            <w:r w:rsidRPr="005C573A">
              <w:rPr>
                <w:color w:val="000000"/>
                <w:sz w:val="16"/>
                <w:szCs w:val="16"/>
              </w:rPr>
              <w:t>Ленинградская область, г. Сланцы, ул. Дзержинского, д. 17</w:t>
            </w:r>
          </w:p>
        </w:tc>
        <w:tc>
          <w:tcPr>
            <w:tcW w:w="640" w:type="dxa"/>
            <w:tcBorders>
              <w:top w:val="nil"/>
              <w:left w:val="nil"/>
              <w:bottom w:val="single" w:sz="4" w:space="0" w:color="auto"/>
              <w:right w:val="single" w:sz="4" w:space="0" w:color="auto"/>
            </w:tcBorders>
            <w:shd w:val="clear" w:color="auto" w:fill="auto"/>
            <w:vAlign w:val="center"/>
            <w:hideMark/>
          </w:tcPr>
          <w:p w14:paraId="523F4CC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17276D7"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F46078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C9C5FD9"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615E78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15F8B1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966FC6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EED73C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60536D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F6893F1" w14:textId="77777777" w:rsidR="00AB14AF" w:rsidRPr="005C573A" w:rsidRDefault="00AB14AF" w:rsidP="005C573A">
            <w:pPr>
              <w:jc w:val="center"/>
              <w:rPr>
                <w:color w:val="000000"/>
                <w:sz w:val="16"/>
                <w:szCs w:val="16"/>
              </w:rPr>
            </w:pPr>
            <w:r w:rsidRPr="005C573A">
              <w:rPr>
                <w:color w:val="000000"/>
                <w:sz w:val="16"/>
                <w:szCs w:val="16"/>
              </w:rPr>
              <w:t>20</w:t>
            </w:r>
          </w:p>
        </w:tc>
        <w:tc>
          <w:tcPr>
            <w:tcW w:w="4662" w:type="dxa"/>
            <w:tcBorders>
              <w:top w:val="nil"/>
              <w:left w:val="nil"/>
              <w:bottom w:val="single" w:sz="4" w:space="0" w:color="auto"/>
              <w:right w:val="single" w:sz="4" w:space="0" w:color="auto"/>
            </w:tcBorders>
            <w:shd w:val="clear" w:color="auto" w:fill="auto"/>
            <w:vAlign w:val="center"/>
            <w:hideMark/>
          </w:tcPr>
          <w:p w14:paraId="2A005E17" w14:textId="77777777" w:rsidR="00AB14AF" w:rsidRPr="005C573A" w:rsidRDefault="00AB14AF" w:rsidP="005C573A">
            <w:pPr>
              <w:rPr>
                <w:color w:val="000000"/>
                <w:sz w:val="16"/>
                <w:szCs w:val="16"/>
              </w:rPr>
            </w:pPr>
            <w:r w:rsidRPr="005C573A">
              <w:rPr>
                <w:color w:val="000000"/>
                <w:sz w:val="16"/>
                <w:szCs w:val="16"/>
              </w:rPr>
              <w:t>ГБУЗ ЛОКБ</w:t>
            </w:r>
          </w:p>
        </w:tc>
        <w:tc>
          <w:tcPr>
            <w:tcW w:w="5954" w:type="dxa"/>
            <w:tcBorders>
              <w:top w:val="nil"/>
              <w:left w:val="nil"/>
              <w:bottom w:val="single" w:sz="4" w:space="0" w:color="auto"/>
              <w:right w:val="single" w:sz="4" w:space="0" w:color="auto"/>
            </w:tcBorders>
            <w:shd w:val="clear" w:color="auto" w:fill="auto"/>
            <w:vAlign w:val="center"/>
            <w:hideMark/>
          </w:tcPr>
          <w:p w14:paraId="6B267484" w14:textId="77777777" w:rsidR="00AB14AF" w:rsidRPr="005C573A" w:rsidRDefault="00AB14AF" w:rsidP="005C573A">
            <w:pPr>
              <w:rPr>
                <w:color w:val="000000"/>
                <w:sz w:val="16"/>
                <w:szCs w:val="16"/>
              </w:rPr>
            </w:pPr>
            <w:r w:rsidRPr="005C573A">
              <w:rPr>
                <w:color w:val="000000"/>
                <w:sz w:val="16"/>
                <w:szCs w:val="16"/>
              </w:rPr>
              <w:t>194291, г. Санкт-Петербург, ул. Луначарского пр., д. 45-49</w:t>
            </w:r>
          </w:p>
        </w:tc>
        <w:tc>
          <w:tcPr>
            <w:tcW w:w="640" w:type="dxa"/>
            <w:tcBorders>
              <w:top w:val="nil"/>
              <w:left w:val="nil"/>
              <w:bottom w:val="single" w:sz="4" w:space="0" w:color="auto"/>
              <w:right w:val="single" w:sz="4" w:space="0" w:color="auto"/>
            </w:tcBorders>
            <w:shd w:val="clear" w:color="auto" w:fill="auto"/>
            <w:vAlign w:val="center"/>
            <w:hideMark/>
          </w:tcPr>
          <w:p w14:paraId="3D50D5D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127F2D1"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549B1CB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DAA25D9"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37ACF9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97AEB48"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7BA12D0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14959C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DA6FFF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1152448" w14:textId="77777777" w:rsidR="00AB14AF" w:rsidRPr="005C573A" w:rsidRDefault="00AB14AF" w:rsidP="005C573A">
            <w:pPr>
              <w:jc w:val="center"/>
              <w:rPr>
                <w:color w:val="000000"/>
                <w:sz w:val="16"/>
                <w:szCs w:val="16"/>
              </w:rPr>
            </w:pPr>
            <w:r w:rsidRPr="005C573A">
              <w:rPr>
                <w:color w:val="000000"/>
                <w:sz w:val="16"/>
                <w:szCs w:val="16"/>
              </w:rPr>
              <w:t>21</w:t>
            </w:r>
          </w:p>
        </w:tc>
        <w:tc>
          <w:tcPr>
            <w:tcW w:w="4662" w:type="dxa"/>
            <w:tcBorders>
              <w:top w:val="nil"/>
              <w:left w:val="nil"/>
              <w:bottom w:val="single" w:sz="4" w:space="0" w:color="auto"/>
              <w:right w:val="single" w:sz="4" w:space="0" w:color="auto"/>
            </w:tcBorders>
            <w:shd w:val="clear" w:color="auto" w:fill="auto"/>
            <w:vAlign w:val="center"/>
            <w:hideMark/>
          </w:tcPr>
          <w:p w14:paraId="131D99A7" w14:textId="77777777" w:rsidR="00AB14AF" w:rsidRPr="005C573A" w:rsidRDefault="00AB14AF" w:rsidP="005C573A">
            <w:pPr>
              <w:rPr>
                <w:color w:val="000000"/>
                <w:sz w:val="16"/>
                <w:szCs w:val="16"/>
              </w:rPr>
            </w:pPr>
            <w:r w:rsidRPr="005C573A">
              <w:rPr>
                <w:color w:val="000000"/>
                <w:sz w:val="16"/>
                <w:szCs w:val="16"/>
              </w:rPr>
              <w:t>ГБУЗ ЛОКБ (Полюстровский)</w:t>
            </w:r>
          </w:p>
        </w:tc>
        <w:tc>
          <w:tcPr>
            <w:tcW w:w="5954" w:type="dxa"/>
            <w:tcBorders>
              <w:top w:val="nil"/>
              <w:left w:val="nil"/>
              <w:bottom w:val="single" w:sz="4" w:space="0" w:color="auto"/>
              <w:right w:val="single" w:sz="4" w:space="0" w:color="auto"/>
            </w:tcBorders>
            <w:shd w:val="clear" w:color="auto" w:fill="auto"/>
            <w:vAlign w:val="center"/>
            <w:hideMark/>
          </w:tcPr>
          <w:p w14:paraId="719C57AF" w14:textId="77777777" w:rsidR="00AB14AF" w:rsidRPr="005C573A" w:rsidRDefault="00AB14AF" w:rsidP="005C573A">
            <w:pPr>
              <w:rPr>
                <w:color w:val="000000"/>
                <w:sz w:val="16"/>
                <w:szCs w:val="16"/>
              </w:rPr>
            </w:pPr>
            <w:r w:rsidRPr="005C573A">
              <w:rPr>
                <w:color w:val="000000"/>
                <w:sz w:val="16"/>
                <w:szCs w:val="16"/>
              </w:rPr>
              <w:t>195197, г. Санкт-Петербург, ул. Полюстровский проспект, д. 12,  лит. А</w:t>
            </w:r>
          </w:p>
        </w:tc>
        <w:tc>
          <w:tcPr>
            <w:tcW w:w="640" w:type="dxa"/>
            <w:tcBorders>
              <w:top w:val="nil"/>
              <w:left w:val="nil"/>
              <w:bottom w:val="single" w:sz="4" w:space="0" w:color="auto"/>
              <w:right w:val="single" w:sz="4" w:space="0" w:color="auto"/>
            </w:tcBorders>
            <w:shd w:val="clear" w:color="auto" w:fill="auto"/>
            <w:vAlign w:val="center"/>
            <w:hideMark/>
          </w:tcPr>
          <w:p w14:paraId="15DCC15F"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50F32976"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1B8A667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788B6F9"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2E03198"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2DDB6478"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54AA17A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C5B17A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3C5488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AB582B7" w14:textId="77777777" w:rsidR="00AB14AF" w:rsidRPr="005C573A" w:rsidRDefault="00AB14AF" w:rsidP="005C573A">
            <w:pPr>
              <w:jc w:val="center"/>
              <w:rPr>
                <w:color w:val="000000"/>
                <w:sz w:val="16"/>
                <w:szCs w:val="16"/>
              </w:rPr>
            </w:pPr>
            <w:r w:rsidRPr="005C573A">
              <w:rPr>
                <w:color w:val="000000"/>
                <w:sz w:val="16"/>
                <w:szCs w:val="16"/>
              </w:rPr>
              <w:t>22</w:t>
            </w:r>
          </w:p>
        </w:tc>
        <w:tc>
          <w:tcPr>
            <w:tcW w:w="4662" w:type="dxa"/>
            <w:tcBorders>
              <w:top w:val="nil"/>
              <w:left w:val="nil"/>
              <w:bottom w:val="single" w:sz="4" w:space="0" w:color="auto"/>
              <w:right w:val="single" w:sz="4" w:space="0" w:color="auto"/>
            </w:tcBorders>
            <w:shd w:val="clear" w:color="auto" w:fill="auto"/>
            <w:vAlign w:val="center"/>
            <w:hideMark/>
          </w:tcPr>
          <w:p w14:paraId="606468F1" w14:textId="77777777" w:rsidR="00AB14AF" w:rsidRPr="005C573A" w:rsidRDefault="00AB14AF" w:rsidP="005C573A">
            <w:pPr>
              <w:rPr>
                <w:color w:val="000000"/>
                <w:sz w:val="16"/>
                <w:szCs w:val="16"/>
              </w:rPr>
            </w:pPr>
            <w:r w:rsidRPr="005C573A">
              <w:rPr>
                <w:color w:val="000000"/>
                <w:sz w:val="16"/>
                <w:szCs w:val="16"/>
              </w:rPr>
              <w:t>ГУП "Петербургский метрополитен"</w:t>
            </w:r>
          </w:p>
        </w:tc>
        <w:tc>
          <w:tcPr>
            <w:tcW w:w="5954" w:type="dxa"/>
            <w:tcBorders>
              <w:top w:val="nil"/>
              <w:left w:val="nil"/>
              <w:bottom w:val="single" w:sz="4" w:space="0" w:color="auto"/>
              <w:right w:val="single" w:sz="4" w:space="0" w:color="auto"/>
            </w:tcBorders>
            <w:shd w:val="clear" w:color="auto" w:fill="auto"/>
            <w:vAlign w:val="center"/>
            <w:hideMark/>
          </w:tcPr>
          <w:p w14:paraId="071AC3D0" w14:textId="77777777" w:rsidR="00AB14AF" w:rsidRPr="005C573A" w:rsidRDefault="00AB14AF" w:rsidP="005C573A">
            <w:pPr>
              <w:rPr>
                <w:color w:val="000000"/>
                <w:sz w:val="16"/>
                <w:szCs w:val="16"/>
              </w:rPr>
            </w:pPr>
            <w:r w:rsidRPr="005C573A">
              <w:rPr>
                <w:color w:val="000000"/>
                <w:sz w:val="16"/>
                <w:szCs w:val="16"/>
              </w:rPr>
              <w:t>г. Санкт-Петербург, ул. Трамвайный пр-т, д. 22, корп. 2</w:t>
            </w:r>
          </w:p>
        </w:tc>
        <w:tc>
          <w:tcPr>
            <w:tcW w:w="640" w:type="dxa"/>
            <w:tcBorders>
              <w:top w:val="nil"/>
              <w:left w:val="nil"/>
              <w:bottom w:val="single" w:sz="4" w:space="0" w:color="auto"/>
              <w:right w:val="single" w:sz="4" w:space="0" w:color="auto"/>
            </w:tcBorders>
            <w:shd w:val="clear" w:color="auto" w:fill="auto"/>
            <w:vAlign w:val="center"/>
            <w:hideMark/>
          </w:tcPr>
          <w:p w14:paraId="28D6C95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2F80DF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13B948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5BD6E1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F36001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5AD4221"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2CE971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A86786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D2015A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27D3A37" w14:textId="77777777" w:rsidR="00AB14AF" w:rsidRPr="005C573A" w:rsidRDefault="00AB14AF" w:rsidP="005C573A">
            <w:pPr>
              <w:jc w:val="center"/>
              <w:rPr>
                <w:color w:val="000000"/>
                <w:sz w:val="16"/>
                <w:szCs w:val="16"/>
              </w:rPr>
            </w:pPr>
            <w:r w:rsidRPr="005C573A">
              <w:rPr>
                <w:color w:val="000000"/>
                <w:sz w:val="16"/>
                <w:szCs w:val="16"/>
              </w:rPr>
              <w:t>23</w:t>
            </w:r>
          </w:p>
        </w:tc>
        <w:tc>
          <w:tcPr>
            <w:tcW w:w="4662" w:type="dxa"/>
            <w:tcBorders>
              <w:top w:val="nil"/>
              <w:left w:val="nil"/>
              <w:bottom w:val="single" w:sz="4" w:space="0" w:color="auto"/>
              <w:right w:val="single" w:sz="4" w:space="0" w:color="auto"/>
            </w:tcBorders>
            <w:shd w:val="clear" w:color="auto" w:fill="auto"/>
            <w:vAlign w:val="center"/>
            <w:hideMark/>
          </w:tcPr>
          <w:p w14:paraId="292F2686" w14:textId="77777777" w:rsidR="00AB14AF" w:rsidRPr="005C573A" w:rsidRDefault="00AB14AF" w:rsidP="005C573A">
            <w:pPr>
              <w:rPr>
                <w:color w:val="000000"/>
                <w:sz w:val="16"/>
                <w:szCs w:val="16"/>
              </w:rPr>
            </w:pPr>
            <w:r w:rsidRPr="005C573A">
              <w:rPr>
                <w:color w:val="000000"/>
                <w:sz w:val="16"/>
                <w:szCs w:val="16"/>
              </w:rPr>
              <w:t>Северо-</w:t>
            </w:r>
            <w:proofErr w:type="spellStart"/>
            <w:r w:rsidRPr="005C573A">
              <w:rPr>
                <w:color w:val="000000"/>
                <w:sz w:val="16"/>
                <w:szCs w:val="16"/>
              </w:rPr>
              <w:t>Западаный</w:t>
            </w:r>
            <w:proofErr w:type="spellEnd"/>
            <w:r w:rsidRPr="005C573A">
              <w:rPr>
                <w:color w:val="000000"/>
                <w:sz w:val="16"/>
                <w:szCs w:val="16"/>
              </w:rPr>
              <w:t xml:space="preserve"> Центр доказательной медицины (АО "СЗЦДМ")</w:t>
            </w:r>
          </w:p>
        </w:tc>
        <w:tc>
          <w:tcPr>
            <w:tcW w:w="5954" w:type="dxa"/>
            <w:tcBorders>
              <w:top w:val="nil"/>
              <w:left w:val="nil"/>
              <w:bottom w:val="single" w:sz="4" w:space="0" w:color="auto"/>
              <w:right w:val="single" w:sz="4" w:space="0" w:color="auto"/>
            </w:tcBorders>
            <w:shd w:val="clear" w:color="auto" w:fill="auto"/>
            <w:vAlign w:val="center"/>
            <w:hideMark/>
          </w:tcPr>
          <w:p w14:paraId="10E5B4A8" w14:textId="77777777" w:rsidR="00AB14AF" w:rsidRPr="005C573A" w:rsidRDefault="00AB14AF" w:rsidP="005C573A">
            <w:pPr>
              <w:rPr>
                <w:color w:val="000000"/>
                <w:sz w:val="16"/>
                <w:szCs w:val="16"/>
              </w:rPr>
            </w:pPr>
            <w:r w:rsidRPr="005C573A">
              <w:rPr>
                <w:color w:val="000000"/>
                <w:sz w:val="16"/>
                <w:szCs w:val="16"/>
              </w:rPr>
              <w:t>г. Санкт-Петербург, ул. Богатырский проспект, д. 4</w:t>
            </w:r>
          </w:p>
        </w:tc>
        <w:tc>
          <w:tcPr>
            <w:tcW w:w="640" w:type="dxa"/>
            <w:tcBorders>
              <w:top w:val="nil"/>
              <w:left w:val="nil"/>
              <w:bottom w:val="single" w:sz="4" w:space="0" w:color="auto"/>
              <w:right w:val="single" w:sz="4" w:space="0" w:color="auto"/>
            </w:tcBorders>
            <w:shd w:val="clear" w:color="auto" w:fill="auto"/>
            <w:vAlign w:val="center"/>
            <w:hideMark/>
          </w:tcPr>
          <w:p w14:paraId="5750399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BBD53C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943ECE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DE4648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DF1B6F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D04B11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80AA25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B02952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C83F976"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2EBEC34" w14:textId="77777777" w:rsidR="00AB14AF" w:rsidRPr="005C573A" w:rsidRDefault="00AB14AF" w:rsidP="005C573A">
            <w:pPr>
              <w:jc w:val="center"/>
              <w:rPr>
                <w:color w:val="000000"/>
                <w:sz w:val="16"/>
                <w:szCs w:val="16"/>
              </w:rPr>
            </w:pPr>
            <w:r w:rsidRPr="005C573A">
              <w:rPr>
                <w:color w:val="000000"/>
                <w:sz w:val="16"/>
                <w:szCs w:val="16"/>
              </w:rPr>
              <w:t>24</w:t>
            </w:r>
          </w:p>
        </w:tc>
        <w:tc>
          <w:tcPr>
            <w:tcW w:w="4662" w:type="dxa"/>
            <w:tcBorders>
              <w:top w:val="nil"/>
              <w:left w:val="nil"/>
              <w:bottom w:val="single" w:sz="4" w:space="0" w:color="auto"/>
              <w:right w:val="single" w:sz="4" w:space="0" w:color="auto"/>
            </w:tcBorders>
            <w:shd w:val="clear" w:color="auto" w:fill="auto"/>
            <w:vAlign w:val="center"/>
            <w:hideMark/>
          </w:tcPr>
          <w:p w14:paraId="6FD171BC" w14:textId="77777777" w:rsidR="00AB14AF" w:rsidRPr="005C573A" w:rsidRDefault="00AB14AF" w:rsidP="005C573A">
            <w:pPr>
              <w:rPr>
                <w:color w:val="000000"/>
                <w:sz w:val="16"/>
                <w:szCs w:val="16"/>
              </w:rPr>
            </w:pPr>
            <w:r w:rsidRPr="005C573A">
              <w:rPr>
                <w:color w:val="000000"/>
                <w:sz w:val="16"/>
                <w:szCs w:val="16"/>
              </w:rPr>
              <w:t>СЗЦДМ (Ленинский пр-т)</w:t>
            </w:r>
          </w:p>
        </w:tc>
        <w:tc>
          <w:tcPr>
            <w:tcW w:w="5954" w:type="dxa"/>
            <w:tcBorders>
              <w:top w:val="nil"/>
              <w:left w:val="nil"/>
              <w:bottom w:val="single" w:sz="4" w:space="0" w:color="auto"/>
              <w:right w:val="single" w:sz="4" w:space="0" w:color="auto"/>
            </w:tcBorders>
            <w:shd w:val="clear" w:color="auto" w:fill="auto"/>
            <w:vAlign w:val="center"/>
            <w:hideMark/>
          </w:tcPr>
          <w:p w14:paraId="51053A3F" w14:textId="77777777" w:rsidR="00AB14AF" w:rsidRPr="005C573A" w:rsidRDefault="00AB14AF" w:rsidP="005C573A">
            <w:pPr>
              <w:rPr>
                <w:color w:val="000000"/>
                <w:sz w:val="16"/>
                <w:szCs w:val="16"/>
              </w:rPr>
            </w:pPr>
            <w:r w:rsidRPr="005C573A">
              <w:rPr>
                <w:color w:val="000000"/>
                <w:sz w:val="16"/>
                <w:szCs w:val="16"/>
              </w:rPr>
              <w:t xml:space="preserve">г. </w:t>
            </w:r>
            <w:proofErr w:type="spellStart"/>
            <w:r w:rsidRPr="005C573A">
              <w:rPr>
                <w:color w:val="000000"/>
                <w:sz w:val="16"/>
                <w:szCs w:val="16"/>
              </w:rPr>
              <w:t>Санкт-петербург</w:t>
            </w:r>
            <w:proofErr w:type="spellEnd"/>
            <w:r w:rsidRPr="005C573A">
              <w:rPr>
                <w:color w:val="000000"/>
                <w:sz w:val="16"/>
                <w:szCs w:val="16"/>
              </w:rPr>
              <w:t>, ул. Ленинский пр-т, д. 88, корп. А, оф. 9Н</w:t>
            </w:r>
          </w:p>
        </w:tc>
        <w:tc>
          <w:tcPr>
            <w:tcW w:w="640" w:type="dxa"/>
            <w:tcBorders>
              <w:top w:val="nil"/>
              <w:left w:val="nil"/>
              <w:bottom w:val="single" w:sz="4" w:space="0" w:color="auto"/>
              <w:right w:val="single" w:sz="4" w:space="0" w:color="auto"/>
            </w:tcBorders>
            <w:shd w:val="clear" w:color="auto" w:fill="auto"/>
            <w:vAlign w:val="center"/>
            <w:hideMark/>
          </w:tcPr>
          <w:p w14:paraId="509873F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3A5352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3F4E70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54F7A1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50BA51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AC929F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25ABA1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DA1353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B75EBB8"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E062CAF" w14:textId="77777777" w:rsidR="00AB14AF" w:rsidRPr="005C573A" w:rsidRDefault="00AB14AF" w:rsidP="005C573A">
            <w:pPr>
              <w:jc w:val="center"/>
              <w:rPr>
                <w:color w:val="000000"/>
                <w:sz w:val="16"/>
                <w:szCs w:val="16"/>
              </w:rPr>
            </w:pPr>
            <w:r w:rsidRPr="005C573A">
              <w:rPr>
                <w:color w:val="000000"/>
                <w:sz w:val="16"/>
                <w:szCs w:val="16"/>
              </w:rPr>
              <w:lastRenderedPageBreak/>
              <w:t>25</w:t>
            </w:r>
          </w:p>
        </w:tc>
        <w:tc>
          <w:tcPr>
            <w:tcW w:w="4662" w:type="dxa"/>
            <w:tcBorders>
              <w:top w:val="nil"/>
              <w:left w:val="nil"/>
              <w:bottom w:val="single" w:sz="4" w:space="0" w:color="auto"/>
              <w:right w:val="single" w:sz="4" w:space="0" w:color="auto"/>
            </w:tcBorders>
            <w:shd w:val="clear" w:color="auto" w:fill="auto"/>
            <w:vAlign w:val="center"/>
            <w:hideMark/>
          </w:tcPr>
          <w:p w14:paraId="7DED297C" w14:textId="77777777" w:rsidR="00AB14AF" w:rsidRPr="005C573A" w:rsidRDefault="00AB14AF" w:rsidP="005C573A">
            <w:pPr>
              <w:rPr>
                <w:color w:val="000000"/>
                <w:sz w:val="16"/>
                <w:szCs w:val="16"/>
              </w:rPr>
            </w:pPr>
            <w:r w:rsidRPr="005C573A">
              <w:rPr>
                <w:color w:val="000000"/>
                <w:sz w:val="16"/>
                <w:szCs w:val="16"/>
              </w:rPr>
              <w:t>СЗЦДМ (наб. р. Фонтанки)</w:t>
            </w:r>
          </w:p>
        </w:tc>
        <w:tc>
          <w:tcPr>
            <w:tcW w:w="5954" w:type="dxa"/>
            <w:tcBorders>
              <w:top w:val="nil"/>
              <w:left w:val="nil"/>
              <w:bottom w:val="single" w:sz="4" w:space="0" w:color="auto"/>
              <w:right w:val="single" w:sz="4" w:space="0" w:color="auto"/>
            </w:tcBorders>
            <w:shd w:val="clear" w:color="auto" w:fill="auto"/>
            <w:vAlign w:val="center"/>
            <w:hideMark/>
          </w:tcPr>
          <w:p w14:paraId="0E5D7A41" w14:textId="77777777" w:rsidR="00AB14AF" w:rsidRPr="005C573A" w:rsidRDefault="00AB14AF" w:rsidP="005C573A">
            <w:pPr>
              <w:rPr>
                <w:color w:val="000000"/>
                <w:sz w:val="16"/>
                <w:szCs w:val="16"/>
              </w:rPr>
            </w:pPr>
            <w:r w:rsidRPr="005C573A">
              <w:rPr>
                <w:color w:val="000000"/>
                <w:sz w:val="16"/>
                <w:szCs w:val="16"/>
              </w:rPr>
              <w:t>г. Санкт-Петербург, ул. Набережная реки Фонтанки, д. 154, корп. Б, оф. 3-7</w:t>
            </w:r>
          </w:p>
        </w:tc>
        <w:tc>
          <w:tcPr>
            <w:tcW w:w="640" w:type="dxa"/>
            <w:tcBorders>
              <w:top w:val="nil"/>
              <w:left w:val="nil"/>
              <w:bottom w:val="single" w:sz="4" w:space="0" w:color="auto"/>
              <w:right w:val="single" w:sz="4" w:space="0" w:color="auto"/>
            </w:tcBorders>
            <w:shd w:val="clear" w:color="auto" w:fill="auto"/>
            <w:vAlign w:val="center"/>
            <w:hideMark/>
          </w:tcPr>
          <w:p w14:paraId="3327BAF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63DA8F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68908B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2212D2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DCDF9A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1EE3B6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B69B4D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14A539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58DA2DE"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5E0FB8F" w14:textId="77777777" w:rsidR="00AB14AF" w:rsidRPr="005C573A" w:rsidRDefault="00AB14AF" w:rsidP="005C573A">
            <w:pPr>
              <w:jc w:val="center"/>
              <w:rPr>
                <w:color w:val="000000"/>
                <w:sz w:val="16"/>
                <w:szCs w:val="16"/>
              </w:rPr>
            </w:pPr>
            <w:r w:rsidRPr="005C573A">
              <w:rPr>
                <w:color w:val="000000"/>
                <w:sz w:val="16"/>
                <w:szCs w:val="16"/>
              </w:rPr>
              <w:t>26</w:t>
            </w:r>
          </w:p>
        </w:tc>
        <w:tc>
          <w:tcPr>
            <w:tcW w:w="4662" w:type="dxa"/>
            <w:tcBorders>
              <w:top w:val="nil"/>
              <w:left w:val="nil"/>
              <w:bottom w:val="single" w:sz="4" w:space="0" w:color="auto"/>
              <w:right w:val="single" w:sz="4" w:space="0" w:color="auto"/>
            </w:tcBorders>
            <w:shd w:val="clear" w:color="auto" w:fill="auto"/>
            <w:vAlign w:val="center"/>
            <w:hideMark/>
          </w:tcPr>
          <w:p w14:paraId="531F97C1" w14:textId="77777777" w:rsidR="00AB14AF" w:rsidRPr="005C573A" w:rsidRDefault="00AB14AF" w:rsidP="005C573A">
            <w:pPr>
              <w:rPr>
                <w:color w:val="000000"/>
                <w:sz w:val="16"/>
                <w:szCs w:val="16"/>
              </w:rPr>
            </w:pPr>
            <w:r w:rsidRPr="005C573A">
              <w:rPr>
                <w:color w:val="000000"/>
                <w:sz w:val="16"/>
                <w:szCs w:val="16"/>
              </w:rPr>
              <w:t>СЗЦДМ (ул. Школьная)</w:t>
            </w:r>
          </w:p>
        </w:tc>
        <w:tc>
          <w:tcPr>
            <w:tcW w:w="5954" w:type="dxa"/>
            <w:tcBorders>
              <w:top w:val="nil"/>
              <w:left w:val="nil"/>
              <w:bottom w:val="single" w:sz="4" w:space="0" w:color="auto"/>
              <w:right w:val="single" w:sz="4" w:space="0" w:color="auto"/>
            </w:tcBorders>
            <w:shd w:val="clear" w:color="auto" w:fill="auto"/>
            <w:vAlign w:val="center"/>
            <w:hideMark/>
          </w:tcPr>
          <w:p w14:paraId="7E0DBC39" w14:textId="77777777" w:rsidR="00AB14AF" w:rsidRPr="005C573A" w:rsidRDefault="00AB14AF" w:rsidP="005C573A">
            <w:pPr>
              <w:rPr>
                <w:color w:val="000000"/>
                <w:sz w:val="16"/>
                <w:szCs w:val="16"/>
              </w:rPr>
            </w:pPr>
            <w:r w:rsidRPr="005C573A">
              <w:rPr>
                <w:color w:val="000000"/>
                <w:sz w:val="16"/>
                <w:szCs w:val="16"/>
              </w:rPr>
              <w:t xml:space="preserve">г. </w:t>
            </w:r>
            <w:proofErr w:type="spellStart"/>
            <w:r w:rsidRPr="005C573A">
              <w:rPr>
                <w:color w:val="000000"/>
                <w:sz w:val="16"/>
                <w:szCs w:val="16"/>
              </w:rPr>
              <w:t>Санкт-петербург</w:t>
            </w:r>
            <w:proofErr w:type="spellEnd"/>
            <w:r w:rsidRPr="005C573A">
              <w:rPr>
                <w:color w:val="000000"/>
                <w:sz w:val="16"/>
                <w:szCs w:val="16"/>
              </w:rPr>
              <w:t>, ул. Школьная, д. 116, корп. 1А, оф. 1Н</w:t>
            </w:r>
          </w:p>
        </w:tc>
        <w:tc>
          <w:tcPr>
            <w:tcW w:w="640" w:type="dxa"/>
            <w:tcBorders>
              <w:top w:val="nil"/>
              <w:left w:val="nil"/>
              <w:bottom w:val="single" w:sz="4" w:space="0" w:color="auto"/>
              <w:right w:val="single" w:sz="4" w:space="0" w:color="auto"/>
            </w:tcBorders>
            <w:shd w:val="clear" w:color="auto" w:fill="auto"/>
            <w:vAlign w:val="center"/>
            <w:hideMark/>
          </w:tcPr>
          <w:p w14:paraId="6FFAD33C"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486A0C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BD3C9F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6F8CFD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24B532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EC1373D"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570EA9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7E55F8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E6A582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5ADF1AC" w14:textId="77777777" w:rsidR="00AB14AF" w:rsidRPr="005C573A" w:rsidRDefault="00AB14AF" w:rsidP="005C573A">
            <w:pPr>
              <w:jc w:val="center"/>
              <w:rPr>
                <w:color w:val="000000"/>
                <w:sz w:val="16"/>
                <w:szCs w:val="16"/>
              </w:rPr>
            </w:pPr>
            <w:r w:rsidRPr="005C573A">
              <w:rPr>
                <w:color w:val="000000"/>
                <w:sz w:val="16"/>
                <w:szCs w:val="16"/>
              </w:rPr>
              <w:t>27</w:t>
            </w:r>
          </w:p>
        </w:tc>
        <w:tc>
          <w:tcPr>
            <w:tcW w:w="4662" w:type="dxa"/>
            <w:tcBorders>
              <w:top w:val="nil"/>
              <w:left w:val="nil"/>
              <w:bottom w:val="single" w:sz="4" w:space="0" w:color="auto"/>
              <w:right w:val="single" w:sz="4" w:space="0" w:color="auto"/>
            </w:tcBorders>
            <w:shd w:val="clear" w:color="auto" w:fill="auto"/>
            <w:vAlign w:val="center"/>
            <w:hideMark/>
          </w:tcPr>
          <w:p w14:paraId="6D1D10D9" w14:textId="77777777" w:rsidR="00AB14AF" w:rsidRPr="005C573A" w:rsidRDefault="00AB14AF" w:rsidP="005C573A">
            <w:pPr>
              <w:rPr>
                <w:color w:val="000000"/>
                <w:sz w:val="16"/>
                <w:szCs w:val="16"/>
              </w:rPr>
            </w:pPr>
            <w:r w:rsidRPr="005C573A">
              <w:rPr>
                <w:color w:val="000000"/>
                <w:sz w:val="16"/>
                <w:szCs w:val="16"/>
              </w:rPr>
              <w:t>СЗЦДМ (г. Гатчина, ул. Горького)</w:t>
            </w:r>
          </w:p>
        </w:tc>
        <w:tc>
          <w:tcPr>
            <w:tcW w:w="5954" w:type="dxa"/>
            <w:tcBorders>
              <w:top w:val="nil"/>
              <w:left w:val="nil"/>
              <w:bottom w:val="single" w:sz="4" w:space="0" w:color="auto"/>
              <w:right w:val="single" w:sz="4" w:space="0" w:color="auto"/>
            </w:tcBorders>
            <w:shd w:val="clear" w:color="auto" w:fill="auto"/>
            <w:vAlign w:val="center"/>
            <w:hideMark/>
          </w:tcPr>
          <w:p w14:paraId="0F1C4BF9" w14:textId="77777777" w:rsidR="00AB14AF" w:rsidRPr="005C573A" w:rsidRDefault="00AB14AF" w:rsidP="005C573A">
            <w:pPr>
              <w:rPr>
                <w:color w:val="000000"/>
                <w:sz w:val="16"/>
                <w:szCs w:val="16"/>
              </w:rPr>
            </w:pPr>
            <w:r w:rsidRPr="005C573A">
              <w:rPr>
                <w:color w:val="000000"/>
                <w:sz w:val="16"/>
                <w:szCs w:val="16"/>
              </w:rPr>
              <w:t>Ленинградская область, г. Гатчина, ул. Горького, д. 3, оф. 1</w:t>
            </w:r>
          </w:p>
        </w:tc>
        <w:tc>
          <w:tcPr>
            <w:tcW w:w="640" w:type="dxa"/>
            <w:tcBorders>
              <w:top w:val="nil"/>
              <w:left w:val="nil"/>
              <w:bottom w:val="single" w:sz="4" w:space="0" w:color="auto"/>
              <w:right w:val="single" w:sz="4" w:space="0" w:color="auto"/>
            </w:tcBorders>
            <w:shd w:val="clear" w:color="auto" w:fill="auto"/>
            <w:vAlign w:val="center"/>
            <w:hideMark/>
          </w:tcPr>
          <w:p w14:paraId="4B9B3BBD"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D4FA8E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40FD80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EDF2EC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313596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859593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6C1B2C2"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FF3936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CA42C2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0C43DBD" w14:textId="77777777" w:rsidR="00AB14AF" w:rsidRPr="005C573A" w:rsidRDefault="00AB14AF" w:rsidP="005C573A">
            <w:pPr>
              <w:jc w:val="center"/>
              <w:rPr>
                <w:color w:val="000000"/>
                <w:sz w:val="16"/>
                <w:szCs w:val="16"/>
              </w:rPr>
            </w:pPr>
            <w:r w:rsidRPr="005C573A">
              <w:rPr>
                <w:color w:val="000000"/>
                <w:sz w:val="16"/>
                <w:szCs w:val="16"/>
              </w:rPr>
              <w:t>28</w:t>
            </w:r>
          </w:p>
        </w:tc>
        <w:tc>
          <w:tcPr>
            <w:tcW w:w="4662" w:type="dxa"/>
            <w:tcBorders>
              <w:top w:val="nil"/>
              <w:left w:val="nil"/>
              <w:bottom w:val="single" w:sz="4" w:space="0" w:color="auto"/>
              <w:right w:val="single" w:sz="4" w:space="0" w:color="auto"/>
            </w:tcBorders>
            <w:shd w:val="clear" w:color="auto" w:fill="auto"/>
            <w:vAlign w:val="center"/>
            <w:hideMark/>
          </w:tcPr>
          <w:p w14:paraId="23813B47" w14:textId="77777777" w:rsidR="00AB14AF" w:rsidRPr="005C573A" w:rsidRDefault="00AB14AF" w:rsidP="005C573A">
            <w:pPr>
              <w:rPr>
                <w:color w:val="000000"/>
                <w:sz w:val="16"/>
                <w:szCs w:val="16"/>
              </w:rPr>
            </w:pPr>
            <w:r w:rsidRPr="005C573A">
              <w:rPr>
                <w:color w:val="000000"/>
                <w:sz w:val="16"/>
                <w:szCs w:val="16"/>
              </w:rPr>
              <w:t xml:space="preserve">СЗЦДМ (ул. </w:t>
            </w:r>
            <w:proofErr w:type="spellStart"/>
            <w:r w:rsidRPr="005C573A">
              <w:rPr>
                <w:color w:val="000000"/>
                <w:sz w:val="16"/>
                <w:szCs w:val="16"/>
              </w:rPr>
              <w:t>Моисеннко</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2FCBCE70" w14:textId="77777777" w:rsidR="00AB14AF" w:rsidRPr="005C573A" w:rsidRDefault="00AB14AF" w:rsidP="005C573A">
            <w:pPr>
              <w:rPr>
                <w:color w:val="000000"/>
                <w:sz w:val="16"/>
                <w:szCs w:val="16"/>
              </w:rPr>
            </w:pPr>
            <w:r w:rsidRPr="005C573A">
              <w:rPr>
                <w:color w:val="000000"/>
                <w:sz w:val="16"/>
                <w:szCs w:val="16"/>
              </w:rPr>
              <w:t>г. Санкт-Петербург, ул. Моисеенко, д. 5, корп. А, оф. 2Н</w:t>
            </w:r>
          </w:p>
        </w:tc>
        <w:tc>
          <w:tcPr>
            <w:tcW w:w="640" w:type="dxa"/>
            <w:tcBorders>
              <w:top w:val="nil"/>
              <w:left w:val="nil"/>
              <w:bottom w:val="single" w:sz="4" w:space="0" w:color="auto"/>
              <w:right w:val="single" w:sz="4" w:space="0" w:color="auto"/>
            </w:tcBorders>
            <w:shd w:val="clear" w:color="auto" w:fill="auto"/>
            <w:vAlign w:val="center"/>
            <w:hideMark/>
          </w:tcPr>
          <w:p w14:paraId="38BB68A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8AA4023"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66B290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812A34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E0DABAF"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D8045D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D035CA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50785C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88E193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14001CF" w14:textId="77777777" w:rsidR="00AB14AF" w:rsidRPr="005C573A" w:rsidRDefault="00AB14AF" w:rsidP="005C573A">
            <w:pPr>
              <w:jc w:val="center"/>
              <w:rPr>
                <w:color w:val="000000"/>
                <w:sz w:val="16"/>
                <w:szCs w:val="16"/>
              </w:rPr>
            </w:pPr>
            <w:r w:rsidRPr="005C573A">
              <w:rPr>
                <w:color w:val="000000"/>
                <w:sz w:val="16"/>
                <w:szCs w:val="16"/>
              </w:rPr>
              <w:t>29</w:t>
            </w:r>
          </w:p>
        </w:tc>
        <w:tc>
          <w:tcPr>
            <w:tcW w:w="4662" w:type="dxa"/>
            <w:tcBorders>
              <w:top w:val="nil"/>
              <w:left w:val="nil"/>
              <w:bottom w:val="single" w:sz="4" w:space="0" w:color="auto"/>
              <w:right w:val="single" w:sz="4" w:space="0" w:color="auto"/>
            </w:tcBorders>
            <w:shd w:val="clear" w:color="auto" w:fill="auto"/>
            <w:vAlign w:val="center"/>
            <w:hideMark/>
          </w:tcPr>
          <w:p w14:paraId="2F9229E8" w14:textId="77777777" w:rsidR="00AB14AF" w:rsidRPr="005C573A" w:rsidRDefault="00AB14AF" w:rsidP="005C573A">
            <w:pPr>
              <w:rPr>
                <w:color w:val="000000"/>
                <w:sz w:val="16"/>
                <w:szCs w:val="16"/>
              </w:rPr>
            </w:pPr>
            <w:r w:rsidRPr="005C573A">
              <w:rPr>
                <w:color w:val="000000"/>
                <w:sz w:val="16"/>
                <w:szCs w:val="16"/>
              </w:rPr>
              <w:t>СЗЦДМ (</w:t>
            </w:r>
            <w:proofErr w:type="spellStart"/>
            <w:r w:rsidRPr="005C573A">
              <w:rPr>
                <w:color w:val="000000"/>
                <w:sz w:val="16"/>
                <w:szCs w:val="16"/>
              </w:rPr>
              <w:t>Контдратьевский</w:t>
            </w:r>
            <w:proofErr w:type="spellEnd"/>
            <w:r w:rsidRPr="005C573A">
              <w:rPr>
                <w:color w:val="000000"/>
                <w:sz w:val="16"/>
                <w:szCs w:val="16"/>
              </w:rPr>
              <w:t xml:space="preserve"> пр-т)</w:t>
            </w:r>
          </w:p>
        </w:tc>
        <w:tc>
          <w:tcPr>
            <w:tcW w:w="5954" w:type="dxa"/>
            <w:tcBorders>
              <w:top w:val="nil"/>
              <w:left w:val="nil"/>
              <w:bottom w:val="single" w:sz="4" w:space="0" w:color="auto"/>
              <w:right w:val="single" w:sz="4" w:space="0" w:color="auto"/>
            </w:tcBorders>
            <w:shd w:val="clear" w:color="auto" w:fill="auto"/>
            <w:vAlign w:val="center"/>
            <w:hideMark/>
          </w:tcPr>
          <w:p w14:paraId="155E7C9B" w14:textId="77777777" w:rsidR="00AB14AF" w:rsidRPr="005C573A" w:rsidRDefault="00AB14AF" w:rsidP="005C573A">
            <w:pPr>
              <w:rPr>
                <w:color w:val="000000"/>
                <w:sz w:val="16"/>
                <w:szCs w:val="16"/>
              </w:rPr>
            </w:pPr>
            <w:r w:rsidRPr="005C573A">
              <w:rPr>
                <w:color w:val="000000"/>
                <w:sz w:val="16"/>
                <w:szCs w:val="16"/>
              </w:rPr>
              <w:t>г. Санкт-Петербург, ул. Кондратьевский пр-т, д. 62, корп. 3А, оф. 77Н</w:t>
            </w:r>
          </w:p>
        </w:tc>
        <w:tc>
          <w:tcPr>
            <w:tcW w:w="640" w:type="dxa"/>
            <w:tcBorders>
              <w:top w:val="nil"/>
              <w:left w:val="nil"/>
              <w:bottom w:val="single" w:sz="4" w:space="0" w:color="auto"/>
              <w:right w:val="single" w:sz="4" w:space="0" w:color="auto"/>
            </w:tcBorders>
            <w:shd w:val="clear" w:color="auto" w:fill="auto"/>
            <w:vAlign w:val="center"/>
            <w:hideMark/>
          </w:tcPr>
          <w:p w14:paraId="64DEF92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90A66B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F13C19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3F5A2E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1775FD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BA4B8D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953BBC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C580A4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343B966" w14:textId="77777777" w:rsidTr="00212615">
        <w:trPr>
          <w:trHeight w:val="393"/>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E6AE06D" w14:textId="77777777" w:rsidR="00AB14AF" w:rsidRPr="005C573A" w:rsidRDefault="00AB14AF" w:rsidP="005C573A">
            <w:pPr>
              <w:jc w:val="center"/>
              <w:rPr>
                <w:color w:val="000000"/>
                <w:sz w:val="16"/>
                <w:szCs w:val="16"/>
              </w:rPr>
            </w:pPr>
            <w:r w:rsidRPr="005C573A">
              <w:rPr>
                <w:color w:val="000000"/>
                <w:sz w:val="16"/>
                <w:szCs w:val="16"/>
              </w:rPr>
              <w:t>30</w:t>
            </w:r>
          </w:p>
        </w:tc>
        <w:tc>
          <w:tcPr>
            <w:tcW w:w="4662" w:type="dxa"/>
            <w:tcBorders>
              <w:top w:val="nil"/>
              <w:left w:val="nil"/>
              <w:bottom w:val="single" w:sz="4" w:space="0" w:color="auto"/>
              <w:right w:val="single" w:sz="4" w:space="0" w:color="auto"/>
            </w:tcBorders>
            <w:shd w:val="clear" w:color="auto" w:fill="auto"/>
            <w:vAlign w:val="center"/>
            <w:hideMark/>
          </w:tcPr>
          <w:p w14:paraId="35306FF8" w14:textId="77777777" w:rsidR="00AB14AF" w:rsidRPr="005C573A" w:rsidRDefault="00AB14AF" w:rsidP="005C573A">
            <w:pPr>
              <w:rPr>
                <w:color w:val="000000"/>
                <w:sz w:val="16"/>
                <w:szCs w:val="16"/>
              </w:rPr>
            </w:pPr>
            <w:r w:rsidRPr="005C573A">
              <w:rPr>
                <w:color w:val="000000"/>
                <w:sz w:val="16"/>
                <w:szCs w:val="16"/>
              </w:rPr>
              <w:t>СЗЦДМ (Всеволожск, ул. Ленинградская)</w:t>
            </w:r>
          </w:p>
        </w:tc>
        <w:tc>
          <w:tcPr>
            <w:tcW w:w="5954" w:type="dxa"/>
            <w:tcBorders>
              <w:top w:val="nil"/>
              <w:left w:val="nil"/>
              <w:bottom w:val="single" w:sz="4" w:space="0" w:color="auto"/>
              <w:right w:val="single" w:sz="4" w:space="0" w:color="auto"/>
            </w:tcBorders>
            <w:shd w:val="clear" w:color="auto" w:fill="auto"/>
            <w:vAlign w:val="center"/>
            <w:hideMark/>
          </w:tcPr>
          <w:p w14:paraId="1E4443AE" w14:textId="77777777" w:rsidR="00AB14AF" w:rsidRPr="005C573A" w:rsidRDefault="00AB14AF" w:rsidP="005C573A">
            <w:pPr>
              <w:rPr>
                <w:color w:val="000000"/>
                <w:sz w:val="16"/>
                <w:szCs w:val="16"/>
              </w:rPr>
            </w:pPr>
            <w:r w:rsidRPr="005C573A">
              <w:rPr>
                <w:color w:val="000000"/>
                <w:sz w:val="16"/>
                <w:szCs w:val="16"/>
              </w:rPr>
              <w:t>Ленинградская область, г. Всеволожск, р-н Всеволожский район, ул. Ленинградская, д. 32, корп. 1, оф. 1А</w:t>
            </w:r>
          </w:p>
        </w:tc>
        <w:tc>
          <w:tcPr>
            <w:tcW w:w="640" w:type="dxa"/>
            <w:tcBorders>
              <w:top w:val="nil"/>
              <w:left w:val="nil"/>
              <w:bottom w:val="single" w:sz="4" w:space="0" w:color="auto"/>
              <w:right w:val="single" w:sz="4" w:space="0" w:color="auto"/>
            </w:tcBorders>
            <w:shd w:val="clear" w:color="auto" w:fill="auto"/>
            <w:vAlign w:val="center"/>
            <w:hideMark/>
          </w:tcPr>
          <w:p w14:paraId="3BE521BC"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04BF3A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CCE222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B013AF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940C95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577CDF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02556A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379D09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45210EE" w14:textId="77777777" w:rsidTr="00212615">
        <w:trPr>
          <w:trHeight w:val="344"/>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82C4CA7" w14:textId="77777777" w:rsidR="00AB14AF" w:rsidRPr="005C573A" w:rsidRDefault="00AB14AF" w:rsidP="005C573A">
            <w:pPr>
              <w:jc w:val="center"/>
              <w:rPr>
                <w:color w:val="000000"/>
                <w:sz w:val="16"/>
                <w:szCs w:val="16"/>
              </w:rPr>
            </w:pPr>
            <w:r w:rsidRPr="005C573A">
              <w:rPr>
                <w:color w:val="000000"/>
                <w:sz w:val="16"/>
                <w:szCs w:val="16"/>
              </w:rPr>
              <w:t>31</w:t>
            </w:r>
          </w:p>
        </w:tc>
        <w:tc>
          <w:tcPr>
            <w:tcW w:w="4662" w:type="dxa"/>
            <w:tcBorders>
              <w:top w:val="nil"/>
              <w:left w:val="nil"/>
              <w:bottom w:val="single" w:sz="4" w:space="0" w:color="auto"/>
              <w:right w:val="single" w:sz="4" w:space="0" w:color="auto"/>
            </w:tcBorders>
            <w:shd w:val="clear" w:color="auto" w:fill="auto"/>
            <w:vAlign w:val="center"/>
            <w:hideMark/>
          </w:tcPr>
          <w:p w14:paraId="66859143" w14:textId="77777777" w:rsidR="00AB14AF" w:rsidRPr="005C573A" w:rsidRDefault="00AB14AF" w:rsidP="005C573A">
            <w:pPr>
              <w:rPr>
                <w:color w:val="000000"/>
                <w:sz w:val="16"/>
                <w:szCs w:val="16"/>
              </w:rPr>
            </w:pPr>
            <w:r w:rsidRPr="005C573A">
              <w:rPr>
                <w:color w:val="000000"/>
                <w:sz w:val="16"/>
                <w:szCs w:val="16"/>
              </w:rPr>
              <w:t>СЗЦДМ (</w:t>
            </w:r>
            <w:proofErr w:type="spellStart"/>
            <w:r w:rsidRPr="005C573A">
              <w:rPr>
                <w:color w:val="000000"/>
                <w:sz w:val="16"/>
                <w:szCs w:val="16"/>
              </w:rPr>
              <w:t>пгт</w:t>
            </w:r>
            <w:proofErr w:type="spellEnd"/>
            <w:r w:rsidRPr="005C573A">
              <w:rPr>
                <w:color w:val="000000"/>
                <w:sz w:val="16"/>
                <w:szCs w:val="16"/>
              </w:rPr>
              <w:t xml:space="preserve">  Рощино)</w:t>
            </w:r>
          </w:p>
        </w:tc>
        <w:tc>
          <w:tcPr>
            <w:tcW w:w="5954" w:type="dxa"/>
            <w:tcBorders>
              <w:top w:val="nil"/>
              <w:left w:val="nil"/>
              <w:bottom w:val="single" w:sz="4" w:space="0" w:color="auto"/>
              <w:right w:val="single" w:sz="4" w:space="0" w:color="auto"/>
            </w:tcBorders>
            <w:shd w:val="clear" w:color="auto" w:fill="auto"/>
            <w:vAlign w:val="center"/>
            <w:hideMark/>
          </w:tcPr>
          <w:p w14:paraId="2D229514" w14:textId="77777777" w:rsidR="00AB14AF" w:rsidRPr="005C573A" w:rsidRDefault="00AB14AF" w:rsidP="005C573A">
            <w:pPr>
              <w:rPr>
                <w:color w:val="000000"/>
                <w:sz w:val="16"/>
                <w:szCs w:val="16"/>
              </w:rPr>
            </w:pPr>
            <w:r w:rsidRPr="005C573A">
              <w:rPr>
                <w:color w:val="000000"/>
                <w:sz w:val="16"/>
                <w:szCs w:val="16"/>
              </w:rPr>
              <w:t xml:space="preserve">Ленинградская область, г. </w:t>
            </w:r>
            <w:proofErr w:type="spellStart"/>
            <w:r w:rsidRPr="005C573A">
              <w:rPr>
                <w:color w:val="000000"/>
                <w:sz w:val="16"/>
                <w:szCs w:val="16"/>
              </w:rPr>
              <w:t>пгт</w:t>
            </w:r>
            <w:proofErr w:type="spellEnd"/>
            <w:r w:rsidRPr="005C573A">
              <w:rPr>
                <w:color w:val="000000"/>
                <w:sz w:val="16"/>
                <w:szCs w:val="16"/>
              </w:rPr>
              <w:t xml:space="preserve"> Рощино, р-н Выборгский, ул. Садовая, д. 15, корп. 1, оф. 38</w:t>
            </w:r>
          </w:p>
        </w:tc>
        <w:tc>
          <w:tcPr>
            <w:tcW w:w="640" w:type="dxa"/>
            <w:tcBorders>
              <w:top w:val="nil"/>
              <w:left w:val="nil"/>
              <w:bottom w:val="single" w:sz="4" w:space="0" w:color="auto"/>
              <w:right w:val="single" w:sz="4" w:space="0" w:color="auto"/>
            </w:tcBorders>
            <w:shd w:val="clear" w:color="auto" w:fill="auto"/>
            <w:vAlign w:val="center"/>
            <w:hideMark/>
          </w:tcPr>
          <w:p w14:paraId="22BDDCA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8C7024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5B04C0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762167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903BBB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F459DC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CC2682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9238FD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2A92D7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B6074F8" w14:textId="77777777" w:rsidR="00AB14AF" w:rsidRPr="005C573A" w:rsidRDefault="00AB14AF" w:rsidP="005C573A">
            <w:pPr>
              <w:jc w:val="center"/>
              <w:rPr>
                <w:color w:val="000000"/>
                <w:sz w:val="16"/>
                <w:szCs w:val="16"/>
              </w:rPr>
            </w:pPr>
            <w:r w:rsidRPr="005C573A">
              <w:rPr>
                <w:color w:val="000000"/>
                <w:sz w:val="16"/>
                <w:szCs w:val="16"/>
              </w:rPr>
              <w:t>32</w:t>
            </w:r>
          </w:p>
        </w:tc>
        <w:tc>
          <w:tcPr>
            <w:tcW w:w="4662" w:type="dxa"/>
            <w:tcBorders>
              <w:top w:val="nil"/>
              <w:left w:val="nil"/>
              <w:bottom w:val="single" w:sz="4" w:space="0" w:color="auto"/>
              <w:right w:val="single" w:sz="4" w:space="0" w:color="auto"/>
            </w:tcBorders>
            <w:shd w:val="clear" w:color="auto" w:fill="auto"/>
            <w:vAlign w:val="center"/>
            <w:hideMark/>
          </w:tcPr>
          <w:p w14:paraId="7E742741" w14:textId="77777777" w:rsidR="00AB14AF" w:rsidRPr="005C573A" w:rsidRDefault="00AB14AF" w:rsidP="005C573A">
            <w:pPr>
              <w:rPr>
                <w:color w:val="000000"/>
                <w:sz w:val="16"/>
                <w:szCs w:val="16"/>
              </w:rPr>
            </w:pPr>
            <w:r w:rsidRPr="005C573A">
              <w:rPr>
                <w:color w:val="000000"/>
                <w:sz w:val="16"/>
                <w:szCs w:val="16"/>
              </w:rPr>
              <w:t>СЗЦДМ (Малая Конюшенная)</w:t>
            </w:r>
          </w:p>
        </w:tc>
        <w:tc>
          <w:tcPr>
            <w:tcW w:w="5954" w:type="dxa"/>
            <w:tcBorders>
              <w:top w:val="nil"/>
              <w:left w:val="nil"/>
              <w:bottom w:val="single" w:sz="4" w:space="0" w:color="auto"/>
              <w:right w:val="single" w:sz="4" w:space="0" w:color="auto"/>
            </w:tcBorders>
            <w:shd w:val="clear" w:color="auto" w:fill="auto"/>
            <w:vAlign w:val="center"/>
            <w:hideMark/>
          </w:tcPr>
          <w:p w14:paraId="4912EEA9" w14:textId="77777777" w:rsidR="00AB14AF" w:rsidRPr="005C573A" w:rsidRDefault="00AB14AF" w:rsidP="005C573A">
            <w:pPr>
              <w:rPr>
                <w:color w:val="000000"/>
                <w:sz w:val="16"/>
                <w:szCs w:val="16"/>
              </w:rPr>
            </w:pPr>
            <w:r w:rsidRPr="005C573A">
              <w:rPr>
                <w:color w:val="000000"/>
                <w:sz w:val="16"/>
                <w:szCs w:val="16"/>
              </w:rPr>
              <w:t>г. Санкт-Петербург, ул. Малая  Конюшенная, д. 2, корп. П, оф. 3Н</w:t>
            </w:r>
          </w:p>
        </w:tc>
        <w:tc>
          <w:tcPr>
            <w:tcW w:w="640" w:type="dxa"/>
            <w:tcBorders>
              <w:top w:val="nil"/>
              <w:left w:val="nil"/>
              <w:bottom w:val="single" w:sz="4" w:space="0" w:color="auto"/>
              <w:right w:val="single" w:sz="4" w:space="0" w:color="auto"/>
            </w:tcBorders>
            <w:shd w:val="clear" w:color="auto" w:fill="auto"/>
            <w:vAlign w:val="center"/>
            <w:hideMark/>
          </w:tcPr>
          <w:p w14:paraId="765AA195"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DF5C951"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938E96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75E675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BAE349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523639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9B135B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E66391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89FD77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F428067" w14:textId="77777777" w:rsidR="00AB14AF" w:rsidRPr="005C573A" w:rsidRDefault="00AB14AF" w:rsidP="005C573A">
            <w:pPr>
              <w:jc w:val="center"/>
              <w:rPr>
                <w:color w:val="000000"/>
                <w:sz w:val="16"/>
                <w:szCs w:val="16"/>
              </w:rPr>
            </w:pPr>
            <w:r w:rsidRPr="005C573A">
              <w:rPr>
                <w:color w:val="000000"/>
                <w:sz w:val="16"/>
                <w:szCs w:val="16"/>
              </w:rPr>
              <w:t>33</w:t>
            </w:r>
          </w:p>
        </w:tc>
        <w:tc>
          <w:tcPr>
            <w:tcW w:w="4662" w:type="dxa"/>
            <w:tcBorders>
              <w:top w:val="nil"/>
              <w:left w:val="nil"/>
              <w:bottom w:val="single" w:sz="4" w:space="0" w:color="auto"/>
              <w:right w:val="single" w:sz="4" w:space="0" w:color="auto"/>
            </w:tcBorders>
            <w:shd w:val="clear" w:color="auto" w:fill="auto"/>
            <w:vAlign w:val="center"/>
            <w:hideMark/>
          </w:tcPr>
          <w:p w14:paraId="6544DC83" w14:textId="77777777" w:rsidR="00AB14AF" w:rsidRPr="005C573A" w:rsidRDefault="00AB14AF" w:rsidP="005C573A">
            <w:pPr>
              <w:rPr>
                <w:color w:val="000000"/>
                <w:sz w:val="16"/>
                <w:szCs w:val="16"/>
              </w:rPr>
            </w:pPr>
            <w:r w:rsidRPr="005C573A">
              <w:rPr>
                <w:color w:val="000000"/>
                <w:sz w:val="16"/>
                <w:szCs w:val="16"/>
              </w:rPr>
              <w:t>СЗЦДМ (ул. Правды)</w:t>
            </w:r>
          </w:p>
        </w:tc>
        <w:tc>
          <w:tcPr>
            <w:tcW w:w="5954" w:type="dxa"/>
            <w:tcBorders>
              <w:top w:val="nil"/>
              <w:left w:val="nil"/>
              <w:bottom w:val="single" w:sz="4" w:space="0" w:color="auto"/>
              <w:right w:val="single" w:sz="4" w:space="0" w:color="auto"/>
            </w:tcBorders>
            <w:shd w:val="clear" w:color="auto" w:fill="auto"/>
            <w:vAlign w:val="center"/>
            <w:hideMark/>
          </w:tcPr>
          <w:p w14:paraId="1DCC796A" w14:textId="77777777" w:rsidR="00AB14AF" w:rsidRPr="005C573A" w:rsidRDefault="00AB14AF" w:rsidP="005C573A">
            <w:pPr>
              <w:rPr>
                <w:color w:val="000000"/>
                <w:sz w:val="16"/>
                <w:szCs w:val="16"/>
              </w:rPr>
            </w:pPr>
            <w:r w:rsidRPr="005C573A">
              <w:rPr>
                <w:color w:val="000000"/>
                <w:sz w:val="16"/>
                <w:szCs w:val="16"/>
              </w:rPr>
              <w:t>г. Санкт-Петербург, ул. Правды, д. 18, корп. А, оф. 10Н</w:t>
            </w:r>
          </w:p>
        </w:tc>
        <w:tc>
          <w:tcPr>
            <w:tcW w:w="640" w:type="dxa"/>
            <w:tcBorders>
              <w:top w:val="nil"/>
              <w:left w:val="nil"/>
              <w:bottom w:val="single" w:sz="4" w:space="0" w:color="auto"/>
              <w:right w:val="single" w:sz="4" w:space="0" w:color="auto"/>
            </w:tcBorders>
            <w:shd w:val="clear" w:color="auto" w:fill="auto"/>
            <w:vAlign w:val="center"/>
            <w:hideMark/>
          </w:tcPr>
          <w:p w14:paraId="485A999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6C33E0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B2E616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D5BEA0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A2F376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06CA70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351B8F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132101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ECD799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71A926D" w14:textId="77777777" w:rsidR="00AB14AF" w:rsidRPr="005C573A" w:rsidRDefault="00AB14AF" w:rsidP="005C573A">
            <w:pPr>
              <w:jc w:val="center"/>
              <w:rPr>
                <w:color w:val="000000"/>
                <w:sz w:val="16"/>
                <w:szCs w:val="16"/>
              </w:rPr>
            </w:pPr>
            <w:r w:rsidRPr="005C573A">
              <w:rPr>
                <w:color w:val="000000"/>
                <w:sz w:val="16"/>
                <w:szCs w:val="16"/>
              </w:rPr>
              <w:t>34</w:t>
            </w:r>
          </w:p>
        </w:tc>
        <w:tc>
          <w:tcPr>
            <w:tcW w:w="4662" w:type="dxa"/>
            <w:tcBorders>
              <w:top w:val="nil"/>
              <w:left w:val="nil"/>
              <w:bottom w:val="single" w:sz="4" w:space="0" w:color="auto"/>
              <w:right w:val="single" w:sz="4" w:space="0" w:color="auto"/>
            </w:tcBorders>
            <w:shd w:val="clear" w:color="auto" w:fill="auto"/>
            <w:vAlign w:val="center"/>
            <w:hideMark/>
          </w:tcPr>
          <w:p w14:paraId="01704C66" w14:textId="77777777" w:rsidR="00AB14AF" w:rsidRPr="005C573A" w:rsidRDefault="00AB14AF" w:rsidP="005C573A">
            <w:pPr>
              <w:rPr>
                <w:color w:val="000000"/>
                <w:sz w:val="16"/>
                <w:szCs w:val="16"/>
              </w:rPr>
            </w:pPr>
            <w:r w:rsidRPr="005C573A">
              <w:rPr>
                <w:color w:val="000000"/>
                <w:sz w:val="16"/>
                <w:szCs w:val="16"/>
              </w:rPr>
              <w:t>СЗЦДМ (пр-т Наставников)</w:t>
            </w:r>
          </w:p>
        </w:tc>
        <w:tc>
          <w:tcPr>
            <w:tcW w:w="5954" w:type="dxa"/>
            <w:tcBorders>
              <w:top w:val="nil"/>
              <w:left w:val="nil"/>
              <w:bottom w:val="single" w:sz="4" w:space="0" w:color="auto"/>
              <w:right w:val="single" w:sz="4" w:space="0" w:color="auto"/>
            </w:tcBorders>
            <w:shd w:val="clear" w:color="auto" w:fill="auto"/>
            <w:vAlign w:val="center"/>
            <w:hideMark/>
          </w:tcPr>
          <w:p w14:paraId="4C2F8EA4" w14:textId="77777777" w:rsidR="00AB14AF" w:rsidRPr="005C573A" w:rsidRDefault="00AB14AF" w:rsidP="005C573A">
            <w:pPr>
              <w:rPr>
                <w:color w:val="000000"/>
                <w:sz w:val="16"/>
                <w:szCs w:val="16"/>
              </w:rPr>
            </w:pPr>
            <w:r w:rsidRPr="005C573A">
              <w:rPr>
                <w:color w:val="000000"/>
                <w:sz w:val="16"/>
                <w:szCs w:val="16"/>
              </w:rPr>
              <w:t>г. Санкт-Петербург, ул. Наставников проспект , д. 36, корп. 2А, оф. 1Н</w:t>
            </w:r>
          </w:p>
        </w:tc>
        <w:tc>
          <w:tcPr>
            <w:tcW w:w="640" w:type="dxa"/>
            <w:tcBorders>
              <w:top w:val="nil"/>
              <w:left w:val="nil"/>
              <w:bottom w:val="single" w:sz="4" w:space="0" w:color="auto"/>
              <w:right w:val="single" w:sz="4" w:space="0" w:color="auto"/>
            </w:tcBorders>
            <w:shd w:val="clear" w:color="auto" w:fill="auto"/>
            <w:vAlign w:val="center"/>
            <w:hideMark/>
          </w:tcPr>
          <w:p w14:paraId="577FFC2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3F9298D"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8BBE7B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BB4CA4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1C17A4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67D109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6F27B6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F74CC4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19ED5A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BBD64F3" w14:textId="77777777" w:rsidR="00AB14AF" w:rsidRPr="005C573A" w:rsidRDefault="00AB14AF" w:rsidP="005C573A">
            <w:pPr>
              <w:jc w:val="center"/>
              <w:rPr>
                <w:color w:val="000000"/>
                <w:sz w:val="16"/>
                <w:szCs w:val="16"/>
              </w:rPr>
            </w:pPr>
            <w:r w:rsidRPr="005C573A">
              <w:rPr>
                <w:color w:val="000000"/>
                <w:sz w:val="16"/>
                <w:szCs w:val="16"/>
              </w:rPr>
              <w:t>35</w:t>
            </w:r>
          </w:p>
        </w:tc>
        <w:tc>
          <w:tcPr>
            <w:tcW w:w="4662" w:type="dxa"/>
            <w:tcBorders>
              <w:top w:val="nil"/>
              <w:left w:val="nil"/>
              <w:bottom w:val="single" w:sz="4" w:space="0" w:color="auto"/>
              <w:right w:val="single" w:sz="4" w:space="0" w:color="auto"/>
            </w:tcBorders>
            <w:shd w:val="clear" w:color="auto" w:fill="auto"/>
            <w:vAlign w:val="center"/>
            <w:hideMark/>
          </w:tcPr>
          <w:p w14:paraId="5BD69DBC" w14:textId="77777777" w:rsidR="00AB14AF" w:rsidRPr="005C573A" w:rsidRDefault="00AB14AF" w:rsidP="005C573A">
            <w:pPr>
              <w:rPr>
                <w:color w:val="000000"/>
                <w:sz w:val="16"/>
                <w:szCs w:val="16"/>
              </w:rPr>
            </w:pPr>
            <w:r w:rsidRPr="005C573A">
              <w:rPr>
                <w:color w:val="000000"/>
                <w:sz w:val="16"/>
                <w:szCs w:val="16"/>
              </w:rPr>
              <w:t>СЗЦДМ (</w:t>
            </w:r>
            <w:proofErr w:type="spellStart"/>
            <w:r w:rsidRPr="005C573A">
              <w:rPr>
                <w:color w:val="000000"/>
                <w:sz w:val="16"/>
                <w:szCs w:val="16"/>
              </w:rPr>
              <w:t>Олеко</w:t>
            </w:r>
            <w:proofErr w:type="spellEnd"/>
            <w:r w:rsidRPr="005C573A">
              <w:rPr>
                <w:color w:val="000000"/>
                <w:sz w:val="16"/>
                <w:szCs w:val="16"/>
              </w:rPr>
              <w:t xml:space="preserve"> </w:t>
            </w:r>
            <w:proofErr w:type="spellStart"/>
            <w:r w:rsidRPr="005C573A">
              <w:rPr>
                <w:color w:val="000000"/>
                <w:sz w:val="16"/>
                <w:szCs w:val="16"/>
              </w:rPr>
              <w:t>Дуднича</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536E1F05" w14:textId="77777777" w:rsidR="00AB14AF" w:rsidRPr="005C573A" w:rsidRDefault="00AB14AF" w:rsidP="005C573A">
            <w:pPr>
              <w:rPr>
                <w:color w:val="000000"/>
                <w:sz w:val="16"/>
                <w:szCs w:val="16"/>
              </w:rPr>
            </w:pPr>
            <w:r w:rsidRPr="005C573A">
              <w:rPr>
                <w:color w:val="000000"/>
                <w:sz w:val="16"/>
                <w:szCs w:val="16"/>
              </w:rPr>
              <w:t xml:space="preserve">г. Санкт-Петербург, ул. </w:t>
            </w:r>
            <w:proofErr w:type="spellStart"/>
            <w:r w:rsidRPr="005C573A">
              <w:rPr>
                <w:color w:val="000000"/>
                <w:sz w:val="16"/>
                <w:szCs w:val="16"/>
              </w:rPr>
              <w:t>Олеко</w:t>
            </w:r>
            <w:proofErr w:type="spellEnd"/>
            <w:r w:rsidRPr="005C573A">
              <w:rPr>
                <w:color w:val="000000"/>
                <w:sz w:val="16"/>
                <w:szCs w:val="16"/>
              </w:rPr>
              <w:t xml:space="preserve"> </w:t>
            </w:r>
            <w:proofErr w:type="spellStart"/>
            <w:r w:rsidRPr="005C573A">
              <w:rPr>
                <w:color w:val="000000"/>
                <w:sz w:val="16"/>
                <w:szCs w:val="16"/>
              </w:rPr>
              <w:t>Дуднича</w:t>
            </w:r>
            <w:proofErr w:type="spellEnd"/>
            <w:r w:rsidRPr="005C573A">
              <w:rPr>
                <w:color w:val="000000"/>
                <w:sz w:val="16"/>
                <w:szCs w:val="16"/>
              </w:rPr>
              <w:t>, д. 8, корп. 2А, оф. 5Н</w:t>
            </w:r>
          </w:p>
        </w:tc>
        <w:tc>
          <w:tcPr>
            <w:tcW w:w="640" w:type="dxa"/>
            <w:tcBorders>
              <w:top w:val="nil"/>
              <w:left w:val="nil"/>
              <w:bottom w:val="single" w:sz="4" w:space="0" w:color="auto"/>
              <w:right w:val="single" w:sz="4" w:space="0" w:color="auto"/>
            </w:tcBorders>
            <w:shd w:val="clear" w:color="auto" w:fill="auto"/>
            <w:vAlign w:val="center"/>
            <w:hideMark/>
          </w:tcPr>
          <w:p w14:paraId="42A8E7F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4D7F72C"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C324A4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058198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ED7149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C3D136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E1E6BF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0211E9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3A4D838"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5764E72" w14:textId="77777777" w:rsidR="00AB14AF" w:rsidRPr="005C573A" w:rsidRDefault="00AB14AF" w:rsidP="005C573A">
            <w:pPr>
              <w:jc w:val="center"/>
              <w:rPr>
                <w:color w:val="000000"/>
                <w:sz w:val="16"/>
                <w:szCs w:val="16"/>
              </w:rPr>
            </w:pPr>
            <w:r w:rsidRPr="005C573A">
              <w:rPr>
                <w:color w:val="000000"/>
                <w:sz w:val="16"/>
                <w:szCs w:val="16"/>
              </w:rPr>
              <w:t>36</w:t>
            </w:r>
          </w:p>
        </w:tc>
        <w:tc>
          <w:tcPr>
            <w:tcW w:w="4662" w:type="dxa"/>
            <w:tcBorders>
              <w:top w:val="nil"/>
              <w:left w:val="nil"/>
              <w:bottom w:val="single" w:sz="4" w:space="0" w:color="auto"/>
              <w:right w:val="single" w:sz="4" w:space="0" w:color="auto"/>
            </w:tcBorders>
            <w:shd w:val="clear" w:color="auto" w:fill="auto"/>
            <w:vAlign w:val="center"/>
            <w:hideMark/>
          </w:tcPr>
          <w:p w14:paraId="26AC0D6F" w14:textId="77777777" w:rsidR="00AB14AF" w:rsidRPr="005C573A" w:rsidRDefault="00AB14AF" w:rsidP="005C573A">
            <w:pPr>
              <w:rPr>
                <w:color w:val="000000"/>
                <w:sz w:val="16"/>
                <w:szCs w:val="16"/>
              </w:rPr>
            </w:pPr>
            <w:r w:rsidRPr="005C573A">
              <w:rPr>
                <w:color w:val="000000"/>
                <w:sz w:val="16"/>
                <w:szCs w:val="16"/>
              </w:rPr>
              <w:t>СЗЦДМ (Кронштадт, Ленина пр-т)</w:t>
            </w:r>
          </w:p>
        </w:tc>
        <w:tc>
          <w:tcPr>
            <w:tcW w:w="5954" w:type="dxa"/>
            <w:tcBorders>
              <w:top w:val="nil"/>
              <w:left w:val="nil"/>
              <w:bottom w:val="single" w:sz="4" w:space="0" w:color="auto"/>
              <w:right w:val="single" w:sz="4" w:space="0" w:color="auto"/>
            </w:tcBorders>
            <w:shd w:val="clear" w:color="auto" w:fill="auto"/>
            <w:vAlign w:val="center"/>
            <w:hideMark/>
          </w:tcPr>
          <w:p w14:paraId="318C20A2" w14:textId="77777777" w:rsidR="00AB14AF" w:rsidRPr="005C573A" w:rsidRDefault="00AB14AF" w:rsidP="005C573A">
            <w:pPr>
              <w:rPr>
                <w:color w:val="000000"/>
                <w:sz w:val="16"/>
                <w:szCs w:val="16"/>
              </w:rPr>
            </w:pPr>
            <w:r w:rsidRPr="005C573A">
              <w:rPr>
                <w:color w:val="000000"/>
                <w:sz w:val="16"/>
                <w:szCs w:val="16"/>
              </w:rPr>
              <w:t>г. Кронштадт, ул. Ленина пр-т, д. 13, корп. А, оф. 278</w:t>
            </w:r>
          </w:p>
        </w:tc>
        <w:tc>
          <w:tcPr>
            <w:tcW w:w="640" w:type="dxa"/>
            <w:tcBorders>
              <w:top w:val="nil"/>
              <w:left w:val="nil"/>
              <w:bottom w:val="single" w:sz="4" w:space="0" w:color="auto"/>
              <w:right w:val="single" w:sz="4" w:space="0" w:color="auto"/>
            </w:tcBorders>
            <w:shd w:val="clear" w:color="auto" w:fill="auto"/>
            <w:vAlign w:val="center"/>
            <w:hideMark/>
          </w:tcPr>
          <w:p w14:paraId="67CCC15D"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522F6C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9633DD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F4918E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24C688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852AF0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7116AE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23FC63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6D7752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607AFD1" w14:textId="77777777" w:rsidR="00AB14AF" w:rsidRPr="005C573A" w:rsidRDefault="00AB14AF" w:rsidP="005C573A">
            <w:pPr>
              <w:jc w:val="center"/>
              <w:rPr>
                <w:color w:val="000000"/>
                <w:sz w:val="16"/>
                <w:szCs w:val="16"/>
              </w:rPr>
            </w:pPr>
            <w:r w:rsidRPr="005C573A">
              <w:rPr>
                <w:color w:val="000000"/>
                <w:sz w:val="16"/>
                <w:szCs w:val="16"/>
              </w:rPr>
              <w:t>37</w:t>
            </w:r>
          </w:p>
        </w:tc>
        <w:tc>
          <w:tcPr>
            <w:tcW w:w="4662" w:type="dxa"/>
            <w:tcBorders>
              <w:top w:val="nil"/>
              <w:left w:val="nil"/>
              <w:bottom w:val="single" w:sz="4" w:space="0" w:color="auto"/>
              <w:right w:val="single" w:sz="4" w:space="0" w:color="auto"/>
            </w:tcBorders>
            <w:shd w:val="clear" w:color="auto" w:fill="auto"/>
            <w:vAlign w:val="center"/>
            <w:hideMark/>
          </w:tcPr>
          <w:p w14:paraId="0FF0A5BE" w14:textId="77777777" w:rsidR="00AB14AF" w:rsidRPr="005C573A" w:rsidRDefault="00AB14AF" w:rsidP="005C573A">
            <w:pPr>
              <w:rPr>
                <w:color w:val="000000"/>
                <w:sz w:val="16"/>
                <w:szCs w:val="16"/>
              </w:rPr>
            </w:pPr>
            <w:r w:rsidRPr="005C573A">
              <w:rPr>
                <w:color w:val="000000"/>
                <w:sz w:val="16"/>
                <w:szCs w:val="16"/>
              </w:rPr>
              <w:t>СЗЦДМ (г. Кингисепп, 1-я линия))</w:t>
            </w:r>
          </w:p>
        </w:tc>
        <w:tc>
          <w:tcPr>
            <w:tcW w:w="5954" w:type="dxa"/>
            <w:tcBorders>
              <w:top w:val="nil"/>
              <w:left w:val="nil"/>
              <w:bottom w:val="single" w:sz="4" w:space="0" w:color="auto"/>
              <w:right w:val="single" w:sz="4" w:space="0" w:color="auto"/>
            </w:tcBorders>
            <w:shd w:val="clear" w:color="auto" w:fill="auto"/>
            <w:vAlign w:val="center"/>
            <w:hideMark/>
          </w:tcPr>
          <w:p w14:paraId="1E132212" w14:textId="77777777" w:rsidR="00AB14AF" w:rsidRPr="005C573A" w:rsidRDefault="00AB14AF" w:rsidP="005C573A">
            <w:pPr>
              <w:rPr>
                <w:color w:val="000000"/>
                <w:sz w:val="16"/>
                <w:szCs w:val="16"/>
              </w:rPr>
            </w:pPr>
            <w:r w:rsidRPr="005C573A">
              <w:rPr>
                <w:color w:val="000000"/>
                <w:sz w:val="16"/>
                <w:szCs w:val="16"/>
              </w:rPr>
              <w:t>Ленинградская область, г. Кингисепп, ул. 1-я Линия, д. 26, оф. 14,25,47,63-73</w:t>
            </w:r>
          </w:p>
        </w:tc>
        <w:tc>
          <w:tcPr>
            <w:tcW w:w="640" w:type="dxa"/>
            <w:tcBorders>
              <w:top w:val="nil"/>
              <w:left w:val="nil"/>
              <w:bottom w:val="single" w:sz="4" w:space="0" w:color="auto"/>
              <w:right w:val="single" w:sz="4" w:space="0" w:color="auto"/>
            </w:tcBorders>
            <w:shd w:val="clear" w:color="auto" w:fill="auto"/>
            <w:vAlign w:val="center"/>
            <w:hideMark/>
          </w:tcPr>
          <w:p w14:paraId="5F0EE14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8E571B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547EB7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32135B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C1635C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B1AB32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A584D3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897139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CD580D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2B719B6" w14:textId="77777777" w:rsidR="00AB14AF" w:rsidRPr="005C573A" w:rsidRDefault="00AB14AF" w:rsidP="005C573A">
            <w:pPr>
              <w:jc w:val="center"/>
              <w:rPr>
                <w:color w:val="000000"/>
                <w:sz w:val="16"/>
                <w:szCs w:val="16"/>
              </w:rPr>
            </w:pPr>
            <w:r w:rsidRPr="005C573A">
              <w:rPr>
                <w:color w:val="000000"/>
                <w:sz w:val="16"/>
                <w:szCs w:val="16"/>
              </w:rPr>
              <w:t>38</w:t>
            </w:r>
          </w:p>
        </w:tc>
        <w:tc>
          <w:tcPr>
            <w:tcW w:w="4662" w:type="dxa"/>
            <w:tcBorders>
              <w:top w:val="nil"/>
              <w:left w:val="nil"/>
              <w:bottom w:val="single" w:sz="4" w:space="0" w:color="auto"/>
              <w:right w:val="single" w:sz="4" w:space="0" w:color="auto"/>
            </w:tcBorders>
            <w:shd w:val="clear" w:color="auto" w:fill="auto"/>
            <w:vAlign w:val="center"/>
            <w:hideMark/>
          </w:tcPr>
          <w:p w14:paraId="35623734" w14:textId="77777777" w:rsidR="00AB14AF" w:rsidRPr="005C573A" w:rsidRDefault="00AB14AF" w:rsidP="005C573A">
            <w:pPr>
              <w:rPr>
                <w:color w:val="000000"/>
                <w:sz w:val="16"/>
                <w:szCs w:val="16"/>
              </w:rPr>
            </w:pPr>
            <w:r w:rsidRPr="005C573A">
              <w:rPr>
                <w:color w:val="000000"/>
                <w:sz w:val="16"/>
                <w:szCs w:val="16"/>
              </w:rPr>
              <w:t>СЗЦДМ (г. Светогорск )</w:t>
            </w:r>
          </w:p>
        </w:tc>
        <w:tc>
          <w:tcPr>
            <w:tcW w:w="5954" w:type="dxa"/>
            <w:tcBorders>
              <w:top w:val="nil"/>
              <w:left w:val="nil"/>
              <w:bottom w:val="single" w:sz="4" w:space="0" w:color="auto"/>
              <w:right w:val="single" w:sz="4" w:space="0" w:color="auto"/>
            </w:tcBorders>
            <w:shd w:val="clear" w:color="auto" w:fill="auto"/>
            <w:vAlign w:val="center"/>
            <w:hideMark/>
          </w:tcPr>
          <w:p w14:paraId="13ECA8CD" w14:textId="77777777" w:rsidR="00AB14AF" w:rsidRPr="005C573A" w:rsidRDefault="00AB14AF" w:rsidP="005C573A">
            <w:pPr>
              <w:rPr>
                <w:color w:val="000000"/>
                <w:sz w:val="16"/>
                <w:szCs w:val="16"/>
              </w:rPr>
            </w:pPr>
            <w:r w:rsidRPr="005C573A">
              <w:rPr>
                <w:color w:val="000000"/>
                <w:sz w:val="16"/>
                <w:szCs w:val="16"/>
              </w:rPr>
              <w:t>Ленинградская область, г. Светогорск, ул. Спортивная, д. 4, оф. 4</w:t>
            </w:r>
          </w:p>
        </w:tc>
        <w:tc>
          <w:tcPr>
            <w:tcW w:w="640" w:type="dxa"/>
            <w:tcBorders>
              <w:top w:val="nil"/>
              <w:left w:val="nil"/>
              <w:bottom w:val="single" w:sz="4" w:space="0" w:color="auto"/>
              <w:right w:val="single" w:sz="4" w:space="0" w:color="auto"/>
            </w:tcBorders>
            <w:shd w:val="clear" w:color="auto" w:fill="auto"/>
            <w:vAlign w:val="center"/>
            <w:hideMark/>
          </w:tcPr>
          <w:p w14:paraId="79146AF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F58127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0C95AF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7B27EC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5B59C9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345049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9CE672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E59246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562FDA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5BBBB20" w14:textId="77777777" w:rsidR="00AB14AF" w:rsidRPr="005C573A" w:rsidRDefault="00AB14AF" w:rsidP="005C573A">
            <w:pPr>
              <w:jc w:val="center"/>
              <w:rPr>
                <w:color w:val="000000"/>
                <w:sz w:val="16"/>
                <w:szCs w:val="16"/>
              </w:rPr>
            </w:pPr>
            <w:r w:rsidRPr="005C573A">
              <w:rPr>
                <w:color w:val="000000"/>
                <w:sz w:val="16"/>
                <w:szCs w:val="16"/>
              </w:rPr>
              <w:t>39</w:t>
            </w:r>
          </w:p>
        </w:tc>
        <w:tc>
          <w:tcPr>
            <w:tcW w:w="4662" w:type="dxa"/>
            <w:tcBorders>
              <w:top w:val="nil"/>
              <w:left w:val="nil"/>
              <w:bottom w:val="single" w:sz="4" w:space="0" w:color="auto"/>
              <w:right w:val="single" w:sz="4" w:space="0" w:color="auto"/>
            </w:tcBorders>
            <w:shd w:val="clear" w:color="auto" w:fill="auto"/>
            <w:vAlign w:val="center"/>
            <w:hideMark/>
          </w:tcPr>
          <w:p w14:paraId="4E06955D" w14:textId="77777777" w:rsidR="00AB14AF" w:rsidRPr="005C573A" w:rsidRDefault="00AB14AF" w:rsidP="005C573A">
            <w:pPr>
              <w:rPr>
                <w:color w:val="000000"/>
                <w:sz w:val="16"/>
                <w:szCs w:val="16"/>
              </w:rPr>
            </w:pPr>
            <w:r w:rsidRPr="005C573A">
              <w:rPr>
                <w:color w:val="000000"/>
                <w:sz w:val="16"/>
                <w:szCs w:val="16"/>
              </w:rPr>
              <w:t>СЗЦДМ (Просвещения пр-т)</w:t>
            </w:r>
          </w:p>
        </w:tc>
        <w:tc>
          <w:tcPr>
            <w:tcW w:w="5954" w:type="dxa"/>
            <w:tcBorders>
              <w:top w:val="nil"/>
              <w:left w:val="nil"/>
              <w:bottom w:val="single" w:sz="4" w:space="0" w:color="auto"/>
              <w:right w:val="single" w:sz="4" w:space="0" w:color="auto"/>
            </w:tcBorders>
            <w:shd w:val="clear" w:color="auto" w:fill="auto"/>
            <w:vAlign w:val="center"/>
            <w:hideMark/>
          </w:tcPr>
          <w:p w14:paraId="6D9CE959" w14:textId="77777777" w:rsidR="00AB14AF" w:rsidRPr="005C573A" w:rsidRDefault="00AB14AF" w:rsidP="005C573A">
            <w:pPr>
              <w:rPr>
                <w:color w:val="000000"/>
                <w:sz w:val="16"/>
                <w:szCs w:val="16"/>
              </w:rPr>
            </w:pPr>
            <w:r w:rsidRPr="005C573A">
              <w:rPr>
                <w:color w:val="000000"/>
                <w:sz w:val="16"/>
                <w:szCs w:val="16"/>
              </w:rPr>
              <w:t>г. Санкт-Петербург, ул. Просвещения пр-т, д. 14, корп. 4А, оф. 30Н</w:t>
            </w:r>
          </w:p>
        </w:tc>
        <w:tc>
          <w:tcPr>
            <w:tcW w:w="640" w:type="dxa"/>
            <w:tcBorders>
              <w:top w:val="nil"/>
              <w:left w:val="nil"/>
              <w:bottom w:val="single" w:sz="4" w:space="0" w:color="auto"/>
              <w:right w:val="single" w:sz="4" w:space="0" w:color="auto"/>
            </w:tcBorders>
            <w:shd w:val="clear" w:color="auto" w:fill="auto"/>
            <w:vAlign w:val="center"/>
            <w:hideMark/>
          </w:tcPr>
          <w:p w14:paraId="37B0EFF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9F3DC6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B5C5D2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16E57F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13089E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E28069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09293C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23AD0A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218CF36"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1A96EA7" w14:textId="77777777" w:rsidR="00AB14AF" w:rsidRPr="005C573A" w:rsidRDefault="00AB14AF" w:rsidP="005C573A">
            <w:pPr>
              <w:jc w:val="center"/>
              <w:rPr>
                <w:color w:val="000000"/>
                <w:sz w:val="16"/>
                <w:szCs w:val="16"/>
              </w:rPr>
            </w:pPr>
            <w:r w:rsidRPr="005C573A">
              <w:rPr>
                <w:color w:val="000000"/>
                <w:sz w:val="16"/>
                <w:szCs w:val="16"/>
              </w:rPr>
              <w:t>40</w:t>
            </w:r>
          </w:p>
        </w:tc>
        <w:tc>
          <w:tcPr>
            <w:tcW w:w="4662" w:type="dxa"/>
            <w:tcBorders>
              <w:top w:val="nil"/>
              <w:left w:val="nil"/>
              <w:bottom w:val="single" w:sz="4" w:space="0" w:color="auto"/>
              <w:right w:val="single" w:sz="4" w:space="0" w:color="auto"/>
            </w:tcBorders>
            <w:shd w:val="clear" w:color="auto" w:fill="auto"/>
            <w:vAlign w:val="center"/>
            <w:hideMark/>
          </w:tcPr>
          <w:p w14:paraId="0C06FED2" w14:textId="77777777" w:rsidR="00AB14AF" w:rsidRPr="005C573A" w:rsidRDefault="00AB14AF" w:rsidP="005C573A">
            <w:pPr>
              <w:rPr>
                <w:color w:val="000000"/>
                <w:sz w:val="16"/>
                <w:szCs w:val="16"/>
              </w:rPr>
            </w:pPr>
            <w:r w:rsidRPr="005C573A">
              <w:rPr>
                <w:color w:val="000000"/>
                <w:sz w:val="16"/>
                <w:szCs w:val="16"/>
              </w:rPr>
              <w:t>АО "</w:t>
            </w:r>
            <w:proofErr w:type="spellStart"/>
            <w:r w:rsidRPr="005C573A">
              <w:rPr>
                <w:color w:val="000000"/>
                <w:sz w:val="16"/>
                <w:szCs w:val="16"/>
              </w:rPr>
              <w:t>Ситилаб</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036A8566" w14:textId="77777777" w:rsidR="00AB14AF" w:rsidRPr="005C573A" w:rsidRDefault="00AB14AF" w:rsidP="005C573A">
            <w:pPr>
              <w:rPr>
                <w:sz w:val="16"/>
                <w:szCs w:val="16"/>
              </w:rPr>
            </w:pPr>
            <w:r w:rsidRPr="005C573A">
              <w:rPr>
                <w:sz w:val="16"/>
                <w:szCs w:val="16"/>
              </w:rPr>
              <w:t>ВСЕ АДРЕСА по СПб и ЛО</w:t>
            </w:r>
          </w:p>
        </w:tc>
        <w:tc>
          <w:tcPr>
            <w:tcW w:w="640" w:type="dxa"/>
            <w:tcBorders>
              <w:top w:val="nil"/>
              <w:left w:val="nil"/>
              <w:bottom w:val="single" w:sz="4" w:space="0" w:color="auto"/>
              <w:right w:val="single" w:sz="4" w:space="0" w:color="auto"/>
            </w:tcBorders>
            <w:shd w:val="clear" w:color="auto" w:fill="auto"/>
            <w:vAlign w:val="center"/>
            <w:hideMark/>
          </w:tcPr>
          <w:p w14:paraId="288C5BF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BB1F31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4C8A98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11D7665"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253B0F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FB80CD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2D203C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DE8ABF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9170B1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CD206DD" w14:textId="77777777" w:rsidR="00AB14AF" w:rsidRPr="005C573A" w:rsidRDefault="00AB14AF" w:rsidP="005C573A">
            <w:pPr>
              <w:jc w:val="center"/>
              <w:rPr>
                <w:color w:val="000000"/>
                <w:sz w:val="16"/>
                <w:szCs w:val="16"/>
              </w:rPr>
            </w:pPr>
            <w:r w:rsidRPr="005C573A">
              <w:rPr>
                <w:color w:val="000000"/>
                <w:sz w:val="16"/>
                <w:szCs w:val="16"/>
              </w:rPr>
              <w:t>41</w:t>
            </w:r>
          </w:p>
        </w:tc>
        <w:tc>
          <w:tcPr>
            <w:tcW w:w="4662" w:type="dxa"/>
            <w:tcBorders>
              <w:top w:val="nil"/>
              <w:left w:val="nil"/>
              <w:bottom w:val="single" w:sz="4" w:space="0" w:color="auto"/>
              <w:right w:val="single" w:sz="4" w:space="0" w:color="auto"/>
            </w:tcBorders>
            <w:shd w:val="clear" w:color="auto" w:fill="auto"/>
            <w:vAlign w:val="center"/>
            <w:hideMark/>
          </w:tcPr>
          <w:p w14:paraId="705E0142" w14:textId="77777777" w:rsidR="00AB14AF" w:rsidRPr="005C573A" w:rsidRDefault="00AB14AF" w:rsidP="005C573A">
            <w:pPr>
              <w:rPr>
                <w:color w:val="000000"/>
                <w:sz w:val="16"/>
                <w:szCs w:val="16"/>
              </w:rPr>
            </w:pPr>
            <w:r w:rsidRPr="005C573A">
              <w:rPr>
                <w:color w:val="000000"/>
                <w:sz w:val="16"/>
                <w:szCs w:val="16"/>
              </w:rPr>
              <w:t>Клиника "Медика" (ЦСМ "Приоритет")</w:t>
            </w:r>
          </w:p>
        </w:tc>
        <w:tc>
          <w:tcPr>
            <w:tcW w:w="5954" w:type="dxa"/>
            <w:tcBorders>
              <w:top w:val="nil"/>
              <w:left w:val="nil"/>
              <w:bottom w:val="single" w:sz="4" w:space="0" w:color="auto"/>
              <w:right w:val="single" w:sz="4" w:space="0" w:color="auto"/>
            </w:tcBorders>
            <w:shd w:val="clear" w:color="auto" w:fill="auto"/>
            <w:vAlign w:val="center"/>
            <w:hideMark/>
          </w:tcPr>
          <w:p w14:paraId="616341EB" w14:textId="77777777" w:rsidR="00AB14AF" w:rsidRPr="005C573A" w:rsidRDefault="00AB14AF" w:rsidP="005C573A">
            <w:pPr>
              <w:rPr>
                <w:color w:val="000000"/>
                <w:sz w:val="16"/>
                <w:szCs w:val="16"/>
              </w:rPr>
            </w:pPr>
            <w:r w:rsidRPr="005C573A">
              <w:rPr>
                <w:color w:val="000000"/>
                <w:sz w:val="16"/>
                <w:szCs w:val="16"/>
              </w:rPr>
              <w:t xml:space="preserve">г. </w:t>
            </w:r>
            <w:proofErr w:type="spellStart"/>
            <w:r w:rsidRPr="005C573A">
              <w:rPr>
                <w:color w:val="000000"/>
                <w:sz w:val="16"/>
                <w:szCs w:val="16"/>
              </w:rPr>
              <w:t>Санкт-петербург</w:t>
            </w:r>
            <w:proofErr w:type="spellEnd"/>
            <w:r w:rsidRPr="005C573A">
              <w:rPr>
                <w:color w:val="000000"/>
                <w:sz w:val="16"/>
                <w:szCs w:val="16"/>
              </w:rPr>
              <w:t>, ул. Кондратьевский пр-т, д. 64, корп. 4 Лит А</w:t>
            </w:r>
          </w:p>
        </w:tc>
        <w:tc>
          <w:tcPr>
            <w:tcW w:w="640" w:type="dxa"/>
            <w:tcBorders>
              <w:top w:val="nil"/>
              <w:left w:val="nil"/>
              <w:bottom w:val="single" w:sz="4" w:space="0" w:color="auto"/>
              <w:right w:val="single" w:sz="4" w:space="0" w:color="auto"/>
            </w:tcBorders>
            <w:shd w:val="clear" w:color="auto" w:fill="auto"/>
            <w:vAlign w:val="center"/>
            <w:hideMark/>
          </w:tcPr>
          <w:p w14:paraId="37E4B62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C2CD19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E710BA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1DA082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4776FE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50C991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F597BE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6F2BBA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52FDBA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411DF2E" w14:textId="77777777" w:rsidR="00AB14AF" w:rsidRPr="005C573A" w:rsidRDefault="00AB14AF" w:rsidP="005C573A">
            <w:pPr>
              <w:jc w:val="center"/>
              <w:rPr>
                <w:color w:val="000000"/>
                <w:sz w:val="16"/>
                <w:szCs w:val="16"/>
              </w:rPr>
            </w:pPr>
            <w:r w:rsidRPr="005C573A">
              <w:rPr>
                <w:color w:val="000000"/>
                <w:sz w:val="16"/>
                <w:szCs w:val="16"/>
              </w:rPr>
              <w:t>42</w:t>
            </w:r>
          </w:p>
        </w:tc>
        <w:tc>
          <w:tcPr>
            <w:tcW w:w="4662" w:type="dxa"/>
            <w:tcBorders>
              <w:top w:val="nil"/>
              <w:left w:val="nil"/>
              <w:bottom w:val="single" w:sz="4" w:space="0" w:color="auto"/>
              <w:right w:val="single" w:sz="4" w:space="0" w:color="auto"/>
            </w:tcBorders>
            <w:shd w:val="clear" w:color="auto" w:fill="auto"/>
            <w:vAlign w:val="center"/>
            <w:hideMark/>
          </w:tcPr>
          <w:p w14:paraId="7CABAF6A" w14:textId="77777777" w:rsidR="00AB14AF" w:rsidRPr="005C573A" w:rsidRDefault="00AB14AF" w:rsidP="005C573A">
            <w:pPr>
              <w:rPr>
                <w:color w:val="000000"/>
                <w:sz w:val="16"/>
                <w:szCs w:val="16"/>
              </w:rPr>
            </w:pPr>
            <w:r w:rsidRPr="005C573A">
              <w:rPr>
                <w:color w:val="000000"/>
                <w:sz w:val="16"/>
                <w:szCs w:val="16"/>
              </w:rPr>
              <w:t xml:space="preserve">Травматологический пункт "КОРИС </w:t>
            </w:r>
            <w:proofErr w:type="spellStart"/>
            <w:r w:rsidRPr="005C573A">
              <w:rPr>
                <w:color w:val="000000"/>
                <w:sz w:val="16"/>
                <w:szCs w:val="16"/>
              </w:rPr>
              <w:t>ассистанс</w:t>
            </w:r>
            <w:proofErr w:type="spellEnd"/>
            <w:r w:rsidRPr="005C573A">
              <w:rPr>
                <w:color w:val="000000"/>
                <w:sz w:val="16"/>
                <w:szCs w:val="16"/>
              </w:rPr>
              <w:t>" (ООО СФЕРА-МЕД)</w:t>
            </w:r>
          </w:p>
        </w:tc>
        <w:tc>
          <w:tcPr>
            <w:tcW w:w="5954" w:type="dxa"/>
            <w:tcBorders>
              <w:top w:val="nil"/>
              <w:left w:val="nil"/>
              <w:bottom w:val="single" w:sz="4" w:space="0" w:color="auto"/>
              <w:right w:val="single" w:sz="4" w:space="0" w:color="auto"/>
            </w:tcBorders>
            <w:shd w:val="clear" w:color="auto" w:fill="auto"/>
            <w:vAlign w:val="center"/>
            <w:hideMark/>
          </w:tcPr>
          <w:p w14:paraId="61756F31" w14:textId="77777777" w:rsidR="00AB14AF" w:rsidRPr="005C573A" w:rsidRDefault="00AB14AF" w:rsidP="005C573A">
            <w:pPr>
              <w:rPr>
                <w:color w:val="000000"/>
                <w:sz w:val="16"/>
                <w:szCs w:val="16"/>
              </w:rPr>
            </w:pPr>
            <w:r w:rsidRPr="005C573A">
              <w:rPr>
                <w:color w:val="000000"/>
                <w:sz w:val="16"/>
                <w:szCs w:val="16"/>
              </w:rPr>
              <w:t xml:space="preserve">г. Санкт-Петербург, </w:t>
            </w:r>
            <w:proofErr w:type="spellStart"/>
            <w:r w:rsidRPr="005C573A">
              <w:rPr>
                <w:color w:val="000000"/>
                <w:sz w:val="16"/>
                <w:szCs w:val="16"/>
              </w:rPr>
              <w:t>наб</w:t>
            </w:r>
            <w:proofErr w:type="spellEnd"/>
            <w:r w:rsidRPr="005C573A">
              <w:rPr>
                <w:color w:val="000000"/>
                <w:sz w:val="16"/>
                <w:szCs w:val="16"/>
              </w:rPr>
              <w:t xml:space="preserve"> Чёрной речки, д 41</w:t>
            </w:r>
          </w:p>
        </w:tc>
        <w:tc>
          <w:tcPr>
            <w:tcW w:w="640" w:type="dxa"/>
            <w:tcBorders>
              <w:top w:val="nil"/>
              <w:left w:val="nil"/>
              <w:bottom w:val="single" w:sz="4" w:space="0" w:color="auto"/>
              <w:right w:val="single" w:sz="4" w:space="0" w:color="auto"/>
            </w:tcBorders>
            <w:shd w:val="clear" w:color="auto" w:fill="auto"/>
            <w:vAlign w:val="center"/>
            <w:hideMark/>
          </w:tcPr>
          <w:p w14:paraId="7137840A"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79D15A4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F8176A9" w14:textId="77777777" w:rsidR="00AB14AF" w:rsidRPr="005C573A" w:rsidRDefault="00AB14AF" w:rsidP="005C573A">
            <w:pPr>
              <w:jc w:val="center"/>
              <w:rPr>
                <w:color w:val="000000"/>
                <w:sz w:val="16"/>
                <w:szCs w:val="16"/>
              </w:rPr>
            </w:pPr>
            <w:r w:rsidRPr="005C573A">
              <w:rPr>
                <w:color w:val="000000"/>
                <w:sz w:val="16"/>
                <w:szCs w:val="16"/>
              </w:rPr>
              <w:t>+</w:t>
            </w:r>
          </w:p>
        </w:tc>
        <w:tc>
          <w:tcPr>
            <w:tcW w:w="495" w:type="dxa"/>
            <w:tcBorders>
              <w:top w:val="nil"/>
              <w:left w:val="nil"/>
              <w:bottom w:val="single" w:sz="4" w:space="0" w:color="auto"/>
              <w:right w:val="single" w:sz="4" w:space="0" w:color="auto"/>
            </w:tcBorders>
            <w:shd w:val="clear" w:color="auto" w:fill="auto"/>
            <w:vAlign w:val="center"/>
            <w:hideMark/>
          </w:tcPr>
          <w:p w14:paraId="54B230FF"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530E8D5D"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705203B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566A3DC" w14:textId="77777777" w:rsidR="00AB14AF" w:rsidRPr="005C573A" w:rsidRDefault="00AB14AF" w:rsidP="005C573A">
            <w:pPr>
              <w:jc w:val="center"/>
              <w:rPr>
                <w:color w:val="000000"/>
                <w:sz w:val="16"/>
                <w:szCs w:val="16"/>
              </w:rPr>
            </w:pPr>
            <w:r w:rsidRPr="005C573A">
              <w:rPr>
                <w:color w:val="000000"/>
                <w:sz w:val="16"/>
                <w:szCs w:val="16"/>
              </w:rPr>
              <w:t>+</w:t>
            </w:r>
          </w:p>
        </w:tc>
        <w:tc>
          <w:tcPr>
            <w:tcW w:w="571" w:type="dxa"/>
            <w:tcBorders>
              <w:top w:val="nil"/>
              <w:left w:val="nil"/>
              <w:bottom w:val="single" w:sz="4" w:space="0" w:color="auto"/>
              <w:right w:val="single" w:sz="4" w:space="0" w:color="auto"/>
            </w:tcBorders>
            <w:shd w:val="clear" w:color="auto" w:fill="auto"/>
            <w:vAlign w:val="center"/>
            <w:hideMark/>
          </w:tcPr>
          <w:p w14:paraId="1DA8F0F0"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7185AD6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809DBC0" w14:textId="77777777" w:rsidR="00AB14AF" w:rsidRPr="005C573A" w:rsidRDefault="00AB14AF" w:rsidP="005C573A">
            <w:pPr>
              <w:jc w:val="center"/>
              <w:rPr>
                <w:color w:val="000000"/>
                <w:sz w:val="16"/>
                <w:szCs w:val="16"/>
              </w:rPr>
            </w:pPr>
            <w:r w:rsidRPr="005C573A">
              <w:rPr>
                <w:color w:val="000000"/>
                <w:sz w:val="16"/>
                <w:szCs w:val="16"/>
              </w:rPr>
              <w:t>43</w:t>
            </w:r>
          </w:p>
        </w:tc>
        <w:tc>
          <w:tcPr>
            <w:tcW w:w="4662" w:type="dxa"/>
            <w:tcBorders>
              <w:top w:val="nil"/>
              <w:left w:val="nil"/>
              <w:bottom w:val="single" w:sz="4" w:space="0" w:color="auto"/>
              <w:right w:val="single" w:sz="4" w:space="0" w:color="auto"/>
            </w:tcBorders>
            <w:shd w:val="clear" w:color="auto" w:fill="auto"/>
            <w:vAlign w:val="center"/>
            <w:hideMark/>
          </w:tcPr>
          <w:p w14:paraId="3D401F01" w14:textId="77777777" w:rsidR="00AB14AF" w:rsidRPr="005C573A" w:rsidRDefault="00AB14AF" w:rsidP="005C573A">
            <w:pPr>
              <w:rPr>
                <w:color w:val="000000"/>
                <w:sz w:val="16"/>
                <w:szCs w:val="16"/>
              </w:rPr>
            </w:pPr>
            <w:r w:rsidRPr="005C573A">
              <w:rPr>
                <w:color w:val="000000"/>
                <w:sz w:val="16"/>
                <w:szCs w:val="16"/>
              </w:rPr>
              <w:t>МАУ "Поликлиника "Кингисеппская"</w:t>
            </w:r>
          </w:p>
        </w:tc>
        <w:tc>
          <w:tcPr>
            <w:tcW w:w="5954" w:type="dxa"/>
            <w:tcBorders>
              <w:top w:val="nil"/>
              <w:left w:val="nil"/>
              <w:bottom w:val="single" w:sz="4" w:space="0" w:color="auto"/>
              <w:right w:val="single" w:sz="4" w:space="0" w:color="auto"/>
            </w:tcBorders>
            <w:shd w:val="clear" w:color="auto" w:fill="auto"/>
            <w:vAlign w:val="center"/>
            <w:hideMark/>
          </w:tcPr>
          <w:p w14:paraId="5FF2436D" w14:textId="77777777" w:rsidR="00AB14AF" w:rsidRPr="005C573A" w:rsidRDefault="00AB14AF" w:rsidP="005C573A">
            <w:pPr>
              <w:rPr>
                <w:color w:val="000000"/>
                <w:sz w:val="16"/>
                <w:szCs w:val="16"/>
              </w:rPr>
            </w:pPr>
            <w:r w:rsidRPr="005C573A">
              <w:rPr>
                <w:color w:val="000000"/>
                <w:sz w:val="16"/>
                <w:szCs w:val="16"/>
              </w:rPr>
              <w:t>Ленинградская область, 188480, г. Кингисепп, ул. Большая Советская, д. 22</w:t>
            </w:r>
          </w:p>
        </w:tc>
        <w:tc>
          <w:tcPr>
            <w:tcW w:w="640" w:type="dxa"/>
            <w:tcBorders>
              <w:top w:val="nil"/>
              <w:left w:val="nil"/>
              <w:bottom w:val="single" w:sz="4" w:space="0" w:color="auto"/>
              <w:right w:val="single" w:sz="4" w:space="0" w:color="auto"/>
            </w:tcBorders>
            <w:shd w:val="clear" w:color="auto" w:fill="auto"/>
            <w:vAlign w:val="center"/>
            <w:hideMark/>
          </w:tcPr>
          <w:p w14:paraId="6C11932C"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947F25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82A1C3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2899E55"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48C04B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A9E82A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E0813A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6E670E4"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C7A381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05A0257" w14:textId="77777777" w:rsidR="00AB14AF" w:rsidRPr="005C573A" w:rsidRDefault="00AB14AF" w:rsidP="005C573A">
            <w:pPr>
              <w:jc w:val="center"/>
              <w:rPr>
                <w:color w:val="000000"/>
                <w:sz w:val="16"/>
                <w:szCs w:val="16"/>
              </w:rPr>
            </w:pPr>
            <w:r w:rsidRPr="005C573A">
              <w:rPr>
                <w:color w:val="000000"/>
                <w:sz w:val="16"/>
                <w:szCs w:val="16"/>
              </w:rPr>
              <w:t>44</w:t>
            </w:r>
          </w:p>
        </w:tc>
        <w:tc>
          <w:tcPr>
            <w:tcW w:w="4662" w:type="dxa"/>
            <w:tcBorders>
              <w:top w:val="nil"/>
              <w:left w:val="nil"/>
              <w:bottom w:val="single" w:sz="4" w:space="0" w:color="auto"/>
              <w:right w:val="single" w:sz="4" w:space="0" w:color="auto"/>
            </w:tcBorders>
            <w:shd w:val="clear" w:color="auto" w:fill="auto"/>
            <w:vAlign w:val="center"/>
            <w:hideMark/>
          </w:tcPr>
          <w:p w14:paraId="081886D2" w14:textId="77777777" w:rsidR="00AB14AF" w:rsidRPr="005C573A" w:rsidRDefault="00AB14AF" w:rsidP="005C573A">
            <w:pPr>
              <w:rPr>
                <w:color w:val="000000"/>
                <w:sz w:val="16"/>
                <w:szCs w:val="16"/>
              </w:rPr>
            </w:pPr>
            <w:r w:rsidRPr="005C573A">
              <w:rPr>
                <w:color w:val="000000"/>
                <w:sz w:val="16"/>
                <w:szCs w:val="16"/>
              </w:rPr>
              <w:t>Филиал "Медицинский центр" АО "Адмиралтейские Верфи"</w:t>
            </w:r>
          </w:p>
        </w:tc>
        <w:tc>
          <w:tcPr>
            <w:tcW w:w="5954" w:type="dxa"/>
            <w:tcBorders>
              <w:top w:val="nil"/>
              <w:left w:val="nil"/>
              <w:bottom w:val="single" w:sz="4" w:space="0" w:color="auto"/>
              <w:right w:val="single" w:sz="4" w:space="0" w:color="auto"/>
            </w:tcBorders>
            <w:shd w:val="clear" w:color="auto" w:fill="auto"/>
            <w:vAlign w:val="center"/>
            <w:hideMark/>
          </w:tcPr>
          <w:p w14:paraId="2FF8D725" w14:textId="77777777" w:rsidR="00AB14AF" w:rsidRPr="005C573A" w:rsidRDefault="00AB14AF" w:rsidP="005C573A">
            <w:pPr>
              <w:rPr>
                <w:color w:val="000000"/>
                <w:sz w:val="16"/>
                <w:szCs w:val="16"/>
              </w:rPr>
            </w:pPr>
            <w:r w:rsidRPr="005C573A">
              <w:rPr>
                <w:color w:val="000000"/>
                <w:sz w:val="16"/>
                <w:szCs w:val="16"/>
              </w:rPr>
              <w:t>190121, г. Санкт-Петербург, ул. Садовая, д. 126,  лит А</w:t>
            </w:r>
          </w:p>
        </w:tc>
        <w:tc>
          <w:tcPr>
            <w:tcW w:w="640" w:type="dxa"/>
            <w:tcBorders>
              <w:top w:val="nil"/>
              <w:left w:val="nil"/>
              <w:bottom w:val="single" w:sz="4" w:space="0" w:color="auto"/>
              <w:right w:val="single" w:sz="4" w:space="0" w:color="auto"/>
            </w:tcBorders>
            <w:shd w:val="clear" w:color="auto" w:fill="auto"/>
            <w:vAlign w:val="center"/>
            <w:hideMark/>
          </w:tcPr>
          <w:p w14:paraId="78626A6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298C197"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947A57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CA4419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4760D6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FEC516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7FCA0D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1B3DEE2"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360CAE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7C71988" w14:textId="77777777" w:rsidR="00AB14AF" w:rsidRPr="005C573A" w:rsidRDefault="00AB14AF" w:rsidP="005C573A">
            <w:pPr>
              <w:jc w:val="center"/>
              <w:rPr>
                <w:color w:val="000000"/>
                <w:sz w:val="16"/>
                <w:szCs w:val="16"/>
              </w:rPr>
            </w:pPr>
            <w:r w:rsidRPr="005C573A">
              <w:rPr>
                <w:color w:val="000000"/>
                <w:sz w:val="16"/>
                <w:szCs w:val="16"/>
              </w:rPr>
              <w:t>45</w:t>
            </w:r>
          </w:p>
        </w:tc>
        <w:tc>
          <w:tcPr>
            <w:tcW w:w="4662" w:type="dxa"/>
            <w:tcBorders>
              <w:top w:val="nil"/>
              <w:left w:val="nil"/>
              <w:bottom w:val="single" w:sz="4" w:space="0" w:color="auto"/>
              <w:right w:val="single" w:sz="4" w:space="0" w:color="auto"/>
            </w:tcBorders>
            <w:shd w:val="clear" w:color="auto" w:fill="auto"/>
            <w:vAlign w:val="center"/>
            <w:hideMark/>
          </w:tcPr>
          <w:p w14:paraId="3C2B5950" w14:textId="77777777" w:rsidR="00AB14AF" w:rsidRPr="005C573A" w:rsidRDefault="00AB14AF" w:rsidP="005C573A">
            <w:pPr>
              <w:rPr>
                <w:color w:val="000000"/>
                <w:sz w:val="16"/>
                <w:szCs w:val="16"/>
              </w:rPr>
            </w:pPr>
            <w:r w:rsidRPr="005C573A">
              <w:rPr>
                <w:color w:val="000000"/>
                <w:sz w:val="16"/>
                <w:szCs w:val="16"/>
              </w:rPr>
              <w:t>МСЧ №70 - филиал СПб ГУП "Пассажиравтотранс"</w:t>
            </w:r>
          </w:p>
        </w:tc>
        <w:tc>
          <w:tcPr>
            <w:tcW w:w="5954" w:type="dxa"/>
            <w:tcBorders>
              <w:top w:val="nil"/>
              <w:left w:val="nil"/>
              <w:bottom w:val="single" w:sz="4" w:space="0" w:color="auto"/>
              <w:right w:val="single" w:sz="4" w:space="0" w:color="auto"/>
            </w:tcBorders>
            <w:shd w:val="clear" w:color="auto" w:fill="auto"/>
            <w:vAlign w:val="center"/>
            <w:hideMark/>
          </w:tcPr>
          <w:p w14:paraId="660E22E8" w14:textId="77777777" w:rsidR="00AB14AF" w:rsidRPr="005C573A" w:rsidRDefault="00AB14AF" w:rsidP="005C573A">
            <w:pPr>
              <w:rPr>
                <w:color w:val="000000"/>
                <w:sz w:val="16"/>
                <w:szCs w:val="16"/>
              </w:rPr>
            </w:pPr>
            <w:r w:rsidRPr="005C573A">
              <w:rPr>
                <w:color w:val="000000"/>
                <w:sz w:val="16"/>
                <w:szCs w:val="16"/>
              </w:rPr>
              <w:t>195009, г. Санкт-Петербург, ул. Комсомола, д. 12</w:t>
            </w:r>
          </w:p>
        </w:tc>
        <w:tc>
          <w:tcPr>
            <w:tcW w:w="640" w:type="dxa"/>
            <w:tcBorders>
              <w:top w:val="nil"/>
              <w:left w:val="nil"/>
              <w:bottom w:val="single" w:sz="4" w:space="0" w:color="auto"/>
              <w:right w:val="single" w:sz="4" w:space="0" w:color="auto"/>
            </w:tcBorders>
            <w:shd w:val="clear" w:color="auto" w:fill="auto"/>
            <w:vAlign w:val="center"/>
            <w:hideMark/>
          </w:tcPr>
          <w:p w14:paraId="475E1E1C"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0B5ED5F"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5E5FF6C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28B230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ECAEC8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9E1BB7B"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43E24AD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B5E7FF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81B82E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353D588" w14:textId="77777777" w:rsidR="00AB14AF" w:rsidRPr="005C573A" w:rsidRDefault="00AB14AF" w:rsidP="005C573A">
            <w:pPr>
              <w:jc w:val="center"/>
              <w:rPr>
                <w:color w:val="000000"/>
                <w:sz w:val="16"/>
                <w:szCs w:val="16"/>
              </w:rPr>
            </w:pPr>
            <w:r w:rsidRPr="005C573A">
              <w:rPr>
                <w:color w:val="000000"/>
                <w:sz w:val="16"/>
                <w:szCs w:val="16"/>
              </w:rPr>
              <w:t>46</w:t>
            </w:r>
          </w:p>
        </w:tc>
        <w:tc>
          <w:tcPr>
            <w:tcW w:w="4662" w:type="dxa"/>
            <w:tcBorders>
              <w:top w:val="nil"/>
              <w:left w:val="nil"/>
              <w:bottom w:val="single" w:sz="4" w:space="0" w:color="auto"/>
              <w:right w:val="single" w:sz="4" w:space="0" w:color="auto"/>
            </w:tcBorders>
            <w:shd w:val="clear" w:color="auto" w:fill="auto"/>
            <w:vAlign w:val="center"/>
            <w:hideMark/>
          </w:tcPr>
          <w:p w14:paraId="02339A4D" w14:textId="77777777" w:rsidR="00AB14AF" w:rsidRPr="005C573A" w:rsidRDefault="00AB14AF" w:rsidP="005C573A">
            <w:pPr>
              <w:rPr>
                <w:color w:val="000000"/>
                <w:sz w:val="16"/>
                <w:szCs w:val="16"/>
              </w:rPr>
            </w:pPr>
            <w:r w:rsidRPr="005C573A">
              <w:rPr>
                <w:color w:val="000000"/>
                <w:sz w:val="16"/>
                <w:szCs w:val="16"/>
              </w:rPr>
              <w:t>ГБУЗ ЛО " Лужская МБ"</w:t>
            </w:r>
          </w:p>
        </w:tc>
        <w:tc>
          <w:tcPr>
            <w:tcW w:w="5954" w:type="dxa"/>
            <w:tcBorders>
              <w:top w:val="nil"/>
              <w:left w:val="nil"/>
              <w:bottom w:val="single" w:sz="4" w:space="0" w:color="auto"/>
              <w:right w:val="single" w:sz="4" w:space="0" w:color="auto"/>
            </w:tcBorders>
            <w:shd w:val="clear" w:color="auto" w:fill="auto"/>
            <w:vAlign w:val="center"/>
            <w:hideMark/>
          </w:tcPr>
          <w:p w14:paraId="10B331ED" w14:textId="77777777" w:rsidR="00AB14AF" w:rsidRPr="005C573A" w:rsidRDefault="00AB14AF" w:rsidP="005C573A">
            <w:pPr>
              <w:rPr>
                <w:color w:val="000000"/>
                <w:sz w:val="16"/>
                <w:szCs w:val="16"/>
              </w:rPr>
            </w:pPr>
            <w:r w:rsidRPr="005C573A">
              <w:rPr>
                <w:color w:val="000000"/>
                <w:sz w:val="16"/>
                <w:szCs w:val="16"/>
              </w:rPr>
              <w:t>Ленинградская область, 188230, г. Луга, ул. Ленинградское шоссе, д. 7</w:t>
            </w:r>
          </w:p>
        </w:tc>
        <w:tc>
          <w:tcPr>
            <w:tcW w:w="640" w:type="dxa"/>
            <w:tcBorders>
              <w:top w:val="nil"/>
              <w:left w:val="nil"/>
              <w:bottom w:val="single" w:sz="4" w:space="0" w:color="auto"/>
              <w:right w:val="single" w:sz="4" w:space="0" w:color="auto"/>
            </w:tcBorders>
            <w:shd w:val="clear" w:color="auto" w:fill="auto"/>
            <w:vAlign w:val="center"/>
            <w:hideMark/>
          </w:tcPr>
          <w:p w14:paraId="458EFC2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96D729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6D0CFD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3C2103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6F424A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F2E25D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86F159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89BB27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67E6E2E" w14:textId="77777777" w:rsidTr="00212615">
        <w:trPr>
          <w:trHeight w:val="417"/>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279F723" w14:textId="77777777" w:rsidR="00AB14AF" w:rsidRPr="005C573A" w:rsidRDefault="00AB14AF" w:rsidP="005C573A">
            <w:pPr>
              <w:jc w:val="center"/>
              <w:rPr>
                <w:color w:val="000000"/>
                <w:sz w:val="16"/>
                <w:szCs w:val="16"/>
              </w:rPr>
            </w:pPr>
            <w:r w:rsidRPr="005C573A">
              <w:rPr>
                <w:color w:val="000000"/>
                <w:sz w:val="16"/>
                <w:szCs w:val="16"/>
              </w:rPr>
              <w:t>47</w:t>
            </w:r>
          </w:p>
        </w:tc>
        <w:tc>
          <w:tcPr>
            <w:tcW w:w="4662" w:type="dxa"/>
            <w:tcBorders>
              <w:top w:val="nil"/>
              <w:left w:val="nil"/>
              <w:bottom w:val="single" w:sz="4" w:space="0" w:color="auto"/>
              <w:right w:val="single" w:sz="4" w:space="0" w:color="auto"/>
            </w:tcBorders>
            <w:shd w:val="clear" w:color="auto" w:fill="auto"/>
            <w:vAlign w:val="center"/>
            <w:hideMark/>
          </w:tcPr>
          <w:p w14:paraId="4C0AF964" w14:textId="77777777" w:rsidR="00AB14AF" w:rsidRPr="005C573A" w:rsidRDefault="00AB14AF" w:rsidP="005C573A">
            <w:pPr>
              <w:rPr>
                <w:color w:val="000000"/>
                <w:sz w:val="16"/>
                <w:szCs w:val="16"/>
              </w:rPr>
            </w:pPr>
            <w:r w:rsidRPr="005C573A">
              <w:rPr>
                <w:color w:val="000000"/>
                <w:sz w:val="16"/>
                <w:szCs w:val="16"/>
              </w:rPr>
              <w:t>ГБУЗ ЛО "Приморская районная больница"</w:t>
            </w:r>
          </w:p>
        </w:tc>
        <w:tc>
          <w:tcPr>
            <w:tcW w:w="5954" w:type="dxa"/>
            <w:tcBorders>
              <w:top w:val="nil"/>
              <w:left w:val="nil"/>
              <w:bottom w:val="single" w:sz="4" w:space="0" w:color="auto"/>
              <w:right w:val="single" w:sz="4" w:space="0" w:color="auto"/>
            </w:tcBorders>
            <w:shd w:val="clear" w:color="auto" w:fill="auto"/>
            <w:vAlign w:val="center"/>
            <w:hideMark/>
          </w:tcPr>
          <w:p w14:paraId="5C0E5EF2" w14:textId="77777777" w:rsidR="00AB14AF" w:rsidRPr="005C573A" w:rsidRDefault="00AB14AF" w:rsidP="005C573A">
            <w:pPr>
              <w:rPr>
                <w:color w:val="000000"/>
                <w:sz w:val="16"/>
                <w:szCs w:val="16"/>
              </w:rPr>
            </w:pPr>
            <w:r w:rsidRPr="005C573A">
              <w:rPr>
                <w:color w:val="000000"/>
                <w:sz w:val="16"/>
                <w:szCs w:val="16"/>
              </w:rPr>
              <w:t xml:space="preserve">Ленинградская область, 188910, г. Приморск, р-н Выборгский, ул. Пушкинская </w:t>
            </w:r>
            <w:proofErr w:type="spellStart"/>
            <w:r w:rsidRPr="005C573A">
              <w:rPr>
                <w:color w:val="000000"/>
                <w:sz w:val="16"/>
                <w:szCs w:val="16"/>
              </w:rPr>
              <w:t>алллея</w:t>
            </w:r>
            <w:proofErr w:type="spellEnd"/>
            <w:r w:rsidRPr="005C573A">
              <w:rPr>
                <w:color w:val="000000"/>
                <w:sz w:val="16"/>
                <w:szCs w:val="16"/>
              </w:rPr>
              <w:t>, д. 1</w:t>
            </w:r>
          </w:p>
        </w:tc>
        <w:tc>
          <w:tcPr>
            <w:tcW w:w="640" w:type="dxa"/>
            <w:tcBorders>
              <w:top w:val="nil"/>
              <w:left w:val="nil"/>
              <w:bottom w:val="single" w:sz="4" w:space="0" w:color="auto"/>
              <w:right w:val="single" w:sz="4" w:space="0" w:color="auto"/>
            </w:tcBorders>
            <w:shd w:val="clear" w:color="auto" w:fill="auto"/>
            <w:vAlign w:val="center"/>
            <w:hideMark/>
          </w:tcPr>
          <w:p w14:paraId="2E5D602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F3E83C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C5200F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0FC133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17A1F1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508783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0F8F0A2"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9344D1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73F3F5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B55BA17" w14:textId="77777777" w:rsidR="00AB14AF" w:rsidRPr="005C573A" w:rsidRDefault="00AB14AF" w:rsidP="005C573A">
            <w:pPr>
              <w:jc w:val="center"/>
              <w:rPr>
                <w:color w:val="000000"/>
                <w:sz w:val="16"/>
                <w:szCs w:val="16"/>
              </w:rPr>
            </w:pPr>
            <w:r w:rsidRPr="005C573A">
              <w:rPr>
                <w:color w:val="000000"/>
                <w:sz w:val="16"/>
                <w:szCs w:val="16"/>
              </w:rPr>
              <w:t>48</w:t>
            </w:r>
          </w:p>
        </w:tc>
        <w:tc>
          <w:tcPr>
            <w:tcW w:w="4662" w:type="dxa"/>
            <w:tcBorders>
              <w:top w:val="nil"/>
              <w:left w:val="nil"/>
              <w:bottom w:val="single" w:sz="4" w:space="0" w:color="auto"/>
              <w:right w:val="single" w:sz="4" w:space="0" w:color="auto"/>
            </w:tcBorders>
            <w:shd w:val="clear" w:color="auto" w:fill="auto"/>
            <w:vAlign w:val="center"/>
            <w:hideMark/>
          </w:tcPr>
          <w:p w14:paraId="22D10D54" w14:textId="77777777" w:rsidR="00AB14AF" w:rsidRPr="005C573A" w:rsidRDefault="00AB14AF" w:rsidP="005C573A">
            <w:pPr>
              <w:rPr>
                <w:color w:val="000000"/>
                <w:sz w:val="16"/>
                <w:szCs w:val="16"/>
              </w:rPr>
            </w:pPr>
            <w:r w:rsidRPr="005C573A">
              <w:rPr>
                <w:color w:val="000000"/>
                <w:sz w:val="16"/>
                <w:szCs w:val="16"/>
              </w:rPr>
              <w:t>МЦ "ОДОНТ"</w:t>
            </w:r>
          </w:p>
        </w:tc>
        <w:tc>
          <w:tcPr>
            <w:tcW w:w="5954" w:type="dxa"/>
            <w:tcBorders>
              <w:top w:val="nil"/>
              <w:left w:val="nil"/>
              <w:bottom w:val="single" w:sz="4" w:space="0" w:color="auto"/>
              <w:right w:val="single" w:sz="4" w:space="0" w:color="auto"/>
            </w:tcBorders>
            <w:shd w:val="clear" w:color="auto" w:fill="auto"/>
            <w:vAlign w:val="center"/>
            <w:hideMark/>
          </w:tcPr>
          <w:p w14:paraId="48F9047D" w14:textId="77777777" w:rsidR="00AB14AF" w:rsidRPr="005C573A" w:rsidRDefault="00AB14AF" w:rsidP="005C573A">
            <w:pPr>
              <w:rPr>
                <w:color w:val="000000"/>
                <w:sz w:val="16"/>
                <w:szCs w:val="16"/>
              </w:rPr>
            </w:pPr>
            <w:r w:rsidRPr="005C573A">
              <w:rPr>
                <w:color w:val="000000"/>
                <w:sz w:val="16"/>
                <w:szCs w:val="16"/>
              </w:rPr>
              <w:t>г. Санкт-Петербург, ул. Казанская, д. 44</w:t>
            </w:r>
          </w:p>
        </w:tc>
        <w:tc>
          <w:tcPr>
            <w:tcW w:w="640" w:type="dxa"/>
            <w:tcBorders>
              <w:top w:val="nil"/>
              <w:left w:val="nil"/>
              <w:bottom w:val="single" w:sz="4" w:space="0" w:color="auto"/>
              <w:right w:val="single" w:sz="4" w:space="0" w:color="auto"/>
            </w:tcBorders>
            <w:shd w:val="clear" w:color="auto" w:fill="auto"/>
            <w:vAlign w:val="center"/>
            <w:hideMark/>
          </w:tcPr>
          <w:p w14:paraId="142E195D"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78FB21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EB0FE9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724C57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8B77C5B"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22A9603"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6C9BAB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40DFA12"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CFE3E1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06E7673" w14:textId="77777777" w:rsidR="00AB14AF" w:rsidRPr="005C573A" w:rsidRDefault="00AB14AF" w:rsidP="005C573A">
            <w:pPr>
              <w:jc w:val="center"/>
              <w:rPr>
                <w:color w:val="000000"/>
                <w:sz w:val="16"/>
                <w:szCs w:val="16"/>
              </w:rPr>
            </w:pPr>
            <w:r w:rsidRPr="005C573A">
              <w:rPr>
                <w:color w:val="000000"/>
                <w:sz w:val="16"/>
                <w:szCs w:val="16"/>
              </w:rPr>
              <w:t>49</w:t>
            </w:r>
          </w:p>
        </w:tc>
        <w:tc>
          <w:tcPr>
            <w:tcW w:w="4662" w:type="dxa"/>
            <w:tcBorders>
              <w:top w:val="nil"/>
              <w:left w:val="nil"/>
              <w:bottom w:val="single" w:sz="4" w:space="0" w:color="auto"/>
              <w:right w:val="single" w:sz="4" w:space="0" w:color="auto"/>
            </w:tcBorders>
            <w:shd w:val="clear" w:color="auto" w:fill="auto"/>
            <w:vAlign w:val="center"/>
            <w:hideMark/>
          </w:tcPr>
          <w:p w14:paraId="08C3054E" w14:textId="77777777" w:rsidR="00AB14AF" w:rsidRPr="005C573A" w:rsidRDefault="00AB14AF" w:rsidP="005C573A">
            <w:pPr>
              <w:rPr>
                <w:color w:val="000000"/>
                <w:sz w:val="16"/>
                <w:szCs w:val="16"/>
              </w:rPr>
            </w:pPr>
            <w:r w:rsidRPr="005C573A">
              <w:rPr>
                <w:color w:val="000000"/>
                <w:sz w:val="16"/>
                <w:szCs w:val="16"/>
              </w:rPr>
              <w:t>МЦ "ОДОНТ"(Варшавская, д 43)</w:t>
            </w:r>
          </w:p>
        </w:tc>
        <w:tc>
          <w:tcPr>
            <w:tcW w:w="5954" w:type="dxa"/>
            <w:tcBorders>
              <w:top w:val="nil"/>
              <w:left w:val="nil"/>
              <w:bottom w:val="single" w:sz="4" w:space="0" w:color="auto"/>
              <w:right w:val="single" w:sz="4" w:space="0" w:color="auto"/>
            </w:tcBorders>
            <w:shd w:val="clear" w:color="auto" w:fill="auto"/>
            <w:vAlign w:val="center"/>
            <w:hideMark/>
          </w:tcPr>
          <w:p w14:paraId="3CAF278D" w14:textId="77777777" w:rsidR="00AB14AF" w:rsidRPr="005C573A" w:rsidRDefault="00AB14AF" w:rsidP="005C573A">
            <w:pPr>
              <w:rPr>
                <w:color w:val="000000"/>
                <w:sz w:val="16"/>
                <w:szCs w:val="16"/>
              </w:rPr>
            </w:pPr>
            <w:r w:rsidRPr="005C573A">
              <w:rPr>
                <w:color w:val="000000"/>
                <w:sz w:val="16"/>
                <w:szCs w:val="16"/>
              </w:rPr>
              <w:t>г. Санкт-Петербург, ул. Варшавская, д. 43, корп. А, оф. 6 Н</w:t>
            </w:r>
          </w:p>
        </w:tc>
        <w:tc>
          <w:tcPr>
            <w:tcW w:w="640" w:type="dxa"/>
            <w:tcBorders>
              <w:top w:val="nil"/>
              <w:left w:val="nil"/>
              <w:bottom w:val="single" w:sz="4" w:space="0" w:color="auto"/>
              <w:right w:val="single" w:sz="4" w:space="0" w:color="auto"/>
            </w:tcBorders>
            <w:shd w:val="clear" w:color="auto" w:fill="auto"/>
            <w:vAlign w:val="center"/>
            <w:hideMark/>
          </w:tcPr>
          <w:p w14:paraId="268D182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DE35D8B"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6884FC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669343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D04572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A8F5539"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7C5231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0DF990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D715BF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0A0DA11" w14:textId="77777777" w:rsidR="00AB14AF" w:rsidRPr="005C573A" w:rsidRDefault="00AB14AF" w:rsidP="005C573A">
            <w:pPr>
              <w:jc w:val="center"/>
              <w:rPr>
                <w:color w:val="000000"/>
                <w:sz w:val="16"/>
                <w:szCs w:val="16"/>
              </w:rPr>
            </w:pPr>
            <w:r w:rsidRPr="005C573A">
              <w:rPr>
                <w:color w:val="000000"/>
                <w:sz w:val="16"/>
                <w:szCs w:val="16"/>
              </w:rPr>
              <w:t>50</w:t>
            </w:r>
          </w:p>
        </w:tc>
        <w:tc>
          <w:tcPr>
            <w:tcW w:w="4662" w:type="dxa"/>
            <w:tcBorders>
              <w:top w:val="nil"/>
              <w:left w:val="nil"/>
              <w:bottom w:val="single" w:sz="4" w:space="0" w:color="auto"/>
              <w:right w:val="single" w:sz="4" w:space="0" w:color="auto"/>
            </w:tcBorders>
            <w:shd w:val="clear" w:color="auto" w:fill="auto"/>
            <w:vAlign w:val="center"/>
            <w:hideMark/>
          </w:tcPr>
          <w:p w14:paraId="35DA6C42" w14:textId="77777777" w:rsidR="00AB14AF" w:rsidRPr="005C573A" w:rsidRDefault="00AB14AF" w:rsidP="005C573A">
            <w:pPr>
              <w:rPr>
                <w:color w:val="000000"/>
                <w:sz w:val="16"/>
                <w:szCs w:val="16"/>
              </w:rPr>
            </w:pPr>
            <w:r w:rsidRPr="005C573A">
              <w:rPr>
                <w:color w:val="000000"/>
                <w:sz w:val="16"/>
                <w:szCs w:val="16"/>
              </w:rPr>
              <w:t>МЦ "ОДОНТ" ("Галерея")</w:t>
            </w:r>
          </w:p>
        </w:tc>
        <w:tc>
          <w:tcPr>
            <w:tcW w:w="5954" w:type="dxa"/>
            <w:tcBorders>
              <w:top w:val="nil"/>
              <w:left w:val="nil"/>
              <w:bottom w:val="single" w:sz="4" w:space="0" w:color="auto"/>
              <w:right w:val="single" w:sz="4" w:space="0" w:color="auto"/>
            </w:tcBorders>
            <w:shd w:val="clear" w:color="auto" w:fill="auto"/>
            <w:vAlign w:val="center"/>
            <w:hideMark/>
          </w:tcPr>
          <w:p w14:paraId="1777EEA8" w14:textId="77777777" w:rsidR="00AB14AF" w:rsidRPr="005C573A" w:rsidRDefault="00AB14AF" w:rsidP="005C573A">
            <w:pPr>
              <w:rPr>
                <w:color w:val="000000"/>
                <w:sz w:val="16"/>
                <w:szCs w:val="16"/>
              </w:rPr>
            </w:pPr>
            <w:r w:rsidRPr="005C573A">
              <w:rPr>
                <w:color w:val="000000"/>
                <w:sz w:val="16"/>
                <w:szCs w:val="16"/>
              </w:rPr>
              <w:t xml:space="preserve">Ленинградская область, 188662, г. Мурино, ул. </w:t>
            </w:r>
            <w:proofErr w:type="spellStart"/>
            <w:r w:rsidRPr="005C573A">
              <w:rPr>
                <w:color w:val="000000"/>
                <w:sz w:val="16"/>
                <w:szCs w:val="16"/>
              </w:rPr>
              <w:t>Воронцовский</w:t>
            </w:r>
            <w:proofErr w:type="spellEnd"/>
            <w:r w:rsidRPr="005C573A">
              <w:rPr>
                <w:color w:val="000000"/>
                <w:sz w:val="16"/>
                <w:szCs w:val="16"/>
              </w:rPr>
              <w:t xml:space="preserve"> бульвар, д. 8,  пом.15-Н</w:t>
            </w:r>
          </w:p>
        </w:tc>
        <w:tc>
          <w:tcPr>
            <w:tcW w:w="640" w:type="dxa"/>
            <w:tcBorders>
              <w:top w:val="nil"/>
              <w:left w:val="nil"/>
              <w:bottom w:val="single" w:sz="4" w:space="0" w:color="auto"/>
              <w:right w:val="single" w:sz="4" w:space="0" w:color="auto"/>
            </w:tcBorders>
            <w:shd w:val="clear" w:color="auto" w:fill="auto"/>
            <w:vAlign w:val="center"/>
            <w:hideMark/>
          </w:tcPr>
          <w:p w14:paraId="6F0B575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122297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69DFFD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66BCE3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0D3E7C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C6FB38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447340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AA3153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FB3ECDE"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0E2A231" w14:textId="77777777" w:rsidR="00AB14AF" w:rsidRPr="005C573A" w:rsidRDefault="00AB14AF" w:rsidP="005C573A">
            <w:pPr>
              <w:jc w:val="center"/>
              <w:rPr>
                <w:color w:val="000000"/>
                <w:sz w:val="16"/>
                <w:szCs w:val="16"/>
              </w:rPr>
            </w:pPr>
            <w:r w:rsidRPr="005C573A">
              <w:rPr>
                <w:color w:val="000000"/>
                <w:sz w:val="16"/>
                <w:szCs w:val="16"/>
              </w:rPr>
              <w:lastRenderedPageBreak/>
              <w:t>51</w:t>
            </w:r>
          </w:p>
        </w:tc>
        <w:tc>
          <w:tcPr>
            <w:tcW w:w="4662" w:type="dxa"/>
            <w:tcBorders>
              <w:top w:val="nil"/>
              <w:left w:val="nil"/>
              <w:bottom w:val="single" w:sz="4" w:space="0" w:color="auto"/>
              <w:right w:val="single" w:sz="4" w:space="0" w:color="auto"/>
            </w:tcBorders>
            <w:shd w:val="clear" w:color="auto" w:fill="auto"/>
            <w:vAlign w:val="center"/>
            <w:hideMark/>
          </w:tcPr>
          <w:p w14:paraId="4175353A" w14:textId="77777777" w:rsidR="00AB14AF" w:rsidRPr="005C573A" w:rsidRDefault="00AB14AF" w:rsidP="005C573A">
            <w:pPr>
              <w:rPr>
                <w:color w:val="000000"/>
                <w:sz w:val="16"/>
                <w:szCs w:val="16"/>
              </w:rPr>
            </w:pPr>
            <w:r w:rsidRPr="005C573A">
              <w:rPr>
                <w:color w:val="000000"/>
                <w:sz w:val="16"/>
                <w:szCs w:val="16"/>
              </w:rPr>
              <w:t xml:space="preserve">МЦ "ОДОНТ" (бренд "Дельта </w:t>
            </w:r>
            <w:proofErr w:type="spellStart"/>
            <w:r w:rsidRPr="005C573A">
              <w:rPr>
                <w:color w:val="000000"/>
                <w:sz w:val="16"/>
                <w:szCs w:val="16"/>
              </w:rPr>
              <w:t>Дент</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4887BCA0" w14:textId="77777777" w:rsidR="00AB14AF" w:rsidRPr="005C573A" w:rsidRDefault="00AB14AF" w:rsidP="005C573A">
            <w:pPr>
              <w:rPr>
                <w:color w:val="000000"/>
                <w:sz w:val="16"/>
                <w:szCs w:val="16"/>
              </w:rPr>
            </w:pPr>
            <w:r w:rsidRPr="005C573A">
              <w:rPr>
                <w:color w:val="000000"/>
                <w:sz w:val="16"/>
                <w:szCs w:val="16"/>
              </w:rPr>
              <w:t>197101, г. Санкт-Петербург, ул. Каменноостровский проспект, д. 20,  лит. А,  пом. 9Н</w:t>
            </w:r>
          </w:p>
        </w:tc>
        <w:tc>
          <w:tcPr>
            <w:tcW w:w="640" w:type="dxa"/>
            <w:tcBorders>
              <w:top w:val="nil"/>
              <w:left w:val="nil"/>
              <w:bottom w:val="single" w:sz="4" w:space="0" w:color="auto"/>
              <w:right w:val="single" w:sz="4" w:space="0" w:color="auto"/>
            </w:tcBorders>
            <w:shd w:val="clear" w:color="auto" w:fill="auto"/>
            <w:vAlign w:val="center"/>
            <w:hideMark/>
          </w:tcPr>
          <w:p w14:paraId="1A5C15B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9B94A1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45D55C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BB0E7A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CB386C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E4722A4"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A08C1F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D054EF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AF8ECD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492D9E3" w14:textId="77777777" w:rsidR="00AB14AF" w:rsidRPr="005C573A" w:rsidRDefault="00AB14AF" w:rsidP="005C573A">
            <w:pPr>
              <w:jc w:val="center"/>
              <w:rPr>
                <w:color w:val="000000"/>
                <w:sz w:val="16"/>
                <w:szCs w:val="16"/>
              </w:rPr>
            </w:pPr>
            <w:r w:rsidRPr="005C573A">
              <w:rPr>
                <w:color w:val="000000"/>
                <w:sz w:val="16"/>
                <w:szCs w:val="16"/>
              </w:rPr>
              <w:t>52</w:t>
            </w:r>
          </w:p>
        </w:tc>
        <w:tc>
          <w:tcPr>
            <w:tcW w:w="4662" w:type="dxa"/>
            <w:tcBorders>
              <w:top w:val="nil"/>
              <w:left w:val="nil"/>
              <w:bottom w:val="single" w:sz="4" w:space="0" w:color="auto"/>
              <w:right w:val="single" w:sz="4" w:space="0" w:color="auto"/>
            </w:tcBorders>
            <w:shd w:val="clear" w:color="auto" w:fill="auto"/>
            <w:vAlign w:val="center"/>
            <w:hideMark/>
          </w:tcPr>
          <w:p w14:paraId="40BDC01E" w14:textId="77777777" w:rsidR="00AB14AF" w:rsidRPr="005C573A" w:rsidRDefault="00AB14AF" w:rsidP="005C573A">
            <w:pPr>
              <w:rPr>
                <w:color w:val="000000"/>
                <w:sz w:val="16"/>
                <w:szCs w:val="16"/>
              </w:rPr>
            </w:pPr>
            <w:r w:rsidRPr="005C573A">
              <w:rPr>
                <w:color w:val="000000"/>
                <w:sz w:val="16"/>
                <w:szCs w:val="16"/>
              </w:rPr>
              <w:t>МЦ "ОДОНТ" (Московское ш.)</w:t>
            </w:r>
          </w:p>
        </w:tc>
        <w:tc>
          <w:tcPr>
            <w:tcW w:w="5954" w:type="dxa"/>
            <w:tcBorders>
              <w:top w:val="nil"/>
              <w:left w:val="nil"/>
              <w:bottom w:val="single" w:sz="4" w:space="0" w:color="auto"/>
              <w:right w:val="single" w:sz="4" w:space="0" w:color="auto"/>
            </w:tcBorders>
            <w:shd w:val="clear" w:color="auto" w:fill="auto"/>
            <w:vAlign w:val="center"/>
            <w:hideMark/>
          </w:tcPr>
          <w:p w14:paraId="4A80130B" w14:textId="77777777" w:rsidR="00AB14AF" w:rsidRPr="005C573A" w:rsidRDefault="00AB14AF" w:rsidP="005C573A">
            <w:pPr>
              <w:rPr>
                <w:color w:val="000000"/>
                <w:sz w:val="16"/>
                <w:szCs w:val="16"/>
              </w:rPr>
            </w:pPr>
            <w:r w:rsidRPr="005C573A">
              <w:rPr>
                <w:color w:val="000000"/>
                <w:sz w:val="16"/>
                <w:szCs w:val="16"/>
              </w:rPr>
              <w:t>г. Санкт-Петербург, ул. Московское шоссе, д. 30, корп. 2,  литер А пом. 5Н</w:t>
            </w:r>
          </w:p>
        </w:tc>
        <w:tc>
          <w:tcPr>
            <w:tcW w:w="640" w:type="dxa"/>
            <w:tcBorders>
              <w:top w:val="nil"/>
              <w:left w:val="nil"/>
              <w:bottom w:val="single" w:sz="4" w:space="0" w:color="auto"/>
              <w:right w:val="single" w:sz="4" w:space="0" w:color="auto"/>
            </w:tcBorders>
            <w:shd w:val="clear" w:color="auto" w:fill="auto"/>
            <w:vAlign w:val="center"/>
            <w:hideMark/>
          </w:tcPr>
          <w:p w14:paraId="2E67662A"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FC7129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3208FE2"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33C9BF5"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737CB1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276F6F6"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8ED31C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E9A92A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C40311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AA26AE4" w14:textId="77777777" w:rsidR="00AB14AF" w:rsidRPr="005C573A" w:rsidRDefault="00AB14AF" w:rsidP="005C573A">
            <w:pPr>
              <w:jc w:val="center"/>
              <w:rPr>
                <w:color w:val="000000"/>
                <w:sz w:val="16"/>
                <w:szCs w:val="16"/>
              </w:rPr>
            </w:pPr>
            <w:r w:rsidRPr="005C573A">
              <w:rPr>
                <w:color w:val="000000"/>
                <w:sz w:val="16"/>
                <w:szCs w:val="16"/>
              </w:rPr>
              <w:t>53</w:t>
            </w:r>
          </w:p>
        </w:tc>
        <w:tc>
          <w:tcPr>
            <w:tcW w:w="4662" w:type="dxa"/>
            <w:tcBorders>
              <w:top w:val="nil"/>
              <w:left w:val="nil"/>
              <w:bottom w:val="single" w:sz="4" w:space="0" w:color="auto"/>
              <w:right w:val="single" w:sz="4" w:space="0" w:color="auto"/>
            </w:tcBorders>
            <w:shd w:val="clear" w:color="auto" w:fill="auto"/>
            <w:vAlign w:val="center"/>
            <w:hideMark/>
          </w:tcPr>
          <w:p w14:paraId="33EB798E" w14:textId="77777777" w:rsidR="00AB14AF" w:rsidRPr="005C573A" w:rsidRDefault="00AB14AF" w:rsidP="005C573A">
            <w:pPr>
              <w:rPr>
                <w:color w:val="000000"/>
                <w:sz w:val="16"/>
                <w:szCs w:val="16"/>
              </w:rPr>
            </w:pPr>
            <w:r w:rsidRPr="005C573A">
              <w:rPr>
                <w:color w:val="000000"/>
                <w:sz w:val="16"/>
                <w:szCs w:val="16"/>
              </w:rPr>
              <w:t>МЦ "ОДОНТ" (Большой пр. П.С.)</w:t>
            </w:r>
          </w:p>
        </w:tc>
        <w:tc>
          <w:tcPr>
            <w:tcW w:w="5954" w:type="dxa"/>
            <w:tcBorders>
              <w:top w:val="nil"/>
              <w:left w:val="nil"/>
              <w:bottom w:val="single" w:sz="4" w:space="0" w:color="auto"/>
              <w:right w:val="single" w:sz="4" w:space="0" w:color="auto"/>
            </w:tcBorders>
            <w:shd w:val="clear" w:color="auto" w:fill="auto"/>
            <w:vAlign w:val="center"/>
            <w:hideMark/>
          </w:tcPr>
          <w:p w14:paraId="6BA3166C" w14:textId="77777777" w:rsidR="00AB14AF" w:rsidRPr="005C573A" w:rsidRDefault="00AB14AF" w:rsidP="005C573A">
            <w:pPr>
              <w:rPr>
                <w:color w:val="000000"/>
                <w:sz w:val="16"/>
                <w:szCs w:val="16"/>
              </w:rPr>
            </w:pPr>
            <w:r w:rsidRPr="005C573A">
              <w:rPr>
                <w:color w:val="000000"/>
                <w:sz w:val="16"/>
                <w:szCs w:val="16"/>
              </w:rPr>
              <w:t>г. Санкт-Петербург, ул. Большой проспект П.С., д. 102,  литер А,  пом. 8Н</w:t>
            </w:r>
          </w:p>
        </w:tc>
        <w:tc>
          <w:tcPr>
            <w:tcW w:w="640" w:type="dxa"/>
            <w:tcBorders>
              <w:top w:val="nil"/>
              <w:left w:val="nil"/>
              <w:bottom w:val="single" w:sz="4" w:space="0" w:color="auto"/>
              <w:right w:val="single" w:sz="4" w:space="0" w:color="auto"/>
            </w:tcBorders>
            <w:shd w:val="clear" w:color="auto" w:fill="auto"/>
            <w:vAlign w:val="center"/>
            <w:hideMark/>
          </w:tcPr>
          <w:p w14:paraId="6AA0254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CC2A19C"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1BE937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72C4C7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97E646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0DE578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CCF970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2E2A77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30EACC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5A9030D" w14:textId="77777777" w:rsidR="00AB14AF" w:rsidRPr="005C573A" w:rsidRDefault="00AB14AF" w:rsidP="005C573A">
            <w:pPr>
              <w:jc w:val="center"/>
              <w:rPr>
                <w:color w:val="000000"/>
                <w:sz w:val="16"/>
                <w:szCs w:val="16"/>
              </w:rPr>
            </w:pPr>
            <w:r w:rsidRPr="005C573A">
              <w:rPr>
                <w:color w:val="000000"/>
                <w:sz w:val="16"/>
                <w:szCs w:val="16"/>
              </w:rPr>
              <w:t>54</w:t>
            </w:r>
          </w:p>
        </w:tc>
        <w:tc>
          <w:tcPr>
            <w:tcW w:w="4662" w:type="dxa"/>
            <w:tcBorders>
              <w:top w:val="nil"/>
              <w:left w:val="nil"/>
              <w:bottom w:val="single" w:sz="4" w:space="0" w:color="auto"/>
              <w:right w:val="single" w:sz="4" w:space="0" w:color="auto"/>
            </w:tcBorders>
            <w:shd w:val="clear" w:color="auto" w:fill="auto"/>
            <w:vAlign w:val="center"/>
            <w:hideMark/>
          </w:tcPr>
          <w:p w14:paraId="3FE6B136" w14:textId="77777777" w:rsidR="00AB14AF" w:rsidRPr="005C573A" w:rsidRDefault="00AB14AF" w:rsidP="005C573A">
            <w:pPr>
              <w:rPr>
                <w:color w:val="000000"/>
                <w:sz w:val="16"/>
                <w:szCs w:val="16"/>
              </w:rPr>
            </w:pPr>
            <w:r w:rsidRPr="005C573A">
              <w:rPr>
                <w:color w:val="000000"/>
                <w:sz w:val="16"/>
                <w:szCs w:val="16"/>
              </w:rPr>
              <w:t xml:space="preserve">МЦ "ОДОНТ" (Коллонтай) </w:t>
            </w:r>
          </w:p>
        </w:tc>
        <w:tc>
          <w:tcPr>
            <w:tcW w:w="5954" w:type="dxa"/>
            <w:tcBorders>
              <w:top w:val="nil"/>
              <w:left w:val="nil"/>
              <w:bottom w:val="single" w:sz="4" w:space="0" w:color="auto"/>
              <w:right w:val="single" w:sz="4" w:space="0" w:color="auto"/>
            </w:tcBorders>
            <w:shd w:val="clear" w:color="auto" w:fill="auto"/>
            <w:vAlign w:val="center"/>
            <w:hideMark/>
          </w:tcPr>
          <w:p w14:paraId="102933E5" w14:textId="77777777" w:rsidR="00AB14AF" w:rsidRPr="005C573A" w:rsidRDefault="00AB14AF" w:rsidP="005C573A">
            <w:pPr>
              <w:rPr>
                <w:color w:val="000000"/>
                <w:sz w:val="16"/>
                <w:szCs w:val="16"/>
              </w:rPr>
            </w:pPr>
            <w:r w:rsidRPr="005C573A">
              <w:rPr>
                <w:color w:val="000000"/>
                <w:sz w:val="16"/>
                <w:szCs w:val="16"/>
              </w:rPr>
              <w:t>г. Санкт-Петербург, ул. Коллонтай, д. 5/1,  литер А,  пом. 135Н</w:t>
            </w:r>
          </w:p>
        </w:tc>
        <w:tc>
          <w:tcPr>
            <w:tcW w:w="640" w:type="dxa"/>
            <w:tcBorders>
              <w:top w:val="nil"/>
              <w:left w:val="nil"/>
              <w:bottom w:val="single" w:sz="4" w:space="0" w:color="auto"/>
              <w:right w:val="single" w:sz="4" w:space="0" w:color="auto"/>
            </w:tcBorders>
            <w:shd w:val="clear" w:color="auto" w:fill="auto"/>
            <w:vAlign w:val="center"/>
            <w:hideMark/>
          </w:tcPr>
          <w:p w14:paraId="17B8926A"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ED5A52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52DAF4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4AAC03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59BD98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6F45BE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77629D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B30328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1DB727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506F1F5" w14:textId="77777777" w:rsidR="00AB14AF" w:rsidRPr="005C573A" w:rsidRDefault="00AB14AF" w:rsidP="005C573A">
            <w:pPr>
              <w:jc w:val="center"/>
              <w:rPr>
                <w:color w:val="000000"/>
                <w:sz w:val="16"/>
                <w:szCs w:val="16"/>
              </w:rPr>
            </w:pPr>
            <w:r w:rsidRPr="005C573A">
              <w:rPr>
                <w:color w:val="000000"/>
                <w:sz w:val="16"/>
                <w:szCs w:val="16"/>
              </w:rPr>
              <w:t>55</w:t>
            </w:r>
          </w:p>
        </w:tc>
        <w:tc>
          <w:tcPr>
            <w:tcW w:w="4662" w:type="dxa"/>
            <w:tcBorders>
              <w:top w:val="nil"/>
              <w:left w:val="nil"/>
              <w:bottom w:val="single" w:sz="4" w:space="0" w:color="auto"/>
              <w:right w:val="single" w:sz="4" w:space="0" w:color="auto"/>
            </w:tcBorders>
            <w:shd w:val="clear" w:color="auto" w:fill="auto"/>
            <w:vAlign w:val="center"/>
            <w:hideMark/>
          </w:tcPr>
          <w:p w14:paraId="367D2F87" w14:textId="77777777" w:rsidR="00AB14AF" w:rsidRPr="005C573A" w:rsidRDefault="00AB14AF" w:rsidP="005C573A">
            <w:pPr>
              <w:rPr>
                <w:color w:val="000000"/>
                <w:sz w:val="16"/>
                <w:szCs w:val="16"/>
              </w:rPr>
            </w:pPr>
            <w:r w:rsidRPr="005C573A">
              <w:rPr>
                <w:color w:val="000000"/>
                <w:sz w:val="16"/>
                <w:szCs w:val="16"/>
              </w:rPr>
              <w:t>ЧУЗ "КБ "РЖД-Медицина" г. С-Петербург"</w:t>
            </w:r>
          </w:p>
        </w:tc>
        <w:tc>
          <w:tcPr>
            <w:tcW w:w="5954" w:type="dxa"/>
            <w:tcBorders>
              <w:top w:val="nil"/>
              <w:left w:val="nil"/>
              <w:bottom w:val="single" w:sz="4" w:space="0" w:color="auto"/>
              <w:right w:val="single" w:sz="4" w:space="0" w:color="auto"/>
            </w:tcBorders>
            <w:shd w:val="clear" w:color="auto" w:fill="auto"/>
            <w:vAlign w:val="center"/>
            <w:hideMark/>
          </w:tcPr>
          <w:p w14:paraId="7B951A9E" w14:textId="77777777" w:rsidR="00AB14AF" w:rsidRPr="005C573A" w:rsidRDefault="00AB14AF" w:rsidP="005C573A">
            <w:pPr>
              <w:rPr>
                <w:color w:val="000000"/>
                <w:sz w:val="16"/>
                <w:szCs w:val="16"/>
              </w:rPr>
            </w:pPr>
            <w:r w:rsidRPr="005C573A">
              <w:rPr>
                <w:color w:val="000000"/>
                <w:sz w:val="16"/>
                <w:szCs w:val="16"/>
              </w:rPr>
              <w:t xml:space="preserve">195271, г. Санкт-Петербург, ул. Мечникова пр., д. 27,23,  </w:t>
            </w:r>
            <w:proofErr w:type="spellStart"/>
            <w:r w:rsidRPr="005C573A">
              <w:rPr>
                <w:color w:val="000000"/>
                <w:sz w:val="16"/>
                <w:szCs w:val="16"/>
              </w:rPr>
              <w:t>Лит.А</w:t>
            </w:r>
            <w:proofErr w:type="spellEnd"/>
          </w:p>
        </w:tc>
        <w:tc>
          <w:tcPr>
            <w:tcW w:w="640" w:type="dxa"/>
            <w:tcBorders>
              <w:top w:val="nil"/>
              <w:left w:val="nil"/>
              <w:bottom w:val="single" w:sz="4" w:space="0" w:color="auto"/>
              <w:right w:val="single" w:sz="4" w:space="0" w:color="auto"/>
            </w:tcBorders>
            <w:shd w:val="clear" w:color="auto" w:fill="auto"/>
            <w:vAlign w:val="center"/>
            <w:hideMark/>
          </w:tcPr>
          <w:p w14:paraId="222B11A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95180BF"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76C4FEF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E774DC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1EFE71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B80694B"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78542E3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07E219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4C47F6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AC28264" w14:textId="77777777" w:rsidR="00AB14AF" w:rsidRPr="005C573A" w:rsidRDefault="00AB14AF" w:rsidP="005C573A">
            <w:pPr>
              <w:jc w:val="center"/>
              <w:rPr>
                <w:color w:val="000000"/>
                <w:sz w:val="16"/>
                <w:szCs w:val="16"/>
              </w:rPr>
            </w:pPr>
            <w:r w:rsidRPr="005C573A">
              <w:rPr>
                <w:color w:val="000000"/>
                <w:sz w:val="16"/>
                <w:szCs w:val="16"/>
              </w:rPr>
              <w:t>56</w:t>
            </w:r>
          </w:p>
        </w:tc>
        <w:tc>
          <w:tcPr>
            <w:tcW w:w="4662" w:type="dxa"/>
            <w:tcBorders>
              <w:top w:val="nil"/>
              <w:left w:val="nil"/>
              <w:bottom w:val="single" w:sz="4" w:space="0" w:color="auto"/>
              <w:right w:val="single" w:sz="4" w:space="0" w:color="auto"/>
            </w:tcBorders>
            <w:shd w:val="clear" w:color="auto" w:fill="auto"/>
            <w:vAlign w:val="center"/>
            <w:hideMark/>
          </w:tcPr>
          <w:p w14:paraId="0310FD4A" w14:textId="77777777" w:rsidR="00AB14AF" w:rsidRPr="005C573A" w:rsidRDefault="00AB14AF" w:rsidP="005C573A">
            <w:pPr>
              <w:rPr>
                <w:color w:val="000000"/>
                <w:sz w:val="16"/>
                <w:szCs w:val="16"/>
              </w:rPr>
            </w:pPr>
            <w:r w:rsidRPr="005C573A">
              <w:rPr>
                <w:color w:val="000000"/>
                <w:sz w:val="16"/>
                <w:szCs w:val="16"/>
              </w:rPr>
              <w:t>ЧУЗ "КБ "РЖД-Медицина г. С-Петербург" (Боровая)</w:t>
            </w:r>
          </w:p>
        </w:tc>
        <w:tc>
          <w:tcPr>
            <w:tcW w:w="5954" w:type="dxa"/>
            <w:tcBorders>
              <w:top w:val="nil"/>
              <w:left w:val="nil"/>
              <w:bottom w:val="single" w:sz="4" w:space="0" w:color="auto"/>
              <w:right w:val="single" w:sz="4" w:space="0" w:color="auto"/>
            </w:tcBorders>
            <w:shd w:val="clear" w:color="auto" w:fill="auto"/>
            <w:vAlign w:val="center"/>
            <w:hideMark/>
          </w:tcPr>
          <w:p w14:paraId="3DD1B3E2" w14:textId="77777777" w:rsidR="00AB14AF" w:rsidRPr="005C573A" w:rsidRDefault="00AB14AF" w:rsidP="005C573A">
            <w:pPr>
              <w:rPr>
                <w:color w:val="000000"/>
                <w:sz w:val="16"/>
                <w:szCs w:val="16"/>
              </w:rPr>
            </w:pPr>
            <w:r w:rsidRPr="005C573A">
              <w:rPr>
                <w:color w:val="000000"/>
                <w:sz w:val="16"/>
                <w:szCs w:val="16"/>
              </w:rPr>
              <w:t>192007, г. Санкт-Петербург, ул. Боровая , д. 55</w:t>
            </w:r>
          </w:p>
        </w:tc>
        <w:tc>
          <w:tcPr>
            <w:tcW w:w="640" w:type="dxa"/>
            <w:tcBorders>
              <w:top w:val="nil"/>
              <w:left w:val="nil"/>
              <w:bottom w:val="single" w:sz="4" w:space="0" w:color="auto"/>
              <w:right w:val="single" w:sz="4" w:space="0" w:color="auto"/>
            </w:tcBorders>
            <w:shd w:val="clear" w:color="auto" w:fill="auto"/>
            <w:vAlign w:val="center"/>
            <w:hideMark/>
          </w:tcPr>
          <w:p w14:paraId="30EEC13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276485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EC2461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E08A0D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C0E93C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647D39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C8D3EB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1AAE94A"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D43605E" w14:textId="77777777" w:rsidTr="00212615">
        <w:trPr>
          <w:trHeight w:val="354"/>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158126B" w14:textId="77777777" w:rsidR="00AB14AF" w:rsidRPr="005C573A" w:rsidRDefault="00AB14AF" w:rsidP="005C573A">
            <w:pPr>
              <w:jc w:val="center"/>
              <w:rPr>
                <w:color w:val="000000"/>
                <w:sz w:val="16"/>
                <w:szCs w:val="16"/>
              </w:rPr>
            </w:pPr>
            <w:r w:rsidRPr="005C573A">
              <w:rPr>
                <w:color w:val="000000"/>
                <w:sz w:val="16"/>
                <w:szCs w:val="16"/>
              </w:rPr>
              <w:t>57</w:t>
            </w:r>
          </w:p>
        </w:tc>
        <w:tc>
          <w:tcPr>
            <w:tcW w:w="4662" w:type="dxa"/>
            <w:tcBorders>
              <w:top w:val="nil"/>
              <w:left w:val="nil"/>
              <w:bottom w:val="single" w:sz="4" w:space="0" w:color="auto"/>
              <w:right w:val="single" w:sz="4" w:space="0" w:color="auto"/>
            </w:tcBorders>
            <w:shd w:val="clear" w:color="auto" w:fill="auto"/>
            <w:vAlign w:val="center"/>
            <w:hideMark/>
          </w:tcPr>
          <w:p w14:paraId="3AC783B7" w14:textId="77777777" w:rsidR="00AB14AF" w:rsidRPr="005C573A" w:rsidRDefault="00AB14AF" w:rsidP="005C573A">
            <w:pPr>
              <w:rPr>
                <w:color w:val="000000"/>
                <w:sz w:val="16"/>
                <w:szCs w:val="16"/>
              </w:rPr>
            </w:pPr>
            <w:r w:rsidRPr="005C573A">
              <w:rPr>
                <w:color w:val="000000"/>
                <w:sz w:val="16"/>
                <w:szCs w:val="16"/>
              </w:rPr>
              <w:t>ЧУЗ "Больница "РЖД-Медицина" города Волхов"  (Лодейное поле)</w:t>
            </w:r>
          </w:p>
        </w:tc>
        <w:tc>
          <w:tcPr>
            <w:tcW w:w="5954" w:type="dxa"/>
            <w:tcBorders>
              <w:top w:val="nil"/>
              <w:left w:val="nil"/>
              <w:bottom w:val="single" w:sz="4" w:space="0" w:color="auto"/>
              <w:right w:val="single" w:sz="4" w:space="0" w:color="auto"/>
            </w:tcBorders>
            <w:shd w:val="clear" w:color="auto" w:fill="auto"/>
            <w:vAlign w:val="center"/>
            <w:hideMark/>
          </w:tcPr>
          <w:p w14:paraId="1314CC17" w14:textId="77777777" w:rsidR="00AB14AF" w:rsidRPr="005C573A" w:rsidRDefault="00AB14AF" w:rsidP="005C573A">
            <w:pPr>
              <w:rPr>
                <w:color w:val="000000"/>
                <w:sz w:val="16"/>
                <w:szCs w:val="16"/>
              </w:rPr>
            </w:pPr>
            <w:r w:rsidRPr="005C573A">
              <w:rPr>
                <w:color w:val="000000"/>
                <w:sz w:val="16"/>
                <w:szCs w:val="16"/>
              </w:rPr>
              <w:t>Ленинградская область, г. Лодейное поле, р-н Лодейнопольский муниципальный район, ул. Свердлова, д. 6, стр. А</w:t>
            </w:r>
          </w:p>
        </w:tc>
        <w:tc>
          <w:tcPr>
            <w:tcW w:w="640" w:type="dxa"/>
            <w:tcBorders>
              <w:top w:val="nil"/>
              <w:left w:val="nil"/>
              <w:bottom w:val="single" w:sz="4" w:space="0" w:color="auto"/>
              <w:right w:val="single" w:sz="4" w:space="0" w:color="auto"/>
            </w:tcBorders>
            <w:shd w:val="clear" w:color="auto" w:fill="auto"/>
            <w:vAlign w:val="center"/>
            <w:hideMark/>
          </w:tcPr>
          <w:p w14:paraId="1FE64235"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F86B967"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E838F9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8277DC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E10F57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BA4A1B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5DD46D2"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4F2AF7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B7AD57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CD4F00E" w14:textId="77777777" w:rsidR="00AB14AF" w:rsidRPr="005C573A" w:rsidRDefault="00AB14AF" w:rsidP="005C573A">
            <w:pPr>
              <w:jc w:val="center"/>
              <w:rPr>
                <w:color w:val="000000"/>
                <w:sz w:val="16"/>
                <w:szCs w:val="16"/>
              </w:rPr>
            </w:pPr>
            <w:r w:rsidRPr="005C573A">
              <w:rPr>
                <w:color w:val="000000"/>
                <w:sz w:val="16"/>
                <w:szCs w:val="16"/>
              </w:rPr>
              <w:t>58</w:t>
            </w:r>
          </w:p>
        </w:tc>
        <w:tc>
          <w:tcPr>
            <w:tcW w:w="4662" w:type="dxa"/>
            <w:tcBorders>
              <w:top w:val="nil"/>
              <w:left w:val="nil"/>
              <w:bottom w:val="single" w:sz="4" w:space="0" w:color="auto"/>
              <w:right w:val="single" w:sz="4" w:space="0" w:color="auto"/>
            </w:tcBorders>
            <w:shd w:val="clear" w:color="auto" w:fill="auto"/>
            <w:vAlign w:val="center"/>
            <w:hideMark/>
          </w:tcPr>
          <w:p w14:paraId="200A374F" w14:textId="77777777" w:rsidR="00AB14AF" w:rsidRPr="005C573A" w:rsidRDefault="00AB14AF" w:rsidP="005C573A">
            <w:pPr>
              <w:rPr>
                <w:color w:val="000000"/>
                <w:sz w:val="16"/>
                <w:szCs w:val="16"/>
              </w:rPr>
            </w:pPr>
            <w:r w:rsidRPr="005C573A">
              <w:rPr>
                <w:color w:val="000000"/>
                <w:sz w:val="16"/>
                <w:szCs w:val="16"/>
              </w:rPr>
              <w:t>ЧУЗ "РЖД-Медицина" города Выборг"</w:t>
            </w:r>
          </w:p>
        </w:tc>
        <w:tc>
          <w:tcPr>
            <w:tcW w:w="5954" w:type="dxa"/>
            <w:tcBorders>
              <w:top w:val="nil"/>
              <w:left w:val="nil"/>
              <w:bottom w:val="single" w:sz="4" w:space="0" w:color="auto"/>
              <w:right w:val="single" w:sz="4" w:space="0" w:color="auto"/>
            </w:tcBorders>
            <w:shd w:val="clear" w:color="auto" w:fill="auto"/>
            <w:vAlign w:val="center"/>
            <w:hideMark/>
          </w:tcPr>
          <w:p w14:paraId="42F88C98" w14:textId="77777777" w:rsidR="00AB14AF" w:rsidRPr="005C573A" w:rsidRDefault="00AB14AF" w:rsidP="005C573A">
            <w:pPr>
              <w:rPr>
                <w:color w:val="000000"/>
                <w:sz w:val="16"/>
                <w:szCs w:val="16"/>
              </w:rPr>
            </w:pPr>
            <w:r w:rsidRPr="005C573A">
              <w:rPr>
                <w:color w:val="000000"/>
                <w:sz w:val="16"/>
                <w:szCs w:val="16"/>
              </w:rPr>
              <w:t>Ленинградская область, 188810, г. Выборг, ул. Ленинградское шоссе, д. 23,  Лит. А</w:t>
            </w:r>
          </w:p>
        </w:tc>
        <w:tc>
          <w:tcPr>
            <w:tcW w:w="640" w:type="dxa"/>
            <w:tcBorders>
              <w:top w:val="nil"/>
              <w:left w:val="nil"/>
              <w:bottom w:val="single" w:sz="4" w:space="0" w:color="auto"/>
              <w:right w:val="single" w:sz="4" w:space="0" w:color="auto"/>
            </w:tcBorders>
            <w:shd w:val="clear" w:color="auto" w:fill="auto"/>
            <w:vAlign w:val="center"/>
            <w:hideMark/>
          </w:tcPr>
          <w:p w14:paraId="5436743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815496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3AD018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F216CF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05E2B8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7B9A8A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888B04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EDEFC1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F5D130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25B92CA" w14:textId="77777777" w:rsidR="00AB14AF" w:rsidRPr="005C573A" w:rsidRDefault="00AB14AF" w:rsidP="005C573A">
            <w:pPr>
              <w:jc w:val="center"/>
              <w:rPr>
                <w:color w:val="000000"/>
                <w:sz w:val="16"/>
                <w:szCs w:val="16"/>
              </w:rPr>
            </w:pPr>
            <w:r w:rsidRPr="005C573A">
              <w:rPr>
                <w:color w:val="000000"/>
                <w:sz w:val="16"/>
                <w:szCs w:val="16"/>
              </w:rPr>
              <w:t>59</w:t>
            </w:r>
          </w:p>
        </w:tc>
        <w:tc>
          <w:tcPr>
            <w:tcW w:w="4662" w:type="dxa"/>
            <w:tcBorders>
              <w:top w:val="nil"/>
              <w:left w:val="nil"/>
              <w:bottom w:val="single" w:sz="4" w:space="0" w:color="auto"/>
              <w:right w:val="single" w:sz="4" w:space="0" w:color="auto"/>
            </w:tcBorders>
            <w:shd w:val="clear" w:color="auto" w:fill="auto"/>
            <w:vAlign w:val="center"/>
            <w:hideMark/>
          </w:tcPr>
          <w:p w14:paraId="7E1B2C84" w14:textId="77777777" w:rsidR="00AB14AF" w:rsidRPr="005C573A" w:rsidRDefault="00AB14AF" w:rsidP="005C573A">
            <w:pPr>
              <w:rPr>
                <w:color w:val="000000"/>
                <w:sz w:val="16"/>
                <w:szCs w:val="16"/>
              </w:rPr>
            </w:pPr>
            <w:r w:rsidRPr="005C573A">
              <w:rPr>
                <w:color w:val="000000"/>
                <w:sz w:val="16"/>
                <w:szCs w:val="16"/>
              </w:rPr>
              <w:t>ООО "Заботливый Доктор"</w:t>
            </w:r>
          </w:p>
        </w:tc>
        <w:tc>
          <w:tcPr>
            <w:tcW w:w="5954" w:type="dxa"/>
            <w:tcBorders>
              <w:top w:val="nil"/>
              <w:left w:val="nil"/>
              <w:bottom w:val="single" w:sz="4" w:space="0" w:color="auto"/>
              <w:right w:val="single" w:sz="4" w:space="0" w:color="auto"/>
            </w:tcBorders>
            <w:shd w:val="clear" w:color="auto" w:fill="auto"/>
            <w:vAlign w:val="center"/>
            <w:hideMark/>
          </w:tcPr>
          <w:p w14:paraId="7387BBB0" w14:textId="77777777" w:rsidR="00AB14AF" w:rsidRPr="005C573A" w:rsidRDefault="00AB14AF" w:rsidP="005C573A">
            <w:pPr>
              <w:rPr>
                <w:color w:val="000000"/>
                <w:sz w:val="16"/>
                <w:szCs w:val="16"/>
              </w:rPr>
            </w:pPr>
            <w:r w:rsidRPr="005C573A">
              <w:rPr>
                <w:color w:val="000000"/>
                <w:sz w:val="16"/>
                <w:szCs w:val="16"/>
              </w:rPr>
              <w:t>196655, г. Колпино, ул. Ижорского Батальона, д. 4/35, корп. А, оф. 24-Н</w:t>
            </w:r>
          </w:p>
        </w:tc>
        <w:tc>
          <w:tcPr>
            <w:tcW w:w="640" w:type="dxa"/>
            <w:tcBorders>
              <w:top w:val="nil"/>
              <w:left w:val="nil"/>
              <w:bottom w:val="single" w:sz="4" w:space="0" w:color="auto"/>
              <w:right w:val="single" w:sz="4" w:space="0" w:color="auto"/>
            </w:tcBorders>
            <w:shd w:val="clear" w:color="auto" w:fill="auto"/>
            <w:vAlign w:val="center"/>
            <w:hideMark/>
          </w:tcPr>
          <w:p w14:paraId="393832F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C081A7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DEB9D2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2F784F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CB4648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F823BE1"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2400B9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E098C6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98D6326"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0AEEC4C" w14:textId="77777777" w:rsidR="00AB14AF" w:rsidRPr="005C573A" w:rsidRDefault="00AB14AF" w:rsidP="005C573A">
            <w:pPr>
              <w:jc w:val="center"/>
              <w:rPr>
                <w:color w:val="000000"/>
                <w:sz w:val="16"/>
                <w:szCs w:val="16"/>
              </w:rPr>
            </w:pPr>
            <w:r w:rsidRPr="005C573A">
              <w:rPr>
                <w:color w:val="000000"/>
                <w:sz w:val="16"/>
                <w:szCs w:val="16"/>
              </w:rPr>
              <w:t>60</w:t>
            </w:r>
          </w:p>
        </w:tc>
        <w:tc>
          <w:tcPr>
            <w:tcW w:w="4662" w:type="dxa"/>
            <w:tcBorders>
              <w:top w:val="nil"/>
              <w:left w:val="nil"/>
              <w:bottom w:val="single" w:sz="4" w:space="0" w:color="auto"/>
              <w:right w:val="single" w:sz="4" w:space="0" w:color="auto"/>
            </w:tcBorders>
            <w:shd w:val="clear" w:color="auto" w:fill="auto"/>
            <w:vAlign w:val="center"/>
            <w:hideMark/>
          </w:tcPr>
          <w:p w14:paraId="11ABFEC5" w14:textId="77777777" w:rsidR="00AB14AF" w:rsidRPr="005C573A" w:rsidRDefault="00AB14AF" w:rsidP="005C573A">
            <w:pPr>
              <w:rPr>
                <w:color w:val="000000"/>
                <w:sz w:val="16"/>
                <w:szCs w:val="16"/>
              </w:rPr>
            </w:pPr>
            <w:r w:rsidRPr="005C573A">
              <w:rPr>
                <w:color w:val="000000"/>
                <w:sz w:val="16"/>
                <w:szCs w:val="16"/>
              </w:rPr>
              <w:t>ООО "Медицинский Центр "МАГНИТ"</w:t>
            </w:r>
          </w:p>
        </w:tc>
        <w:tc>
          <w:tcPr>
            <w:tcW w:w="5954" w:type="dxa"/>
            <w:tcBorders>
              <w:top w:val="nil"/>
              <w:left w:val="nil"/>
              <w:bottom w:val="single" w:sz="4" w:space="0" w:color="auto"/>
              <w:right w:val="single" w:sz="4" w:space="0" w:color="auto"/>
            </w:tcBorders>
            <w:shd w:val="clear" w:color="auto" w:fill="auto"/>
            <w:vAlign w:val="center"/>
            <w:hideMark/>
          </w:tcPr>
          <w:p w14:paraId="0E599945" w14:textId="77777777" w:rsidR="00AB14AF" w:rsidRPr="005C573A" w:rsidRDefault="00AB14AF" w:rsidP="005C573A">
            <w:pPr>
              <w:rPr>
                <w:color w:val="000000"/>
                <w:sz w:val="16"/>
                <w:szCs w:val="16"/>
              </w:rPr>
            </w:pPr>
            <w:r w:rsidRPr="005C573A">
              <w:rPr>
                <w:color w:val="000000"/>
                <w:sz w:val="16"/>
                <w:szCs w:val="16"/>
              </w:rPr>
              <w:t>190005, г. Санкт-Петербург, ул. 6-я Красноармейская, д. 5-7, корп. А, оф. 102А</w:t>
            </w:r>
          </w:p>
        </w:tc>
        <w:tc>
          <w:tcPr>
            <w:tcW w:w="640" w:type="dxa"/>
            <w:tcBorders>
              <w:top w:val="nil"/>
              <w:left w:val="nil"/>
              <w:bottom w:val="single" w:sz="4" w:space="0" w:color="auto"/>
              <w:right w:val="single" w:sz="4" w:space="0" w:color="auto"/>
            </w:tcBorders>
            <w:shd w:val="clear" w:color="auto" w:fill="auto"/>
            <w:vAlign w:val="center"/>
            <w:hideMark/>
          </w:tcPr>
          <w:p w14:paraId="1E59AD6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15E313D"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593F5C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848E6FA"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FD1DF2E"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16BEA2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40309E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39EAE3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1A97A7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0215803" w14:textId="77777777" w:rsidR="00AB14AF" w:rsidRPr="005C573A" w:rsidRDefault="00AB14AF" w:rsidP="005C573A">
            <w:pPr>
              <w:jc w:val="center"/>
              <w:rPr>
                <w:color w:val="000000"/>
                <w:sz w:val="16"/>
                <w:szCs w:val="16"/>
              </w:rPr>
            </w:pPr>
            <w:r w:rsidRPr="005C573A">
              <w:rPr>
                <w:color w:val="000000"/>
                <w:sz w:val="16"/>
                <w:szCs w:val="16"/>
              </w:rPr>
              <w:t>61</w:t>
            </w:r>
          </w:p>
        </w:tc>
        <w:tc>
          <w:tcPr>
            <w:tcW w:w="4662" w:type="dxa"/>
            <w:tcBorders>
              <w:top w:val="nil"/>
              <w:left w:val="nil"/>
              <w:bottom w:val="single" w:sz="4" w:space="0" w:color="auto"/>
              <w:right w:val="single" w:sz="4" w:space="0" w:color="auto"/>
            </w:tcBorders>
            <w:shd w:val="clear" w:color="auto" w:fill="auto"/>
            <w:vAlign w:val="center"/>
            <w:hideMark/>
          </w:tcPr>
          <w:p w14:paraId="6A3A2F33" w14:textId="77777777" w:rsidR="00AB14AF" w:rsidRPr="005C573A" w:rsidRDefault="00AB14AF" w:rsidP="005C573A">
            <w:pPr>
              <w:rPr>
                <w:color w:val="000000"/>
                <w:sz w:val="16"/>
                <w:szCs w:val="16"/>
              </w:rPr>
            </w:pPr>
            <w:r w:rsidRPr="005C573A">
              <w:rPr>
                <w:color w:val="000000"/>
                <w:sz w:val="16"/>
                <w:szCs w:val="16"/>
              </w:rPr>
              <w:t>ООО "МСЧ №157"</w:t>
            </w:r>
          </w:p>
        </w:tc>
        <w:tc>
          <w:tcPr>
            <w:tcW w:w="5954" w:type="dxa"/>
            <w:tcBorders>
              <w:top w:val="nil"/>
              <w:left w:val="nil"/>
              <w:bottom w:val="single" w:sz="4" w:space="0" w:color="auto"/>
              <w:right w:val="single" w:sz="4" w:space="0" w:color="auto"/>
            </w:tcBorders>
            <w:shd w:val="clear" w:color="auto" w:fill="auto"/>
            <w:vAlign w:val="center"/>
            <w:hideMark/>
          </w:tcPr>
          <w:p w14:paraId="553195A3" w14:textId="77777777" w:rsidR="00AB14AF" w:rsidRPr="005C573A" w:rsidRDefault="00AB14AF" w:rsidP="005C573A">
            <w:pPr>
              <w:rPr>
                <w:color w:val="000000"/>
                <w:sz w:val="16"/>
                <w:szCs w:val="16"/>
              </w:rPr>
            </w:pPr>
            <w:r w:rsidRPr="005C573A">
              <w:rPr>
                <w:color w:val="000000"/>
                <w:sz w:val="16"/>
                <w:szCs w:val="16"/>
              </w:rPr>
              <w:t>г. Санкт-Петербург, ул. Варшавская, д. 100</w:t>
            </w:r>
          </w:p>
        </w:tc>
        <w:tc>
          <w:tcPr>
            <w:tcW w:w="640" w:type="dxa"/>
            <w:tcBorders>
              <w:top w:val="nil"/>
              <w:left w:val="nil"/>
              <w:bottom w:val="single" w:sz="4" w:space="0" w:color="auto"/>
              <w:right w:val="single" w:sz="4" w:space="0" w:color="auto"/>
            </w:tcBorders>
            <w:shd w:val="clear" w:color="auto" w:fill="auto"/>
            <w:vAlign w:val="center"/>
            <w:hideMark/>
          </w:tcPr>
          <w:p w14:paraId="6A466D7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AE1A973"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E2E5DF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3D8C279"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DA976B1"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193B633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65A9CE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D416AC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477235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DCB9626" w14:textId="77777777" w:rsidR="00AB14AF" w:rsidRPr="005C573A" w:rsidRDefault="00AB14AF" w:rsidP="005C573A">
            <w:pPr>
              <w:jc w:val="center"/>
              <w:rPr>
                <w:color w:val="000000"/>
                <w:sz w:val="16"/>
                <w:szCs w:val="16"/>
              </w:rPr>
            </w:pPr>
            <w:r w:rsidRPr="005C573A">
              <w:rPr>
                <w:color w:val="000000"/>
                <w:sz w:val="16"/>
                <w:szCs w:val="16"/>
              </w:rPr>
              <w:t>62</w:t>
            </w:r>
          </w:p>
        </w:tc>
        <w:tc>
          <w:tcPr>
            <w:tcW w:w="4662" w:type="dxa"/>
            <w:tcBorders>
              <w:top w:val="nil"/>
              <w:left w:val="nil"/>
              <w:bottom w:val="single" w:sz="4" w:space="0" w:color="auto"/>
              <w:right w:val="single" w:sz="4" w:space="0" w:color="auto"/>
            </w:tcBorders>
            <w:shd w:val="clear" w:color="auto" w:fill="auto"/>
            <w:vAlign w:val="center"/>
            <w:hideMark/>
          </w:tcPr>
          <w:p w14:paraId="264BF9C3" w14:textId="77777777" w:rsidR="00AB14AF" w:rsidRPr="005C573A" w:rsidRDefault="00AB14AF" w:rsidP="005C573A">
            <w:pPr>
              <w:rPr>
                <w:color w:val="000000"/>
                <w:sz w:val="16"/>
                <w:szCs w:val="16"/>
              </w:rPr>
            </w:pPr>
            <w:r w:rsidRPr="005C573A">
              <w:rPr>
                <w:color w:val="000000"/>
                <w:sz w:val="16"/>
                <w:szCs w:val="16"/>
              </w:rPr>
              <w:t>ООО "АВА-ПЕТЕР"</w:t>
            </w:r>
          </w:p>
        </w:tc>
        <w:tc>
          <w:tcPr>
            <w:tcW w:w="5954" w:type="dxa"/>
            <w:tcBorders>
              <w:top w:val="nil"/>
              <w:left w:val="nil"/>
              <w:bottom w:val="single" w:sz="4" w:space="0" w:color="auto"/>
              <w:right w:val="single" w:sz="4" w:space="0" w:color="auto"/>
            </w:tcBorders>
            <w:shd w:val="clear" w:color="auto" w:fill="auto"/>
            <w:vAlign w:val="center"/>
            <w:hideMark/>
          </w:tcPr>
          <w:p w14:paraId="4BB96C08" w14:textId="77777777" w:rsidR="00AB14AF" w:rsidRPr="005C573A" w:rsidRDefault="00AB14AF" w:rsidP="005C573A">
            <w:pPr>
              <w:rPr>
                <w:color w:val="000000"/>
                <w:sz w:val="16"/>
                <w:szCs w:val="16"/>
              </w:rPr>
            </w:pPr>
            <w:r w:rsidRPr="005C573A">
              <w:rPr>
                <w:color w:val="000000"/>
                <w:sz w:val="16"/>
                <w:szCs w:val="16"/>
              </w:rPr>
              <w:t>г. Санкт-Петербург, ул. Литейный пр-т,  55</w:t>
            </w:r>
          </w:p>
        </w:tc>
        <w:tc>
          <w:tcPr>
            <w:tcW w:w="640" w:type="dxa"/>
            <w:tcBorders>
              <w:top w:val="nil"/>
              <w:left w:val="nil"/>
              <w:bottom w:val="single" w:sz="4" w:space="0" w:color="auto"/>
              <w:right w:val="single" w:sz="4" w:space="0" w:color="auto"/>
            </w:tcBorders>
            <w:shd w:val="clear" w:color="auto" w:fill="auto"/>
            <w:vAlign w:val="center"/>
            <w:hideMark/>
          </w:tcPr>
          <w:p w14:paraId="23723F9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0FEE8D5"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7E37372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74CA6AB"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42A2C88F"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79F4F90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6017A2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1B7D51A"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E936D6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9943CE4" w14:textId="77777777" w:rsidR="00AB14AF" w:rsidRPr="005C573A" w:rsidRDefault="00AB14AF" w:rsidP="005C573A">
            <w:pPr>
              <w:jc w:val="center"/>
              <w:rPr>
                <w:color w:val="000000"/>
                <w:sz w:val="16"/>
                <w:szCs w:val="16"/>
              </w:rPr>
            </w:pPr>
            <w:r w:rsidRPr="005C573A">
              <w:rPr>
                <w:color w:val="000000"/>
                <w:sz w:val="16"/>
                <w:szCs w:val="16"/>
              </w:rPr>
              <w:t>63</w:t>
            </w:r>
          </w:p>
        </w:tc>
        <w:tc>
          <w:tcPr>
            <w:tcW w:w="4662" w:type="dxa"/>
            <w:tcBorders>
              <w:top w:val="nil"/>
              <w:left w:val="nil"/>
              <w:bottom w:val="single" w:sz="4" w:space="0" w:color="auto"/>
              <w:right w:val="single" w:sz="4" w:space="0" w:color="auto"/>
            </w:tcBorders>
            <w:shd w:val="clear" w:color="auto" w:fill="auto"/>
            <w:vAlign w:val="center"/>
            <w:hideMark/>
          </w:tcPr>
          <w:p w14:paraId="36F0C0B5" w14:textId="77777777" w:rsidR="00AB14AF" w:rsidRPr="005C573A" w:rsidRDefault="00AB14AF" w:rsidP="005C573A">
            <w:pPr>
              <w:rPr>
                <w:color w:val="000000"/>
                <w:sz w:val="16"/>
                <w:szCs w:val="16"/>
              </w:rPr>
            </w:pPr>
            <w:r w:rsidRPr="005C573A">
              <w:rPr>
                <w:color w:val="000000"/>
                <w:sz w:val="16"/>
                <w:szCs w:val="16"/>
              </w:rPr>
              <w:t>ООО "АВА-ПЕТЕР" (Фрунзенское отделение)</w:t>
            </w:r>
          </w:p>
        </w:tc>
        <w:tc>
          <w:tcPr>
            <w:tcW w:w="5954" w:type="dxa"/>
            <w:tcBorders>
              <w:top w:val="nil"/>
              <w:left w:val="nil"/>
              <w:bottom w:val="single" w:sz="4" w:space="0" w:color="auto"/>
              <w:right w:val="single" w:sz="4" w:space="0" w:color="auto"/>
            </w:tcBorders>
            <w:shd w:val="clear" w:color="auto" w:fill="auto"/>
            <w:vAlign w:val="center"/>
            <w:hideMark/>
          </w:tcPr>
          <w:p w14:paraId="4D1DBD57" w14:textId="77777777" w:rsidR="00AB14AF" w:rsidRPr="005C573A" w:rsidRDefault="00AB14AF" w:rsidP="005C573A">
            <w:pPr>
              <w:rPr>
                <w:color w:val="000000"/>
                <w:sz w:val="16"/>
                <w:szCs w:val="16"/>
              </w:rPr>
            </w:pPr>
            <w:r w:rsidRPr="005C573A">
              <w:rPr>
                <w:color w:val="000000"/>
                <w:sz w:val="16"/>
                <w:szCs w:val="16"/>
              </w:rPr>
              <w:t>192241, г. Санкт-Петербург, ул. Славы, д. 52, корп. 1лит А, оф. 15Н</w:t>
            </w:r>
          </w:p>
        </w:tc>
        <w:tc>
          <w:tcPr>
            <w:tcW w:w="640" w:type="dxa"/>
            <w:tcBorders>
              <w:top w:val="nil"/>
              <w:left w:val="nil"/>
              <w:bottom w:val="single" w:sz="4" w:space="0" w:color="auto"/>
              <w:right w:val="single" w:sz="4" w:space="0" w:color="auto"/>
            </w:tcBorders>
            <w:shd w:val="clear" w:color="auto" w:fill="auto"/>
            <w:vAlign w:val="center"/>
            <w:hideMark/>
          </w:tcPr>
          <w:p w14:paraId="08F5876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E592BC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DF045B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5AF0C3F"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7775780B"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708B2FC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6B6151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2547ED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233EA5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8D9CE95" w14:textId="77777777" w:rsidR="00AB14AF" w:rsidRPr="005C573A" w:rsidRDefault="00AB14AF" w:rsidP="005C573A">
            <w:pPr>
              <w:jc w:val="center"/>
              <w:rPr>
                <w:color w:val="000000"/>
                <w:sz w:val="16"/>
                <w:szCs w:val="16"/>
              </w:rPr>
            </w:pPr>
            <w:r w:rsidRPr="005C573A">
              <w:rPr>
                <w:color w:val="000000"/>
                <w:sz w:val="16"/>
                <w:szCs w:val="16"/>
              </w:rPr>
              <w:t>64</w:t>
            </w:r>
          </w:p>
        </w:tc>
        <w:tc>
          <w:tcPr>
            <w:tcW w:w="4662" w:type="dxa"/>
            <w:tcBorders>
              <w:top w:val="nil"/>
              <w:left w:val="nil"/>
              <w:bottom w:val="single" w:sz="4" w:space="0" w:color="auto"/>
              <w:right w:val="single" w:sz="4" w:space="0" w:color="auto"/>
            </w:tcBorders>
            <w:shd w:val="clear" w:color="auto" w:fill="auto"/>
            <w:vAlign w:val="center"/>
            <w:hideMark/>
          </w:tcPr>
          <w:p w14:paraId="46D6F7D4" w14:textId="77777777" w:rsidR="00AB14AF" w:rsidRPr="005C573A" w:rsidRDefault="00AB14AF" w:rsidP="005C573A">
            <w:pPr>
              <w:rPr>
                <w:color w:val="000000"/>
                <w:sz w:val="16"/>
                <w:szCs w:val="16"/>
              </w:rPr>
            </w:pPr>
            <w:r w:rsidRPr="005C573A">
              <w:rPr>
                <w:color w:val="000000"/>
                <w:sz w:val="16"/>
                <w:szCs w:val="16"/>
              </w:rPr>
              <w:t>ООО "АВА-ПЕТЕР" (Ильюшина)</w:t>
            </w:r>
          </w:p>
        </w:tc>
        <w:tc>
          <w:tcPr>
            <w:tcW w:w="5954" w:type="dxa"/>
            <w:tcBorders>
              <w:top w:val="nil"/>
              <w:left w:val="nil"/>
              <w:bottom w:val="single" w:sz="4" w:space="0" w:color="auto"/>
              <w:right w:val="single" w:sz="4" w:space="0" w:color="auto"/>
            </w:tcBorders>
            <w:shd w:val="clear" w:color="auto" w:fill="auto"/>
            <w:vAlign w:val="center"/>
            <w:hideMark/>
          </w:tcPr>
          <w:p w14:paraId="3FEE67B7" w14:textId="77777777" w:rsidR="00AB14AF" w:rsidRPr="005C573A" w:rsidRDefault="00AB14AF" w:rsidP="005C573A">
            <w:pPr>
              <w:rPr>
                <w:color w:val="000000"/>
                <w:sz w:val="16"/>
                <w:szCs w:val="16"/>
              </w:rPr>
            </w:pPr>
            <w:r w:rsidRPr="005C573A">
              <w:rPr>
                <w:color w:val="000000"/>
                <w:sz w:val="16"/>
                <w:szCs w:val="16"/>
              </w:rPr>
              <w:t>197372, г. Санкт-Петербург, ул. Ильюшина, д. 4, корп. 1 лит А</w:t>
            </w:r>
          </w:p>
        </w:tc>
        <w:tc>
          <w:tcPr>
            <w:tcW w:w="640" w:type="dxa"/>
            <w:tcBorders>
              <w:top w:val="nil"/>
              <w:left w:val="nil"/>
              <w:bottom w:val="single" w:sz="4" w:space="0" w:color="auto"/>
              <w:right w:val="single" w:sz="4" w:space="0" w:color="auto"/>
            </w:tcBorders>
            <w:shd w:val="clear" w:color="auto" w:fill="auto"/>
            <w:vAlign w:val="center"/>
            <w:hideMark/>
          </w:tcPr>
          <w:p w14:paraId="380DC04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2974E9A"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01AF0A6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32E6AC2"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16C26972"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3B53E58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C9823F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3A9552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38334AB" w14:textId="77777777" w:rsidTr="00212615">
        <w:trPr>
          <w:trHeight w:val="363"/>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CB20882" w14:textId="77777777" w:rsidR="00AB14AF" w:rsidRPr="005C573A" w:rsidRDefault="00AB14AF" w:rsidP="005C573A">
            <w:pPr>
              <w:jc w:val="center"/>
              <w:rPr>
                <w:color w:val="000000"/>
                <w:sz w:val="16"/>
                <w:szCs w:val="16"/>
              </w:rPr>
            </w:pPr>
            <w:r w:rsidRPr="005C573A">
              <w:rPr>
                <w:color w:val="000000"/>
                <w:sz w:val="16"/>
                <w:szCs w:val="16"/>
              </w:rPr>
              <w:t>65</w:t>
            </w:r>
          </w:p>
        </w:tc>
        <w:tc>
          <w:tcPr>
            <w:tcW w:w="4662" w:type="dxa"/>
            <w:tcBorders>
              <w:top w:val="nil"/>
              <w:left w:val="nil"/>
              <w:bottom w:val="single" w:sz="4" w:space="0" w:color="auto"/>
              <w:right w:val="single" w:sz="4" w:space="0" w:color="auto"/>
            </w:tcBorders>
            <w:shd w:val="clear" w:color="auto" w:fill="auto"/>
            <w:vAlign w:val="center"/>
            <w:hideMark/>
          </w:tcPr>
          <w:p w14:paraId="54FD5B8F" w14:textId="77777777" w:rsidR="00AB14AF" w:rsidRPr="005C573A" w:rsidRDefault="00AB14AF" w:rsidP="005C573A">
            <w:pPr>
              <w:rPr>
                <w:color w:val="000000"/>
                <w:sz w:val="16"/>
                <w:szCs w:val="16"/>
              </w:rPr>
            </w:pPr>
            <w:r w:rsidRPr="005C573A">
              <w:rPr>
                <w:color w:val="000000"/>
                <w:sz w:val="16"/>
                <w:szCs w:val="16"/>
              </w:rPr>
              <w:t>ООО "АВА-ПЕТЕР"  (отделение Озерки на Московском)</w:t>
            </w:r>
          </w:p>
        </w:tc>
        <w:tc>
          <w:tcPr>
            <w:tcW w:w="5954" w:type="dxa"/>
            <w:tcBorders>
              <w:top w:val="nil"/>
              <w:left w:val="nil"/>
              <w:bottom w:val="single" w:sz="4" w:space="0" w:color="auto"/>
              <w:right w:val="single" w:sz="4" w:space="0" w:color="auto"/>
            </w:tcBorders>
            <w:shd w:val="clear" w:color="auto" w:fill="auto"/>
            <w:vAlign w:val="center"/>
            <w:hideMark/>
          </w:tcPr>
          <w:p w14:paraId="16AE725D" w14:textId="77777777" w:rsidR="00AB14AF" w:rsidRPr="005C573A" w:rsidRDefault="00AB14AF" w:rsidP="005C573A">
            <w:pPr>
              <w:rPr>
                <w:color w:val="000000"/>
                <w:sz w:val="16"/>
                <w:szCs w:val="16"/>
              </w:rPr>
            </w:pPr>
            <w:r w:rsidRPr="005C573A">
              <w:rPr>
                <w:color w:val="000000"/>
                <w:sz w:val="16"/>
                <w:szCs w:val="16"/>
              </w:rPr>
              <w:t>196066, г. Санкт-Петербург, ул. Московский проспект, д. 193, корп. 2 лит А, оф. 1-Н,1-10</w:t>
            </w:r>
          </w:p>
        </w:tc>
        <w:tc>
          <w:tcPr>
            <w:tcW w:w="640" w:type="dxa"/>
            <w:tcBorders>
              <w:top w:val="nil"/>
              <w:left w:val="nil"/>
              <w:bottom w:val="single" w:sz="4" w:space="0" w:color="auto"/>
              <w:right w:val="single" w:sz="4" w:space="0" w:color="auto"/>
            </w:tcBorders>
            <w:shd w:val="clear" w:color="auto" w:fill="auto"/>
            <w:vAlign w:val="center"/>
            <w:hideMark/>
          </w:tcPr>
          <w:p w14:paraId="3D66257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2B80B3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994082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F0A0766"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3ECAD395"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0623DAF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893F56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F3AF2D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FA1A38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B8842AF" w14:textId="77777777" w:rsidR="00AB14AF" w:rsidRPr="005C573A" w:rsidRDefault="00AB14AF" w:rsidP="005C573A">
            <w:pPr>
              <w:jc w:val="center"/>
              <w:rPr>
                <w:color w:val="000000"/>
                <w:sz w:val="16"/>
                <w:szCs w:val="16"/>
              </w:rPr>
            </w:pPr>
            <w:r w:rsidRPr="005C573A">
              <w:rPr>
                <w:color w:val="000000"/>
                <w:sz w:val="16"/>
                <w:szCs w:val="16"/>
              </w:rPr>
              <w:t>66</w:t>
            </w:r>
          </w:p>
        </w:tc>
        <w:tc>
          <w:tcPr>
            <w:tcW w:w="4662" w:type="dxa"/>
            <w:tcBorders>
              <w:top w:val="nil"/>
              <w:left w:val="nil"/>
              <w:bottom w:val="single" w:sz="4" w:space="0" w:color="auto"/>
              <w:right w:val="single" w:sz="4" w:space="0" w:color="auto"/>
            </w:tcBorders>
            <w:shd w:val="clear" w:color="auto" w:fill="auto"/>
            <w:vAlign w:val="center"/>
            <w:hideMark/>
          </w:tcPr>
          <w:p w14:paraId="3573271D" w14:textId="77777777" w:rsidR="00AB14AF" w:rsidRPr="005C573A" w:rsidRDefault="00AB14AF" w:rsidP="005C573A">
            <w:pPr>
              <w:rPr>
                <w:color w:val="000000"/>
                <w:sz w:val="16"/>
                <w:szCs w:val="16"/>
              </w:rPr>
            </w:pPr>
            <w:r w:rsidRPr="005C573A">
              <w:rPr>
                <w:color w:val="000000"/>
                <w:sz w:val="16"/>
                <w:szCs w:val="16"/>
              </w:rPr>
              <w:t>ООО "АВА-ПЕТЕР" (Обводный канал)</w:t>
            </w:r>
          </w:p>
        </w:tc>
        <w:tc>
          <w:tcPr>
            <w:tcW w:w="5954" w:type="dxa"/>
            <w:tcBorders>
              <w:top w:val="nil"/>
              <w:left w:val="nil"/>
              <w:bottom w:val="single" w:sz="4" w:space="0" w:color="auto"/>
              <w:right w:val="single" w:sz="4" w:space="0" w:color="auto"/>
            </w:tcBorders>
            <w:shd w:val="clear" w:color="auto" w:fill="auto"/>
            <w:vAlign w:val="center"/>
            <w:hideMark/>
          </w:tcPr>
          <w:p w14:paraId="1DB060F9" w14:textId="77777777" w:rsidR="00AB14AF" w:rsidRPr="005C573A" w:rsidRDefault="00AB14AF" w:rsidP="005C573A">
            <w:pPr>
              <w:rPr>
                <w:color w:val="000000"/>
                <w:sz w:val="16"/>
                <w:szCs w:val="16"/>
              </w:rPr>
            </w:pPr>
            <w:r w:rsidRPr="005C573A">
              <w:rPr>
                <w:color w:val="000000"/>
                <w:sz w:val="16"/>
                <w:szCs w:val="16"/>
              </w:rPr>
              <w:t>г. Санкт-Петербург, ул. Московский проспект, д. 73, корп. 4,  литер А помещение 45 Н</w:t>
            </w:r>
          </w:p>
        </w:tc>
        <w:tc>
          <w:tcPr>
            <w:tcW w:w="640" w:type="dxa"/>
            <w:tcBorders>
              <w:top w:val="nil"/>
              <w:left w:val="nil"/>
              <w:bottom w:val="single" w:sz="4" w:space="0" w:color="auto"/>
              <w:right w:val="single" w:sz="4" w:space="0" w:color="auto"/>
            </w:tcBorders>
            <w:shd w:val="clear" w:color="auto" w:fill="auto"/>
            <w:vAlign w:val="center"/>
            <w:hideMark/>
          </w:tcPr>
          <w:p w14:paraId="1284F75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2119801"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801183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D0A8BC8"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48A17263"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74AE2E2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92EA25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D16680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ACEA53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70AEA2D" w14:textId="77777777" w:rsidR="00AB14AF" w:rsidRPr="005C573A" w:rsidRDefault="00AB14AF" w:rsidP="005C573A">
            <w:pPr>
              <w:jc w:val="center"/>
              <w:rPr>
                <w:color w:val="000000"/>
                <w:sz w:val="16"/>
                <w:szCs w:val="16"/>
              </w:rPr>
            </w:pPr>
            <w:r w:rsidRPr="005C573A">
              <w:rPr>
                <w:color w:val="000000"/>
                <w:sz w:val="16"/>
                <w:szCs w:val="16"/>
              </w:rPr>
              <w:t>67</w:t>
            </w:r>
          </w:p>
        </w:tc>
        <w:tc>
          <w:tcPr>
            <w:tcW w:w="4662" w:type="dxa"/>
            <w:tcBorders>
              <w:top w:val="nil"/>
              <w:left w:val="nil"/>
              <w:bottom w:val="single" w:sz="4" w:space="0" w:color="auto"/>
              <w:right w:val="single" w:sz="4" w:space="0" w:color="auto"/>
            </w:tcBorders>
            <w:shd w:val="clear" w:color="auto" w:fill="auto"/>
            <w:vAlign w:val="center"/>
            <w:hideMark/>
          </w:tcPr>
          <w:p w14:paraId="08C6976B" w14:textId="77777777" w:rsidR="00AB14AF" w:rsidRPr="005C573A" w:rsidRDefault="00AB14AF" w:rsidP="005C573A">
            <w:pPr>
              <w:rPr>
                <w:color w:val="000000"/>
                <w:sz w:val="16"/>
                <w:szCs w:val="16"/>
              </w:rPr>
            </w:pPr>
            <w:r w:rsidRPr="005C573A">
              <w:rPr>
                <w:color w:val="000000"/>
                <w:sz w:val="16"/>
                <w:szCs w:val="16"/>
              </w:rPr>
              <w:t>ООО "АВА-ПЕТЕР" (Выборгское отделение)</w:t>
            </w:r>
          </w:p>
        </w:tc>
        <w:tc>
          <w:tcPr>
            <w:tcW w:w="5954" w:type="dxa"/>
            <w:tcBorders>
              <w:top w:val="nil"/>
              <w:left w:val="nil"/>
              <w:bottom w:val="single" w:sz="4" w:space="0" w:color="auto"/>
              <w:right w:val="single" w:sz="4" w:space="0" w:color="auto"/>
            </w:tcBorders>
            <w:shd w:val="clear" w:color="auto" w:fill="auto"/>
            <w:vAlign w:val="center"/>
            <w:hideMark/>
          </w:tcPr>
          <w:p w14:paraId="45AB99E5" w14:textId="77777777" w:rsidR="00AB14AF" w:rsidRPr="005C573A" w:rsidRDefault="00AB14AF" w:rsidP="005C573A">
            <w:pPr>
              <w:rPr>
                <w:color w:val="000000"/>
                <w:sz w:val="16"/>
                <w:szCs w:val="16"/>
              </w:rPr>
            </w:pPr>
            <w:r w:rsidRPr="005C573A">
              <w:rPr>
                <w:color w:val="000000"/>
                <w:sz w:val="16"/>
                <w:szCs w:val="16"/>
              </w:rPr>
              <w:t>194354, г. Санкт-Петербург, ул. Учебный переулок, д. 2, корп. А, оф. 2Н,4Н,16Н</w:t>
            </w:r>
          </w:p>
        </w:tc>
        <w:tc>
          <w:tcPr>
            <w:tcW w:w="640" w:type="dxa"/>
            <w:tcBorders>
              <w:top w:val="nil"/>
              <w:left w:val="nil"/>
              <w:bottom w:val="single" w:sz="4" w:space="0" w:color="auto"/>
              <w:right w:val="single" w:sz="4" w:space="0" w:color="auto"/>
            </w:tcBorders>
            <w:shd w:val="clear" w:color="auto" w:fill="auto"/>
            <w:vAlign w:val="center"/>
            <w:hideMark/>
          </w:tcPr>
          <w:p w14:paraId="633BBE9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60C270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B425F3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C4C47E7"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756F5137"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4A8BA53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A4D062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7F2706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072256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4A3FBC2" w14:textId="77777777" w:rsidR="00AB14AF" w:rsidRPr="005C573A" w:rsidRDefault="00AB14AF" w:rsidP="005C573A">
            <w:pPr>
              <w:jc w:val="center"/>
              <w:rPr>
                <w:color w:val="000000"/>
                <w:sz w:val="16"/>
                <w:szCs w:val="16"/>
              </w:rPr>
            </w:pPr>
            <w:r w:rsidRPr="005C573A">
              <w:rPr>
                <w:color w:val="000000"/>
                <w:sz w:val="16"/>
                <w:szCs w:val="16"/>
              </w:rPr>
              <w:t>68</w:t>
            </w:r>
          </w:p>
        </w:tc>
        <w:tc>
          <w:tcPr>
            <w:tcW w:w="4662" w:type="dxa"/>
            <w:tcBorders>
              <w:top w:val="nil"/>
              <w:left w:val="nil"/>
              <w:bottom w:val="single" w:sz="4" w:space="0" w:color="auto"/>
              <w:right w:val="single" w:sz="4" w:space="0" w:color="auto"/>
            </w:tcBorders>
            <w:shd w:val="clear" w:color="auto" w:fill="auto"/>
            <w:vAlign w:val="center"/>
            <w:hideMark/>
          </w:tcPr>
          <w:p w14:paraId="21FDE25F" w14:textId="77777777" w:rsidR="00AB14AF" w:rsidRPr="005C573A" w:rsidRDefault="00AB14AF" w:rsidP="005C573A">
            <w:pPr>
              <w:rPr>
                <w:color w:val="000000"/>
                <w:sz w:val="16"/>
                <w:szCs w:val="16"/>
              </w:rPr>
            </w:pPr>
            <w:r w:rsidRPr="005C573A">
              <w:rPr>
                <w:color w:val="000000"/>
                <w:sz w:val="16"/>
                <w:szCs w:val="16"/>
              </w:rPr>
              <w:t>ООО "АВА-ПЕТЕР" (Василеостровское отделение)</w:t>
            </w:r>
          </w:p>
        </w:tc>
        <w:tc>
          <w:tcPr>
            <w:tcW w:w="5954" w:type="dxa"/>
            <w:tcBorders>
              <w:top w:val="nil"/>
              <w:left w:val="nil"/>
              <w:bottom w:val="single" w:sz="4" w:space="0" w:color="auto"/>
              <w:right w:val="single" w:sz="4" w:space="0" w:color="auto"/>
            </w:tcBorders>
            <w:shd w:val="clear" w:color="auto" w:fill="auto"/>
            <w:vAlign w:val="center"/>
            <w:hideMark/>
          </w:tcPr>
          <w:p w14:paraId="23E22663" w14:textId="77777777" w:rsidR="00AB14AF" w:rsidRPr="005C573A" w:rsidRDefault="00AB14AF" w:rsidP="005C573A">
            <w:pPr>
              <w:rPr>
                <w:color w:val="000000"/>
                <w:sz w:val="16"/>
                <w:szCs w:val="16"/>
              </w:rPr>
            </w:pPr>
            <w:r w:rsidRPr="005C573A">
              <w:rPr>
                <w:color w:val="000000"/>
                <w:sz w:val="16"/>
                <w:szCs w:val="16"/>
              </w:rPr>
              <w:t>г. Санкт-Петербург, ул. Беринга, д. 27, корп. 1 лит А, оф. 10 Н</w:t>
            </w:r>
          </w:p>
        </w:tc>
        <w:tc>
          <w:tcPr>
            <w:tcW w:w="640" w:type="dxa"/>
            <w:tcBorders>
              <w:top w:val="nil"/>
              <w:left w:val="nil"/>
              <w:bottom w:val="single" w:sz="4" w:space="0" w:color="auto"/>
              <w:right w:val="single" w:sz="4" w:space="0" w:color="auto"/>
            </w:tcBorders>
            <w:shd w:val="clear" w:color="auto" w:fill="auto"/>
            <w:vAlign w:val="center"/>
            <w:hideMark/>
          </w:tcPr>
          <w:p w14:paraId="35E76F9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AAFF21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AE6D26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4221A1A"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4B500DC5"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592D0C7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045140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51DB9EA"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51B3E0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6114FEE" w14:textId="77777777" w:rsidR="00AB14AF" w:rsidRPr="005C573A" w:rsidRDefault="00AB14AF" w:rsidP="005C573A">
            <w:pPr>
              <w:jc w:val="center"/>
              <w:rPr>
                <w:color w:val="000000"/>
                <w:sz w:val="16"/>
                <w:szCs w:val="16"/>
              </w:rPr>
            </w:pPr>
            <w:r w:rsidRPr="005C573A">
              <w:rPr>
                <w:color w:val="000000"/>
                <w:sz w:val="16"/>
                <w:szCs w:val="16"/>
              </w:rPr>
              <w:t>69</w:t>
            </w:r>
          </w:p>
        </w:tc>
        <w:tc>
          <w:tcPr>
            <w:tcW w:w="4662" w:type="dxa"/>
            <w:tcBorders>
              <w:top w:val="nil"/>
              <w:left w:val="nil"/>
              <w:bottom w:val="single" w:sz="4" w:space="0" w:color="auto"/>
              <w:right w:val="single" w:sz="4" w:space="0" w:color="auto"/>
            </w:tcBorders>
            <w:shd w:val="clear" w:color="auto" w:fill="auto"/>
            <w:vAlign w:val="center"/>
            <w:hideMark/>
          </w:tcPr>
          <w:p w14:paraId="11345F2A" w14:textId="77777777" w:rsidR="00AB14AF" w:rsidRPr="005C573A" w:rsidRDefault="00AB14AF" w:rsidP="005C573A">
            <w:pPr>
              <w:rPr>
                <w:color w:val="000000"/>
                <w:sz w:val="16"/>
                <w:szCs w:val="16"/>
              </w:rPr>
            </w:pPr>
            <w:r w:rsidRPr="005C573A">
              <w:rPr>
                <w:color w:val="000000"/>
                <w:sz w:val="16"/>
                <w:szCs w:val="16"/>
              </w:rPr>
              <w:t>ООО "АВА-ПЕТЕР"(отделение "Парадный квартал")</w:t>
            </w:r>
          </w:p>
        </w:tc>
        <w:tc>
          <w:tcPr>
            <w:tcW w:w="5954" w:type="dxa"/>
            <w:tcBorders>
              <w:top w:val="nil"/>
              <w:left w:val="nil"/>
              <w:bottom w:val="single" w:sz="4" w:space="0" w:color="auto"/>
              <w:right w:val="single" w:sz="4" w:space="0" w:color="auto"/>
            </w:tcBorders>
            <w:shd w:val="clear" w:color="auto" w:fill="auto"/>
            <w:vAlign w:val="center"/>
            <w:hideMark/>
          </w:tcPr>
          <w:p w14:paraId="213391EC" w14:textId="77777777" w:rsidR="00AB14AF" w:rsidRPr="005C573A" w:rsidRDefault="00AB14AF" w:rsidP="005C573A">
            <w:pPr>
              <w:rPr>
                <w:color w:val="000000"/>
                <w:sz w:val="16"/>
                <w:szCs w:val="16"/>
              </w:rPr>
            </w:pPr>
            <w:r w:rsidRPr="005C573A">
              <w:rPr>
                <w:color w:val="000000"/>
                <w:sz w:val="16"/>
                <w:szCs w:val="16"/>
              </w:rPr>
              <w:t>г. Санкт-Петербург, ул. Парадная, д. 7, корп. А, оф. 6-Н</w:t>
            </w:r>
          </w:p>
        </w:tc>
        <w:tc>
          <w:tcPr>
            <w:tcW w:w="640" w:type="dxa"/>
            <w:tcBorders>
              <w:top w:val="nil"/>
              <w:left w:val="nil"/>
              <w:bottom w:val="single" w:sz="4" w:space="0" w:color="auto"/>
              <w:right w:val="single" w:sz="4" w:space="0" w:color="auto"/>
            </w:tcBorders>
            <w:shd w:val="clear" w:color="auto" w:fill="auto"/>
            <w:vAlign w:val="center"/>
            <w:hideMark/>
          </w:tcPr>
          <w:p w14:paraId="5271BF0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0BA8DDD"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FE15012"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1C994E3"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6D6193D7"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537194F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76CBD4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1A6BFD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774B00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1285E79" w14:textId="77777777" w:rsidR="00AB14AF" w:rsidRPr="005C573A" w:rsidRDefault="00AB14AF" w:rsidP="005C573A">
            <w:pPr>
              <w:jc w:val="center"/>
              <w:rPr>
                <w:color w:val="000000"/>
                <w:sz w:val="16"/>
                <w:szCs w:val="16"/>
              </w:rPr>
            </w:pPr>
            <w:r w:rsidRPr="005C573A">
              <w:rPr>
                <w:color w:val="000000"/>
                <w:sz w:val="16"/>
                <w:szCs w:val="16"/>
              </w:rPr>
              <w:t>70</w:t>
            </w:r>
          </w:p>
        </w:tc>
        <w:tc>
          <w:tcPr>
            <w:tcW w:w="4662" w:type="dxa"/>
            <w:tcBorders>
              <w:top w:val="nil"/>
              <w:left w:val="nil"/>
              <w:bottom w:val="single" w:sz="4" w:space="0" w:color="auto"/>
              <w:right w:val="single" w:sz="4" w:space="0" w:color="auto"/>
            </w:tcBorders>
            <w:shd w:val="clear" w:color="auto" w:fill="auto"/>
            <w:vAlign w:val="center"/>
            <w:hideMark/>
          </w:tcPr>
          <w:p w14:paraId="64BD3B6B" w14:textId="77777777" w:rsidR="00AB14AF" w:rsidRPr="005C573A" w:rsidRDefault="00AB14AF" w:rsidP="005C573A">
            <w:pPr>
              <w:rPr>
                <w:color w:val="000000"/>
                <w:sz w:val="16"/>
                <w:szCs w:val="16"/>
              </w:rPr>
            </w:pPr>
            <w:r w:rsidRPr="005C573A">
              <w:rPr>
                <w:color w:val="000000"/>
                <w:sz w:val="16"/>
                <w:szCs w:val="16"/>
              </w:rPr>
              <w:t>ООО "АВА-ПЕТЕР" (Приморское отделение)</w:t>
            </w:r>
          </w:p>
        </w:tc>
        <w:tc>
          <w:tcPr>
            <w:tcW w:w="5954" w:type="dxa"/>
            <w:tcBorders>
              <w:top w:val="nil"/>
              <w:left w:val="nil"/>
              <w:bottom w:val="single" w:sz="4" w:space="0" w:color="auto"/>
              <w:right w:val="single" w:sz="4" w:space="0" w:color="auto"/>
            </w:tcBorders>
            <w:shd w:val="clear" w:color="auto" w:fill="auto"/>
            <w:vAlign w:val="center"/>
            <w:hideMark/>
          </w:tcPr>
          <w:p w14:paraId="4A9D748D" w14:textId="77777777" w:rsidR="00AB14AF" w:rsidRPr="005C573A" w:rsidRDefault="00AB14AF" w:rsidP="005C573A">
            <w:pPr>
              <w:rPr>
                <w:color w:val="000000"/>
                <w:sz w:val="16"/>
                <w:szCs w:val="16"/>
              </w:rPr>
            </w:pPr>
            <w:r w:rsidRPr="005C573A">
              <w:rPr>
                <w:color w:val="000000"/>
                <w:sz w:val="16"/>
                <w:szCs w:val="16"/>
              </w:rPr>
              <w:t>197374, г. Санкт-Петербург, ул. Савушкина, д. 133, корп. 1 лит В, оф. 33Н,28Н</w:t>
            </w:r>
          </w:p>
        </w:tc>
        <w:tc>
          <w:tcPr>
            <w:tcW w:w="640" w:type="dxa"/>
            <w:tcBorders>
              <w:top w:val="nil"/>
              <w:left w:val="nil"/>
              <w:bottom w:val="single" w:sz="4" w:space="0" w:color="auto"/>
              <w:right w:val="single" w:sz="4" w:space="0" w:color="auto"/>
            </w:tcBorders>
            <w:shd w:val="clear" w:color="auto" w:fill="auto"/>
            <w:vAlign w:val="center"/>
            <w:hideMark/>
          </w:tcPr>
          <w:p w14:paraId="158D28A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35D69E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1B5B272"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28B70DF"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3A75C9FE"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53D2EAD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D883B9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E62982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E4A1CE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2926A98" w14:textId="77777777" w:rsidR="00AB14AF" w:rsidRPr="005C573A" w:rsidRDefault="00AB14AF" w:rsidP="005C573A">
            <w:pPr>
              <w:jc w:val="center"/>
              <w:rPr>
                <w:color w:val="000000"/>
                <w:sz w:val="16"/>
                <w:szCs w:val="16"/>
              </w:rPr>
            </w:pPr>
            <w:r w:rsidRPr="005C573A">
              <w:rPr>
                <w:color w:val="000000"/>
                <w:sz w:val="16"/>
                <w:szCs w:val="16"/>
              </w:rPr>
              <w:t>71</w:t>
            </w:r>
          </w:p>
        </w:tc>
        <w:tc>
          <w:tcPr>
            <w:tcW w:w="4662" w:type="dxa"/>
            <w:tcBorders>
              <w:top w:val="nil"/>
              <w:left w:val="nil"/>
              <w:bottom w:val="single" w:sz="4" w:space="0" w:color="auto"/>
              <w:right w:val="single" w:sz="4" w:space="0" w:color="auto"/>
            </w:tcBorders>
            <w:shd w:val="clear" w:color="auto" w:fill="auto"/>
            <w:vAlign w:val="center"/>
            <w:hideMark/>
          </w:tcPr>
          <w:p w14:paraId="160FFF78" w14:textId="77777777" w:rsidR="00AB14AF" w:rsidRPr="005C573A" w:rsidRDefault="00AB14AF" w:rsidP="005C573A">
            <w:pPr>
              <w:rPr>
                <w:color w:val="000000"/>
                <w:sz w:val="16"/>
                <w:szCs w:val="16"/>
              </w:rPr>
            </w:pPr>
            <w:r w:rsidRPr="005C573A">
              <w:rPr>
                <w:color w:val="000000"/>
                <w:sz w:val="16"/>
                <w:szCs w:val="16"/>
              </w:rPr>
              <w:t>ООО "АВА-ПЕТЕР" (Курортное отделение)</w:t>
            </w:r>
          </w:p>
        </w:tc>
        <w:tc>
          <w:tcPr>
            <w:tcW w:w="5954" w:type="dxa"/>
            <w:tcBorders>
              <w:top w:val="nil"/>
              <w:left w:val="nil"/>
              <w:bottom w:val="single" w:sz="4" w:space="0" w:color="auto"/>
              <w:right w:val="single" w:sz="4" w:space="0" w:color="auto"/>
            </w:tcBorders>
            <w:shd w:val="clear" w:color="auto" w:fill="auto"/>
            <w:vAlign w:val="center"/>
            <w:hideMark/>
          </w:tcPr>
          <w:p w14:paraId="7EC8658C" w14:textId="77777777" w:rsidR="00AB14AF" w:rsidRPr="005C573A" w:rsidRDefault="00AB14AF" w:rsidP="005C573A">
            <w:pPr>
              <w:rPr>
                <w:color w:val="000000"/>
                <w:sz w:val="16"/>
                <w:szCs w:val="16"/>
              </w:rPr>
            </w:pPr>
            <w:r w:rsidRPr="005C573A">
              <w:rPr>
                <w:color w:val="000000"/>
                <w:sz w:val="16"/>
                <w:szCs w:val="16"/>
              </w:rPr>
              <w:t>г. Сестрорецк, р-н Курортный район, ул. Борисова, д. 10, корп. А, оф. 1Н,4Н</w:t>
            </w:r>
          </w:p>
        </w:tc>
        <w:tc>
          <w:tcPr>
            <w:tcW w:w="640" w:type="dxa"/>
            <w:tcBorders>
              <w:top w:val="nil"/>
              <w:left w:val="nil"/>
              <w:bottom w:val="single" w:sz="4" w:space="0" w:color="auto"/>
              <w:right w:val="single" w:sz="4" w:space="0" w:color="auto"/>
            </w:tcBorders>
            <w:shd w:val="clear" w:color="auto" w:fill="auto"/>
            <w:vAlign w:val="center"/>
            <w:hideMark/>
          </w:tcPr>
          <w:p w14:paraId="68ECAC9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AA5D2B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6921A6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E0C1D1D"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41C5BBC0"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59C082E6"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96A9CB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A0A757E"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D3407EE"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C443B6A" w14:textId="77777777" w:rsidR="00AB14AF" w:rsidRPr="005C573A" w:rsidRDefault="00AB14AF" w:rsidP="005C573A">
            <w:pPr>
              <w:jc w:val="center"/>
              <w:rPr>
                <w:color w:val="000000"/>
                <w:sz w:val="16"/>
                <w:szCs w:val="16"/>
              </w:rPr>
            </w:pPr>
            <w:r w:rsidRPr="005C573A">
              <w:rPr>
                <w:color w:val="000000"/>
                <w:sz w:val="16"/>
                <w:szCs w:val="16"/>
              </w:rPr>
              <w:t>72</w:t>
            </w:r>
          </w:p>
        </w:tc>
        <w:tc>
          <w:tcPr>
            <w:tcW w:w="4662" w:type="dxa"/>
            <w:tcBorders>
              <w:top w:val="nil"/>
              <w:left w:val="nil"/>
              <w:bottom w:val="single" w:sz="4" w:space="0" w:color="auto"/>
              <w:right w:val="single" w:sz="4" w:space="0" w:color="auto"/>
            </w:tcBorders>
            <w:shd w:val="clear" w:color="auto" w:fill="auto"/>
            <w:vAlign w:val="center"/>
            <w:hideMark/>
          </w:tcPr>
          <w:p w14:paraId="00A81566" w14:textId="77777777" w:rsidR="00AB14AF" w:rsidRPr="005C573A" w:rsidRDefault="00AB14AF" w:rsidP="005C573A">
            <w:pPr>
              <w:rPr>
                <w:color w:val="000000"/>
                <w:sz w:val="16"/>
                <w:szCs w:val="16"/>
              </w:rPr>
            </w:pPr>
            <w:r w:rsidRPr="005C573A">
              <w:rPr>
                <w:color w:val="000000"/>
                <w:sz w:val="16"/>
                <w:szCs w:val="16"/>
              </w:rPr>
              <w:t>ООО "АВА-ПЕТЕР"  (Кировское отделение)</w:t>
            </w:r>
          </w:p>
        </w:tc>
        <w:tc>
          <w:tcPr>
            <w:tcW w:w="5954" w:type="dxa"/>
            <w:tcBorders>
              <w:top w:val="nil"/>
              <w:left w:val="nil"/>
              <w:bottom w:val="single" w:sz="4" w:space="0" w:color="auto"/>
              <w:right w:val="single" w:sz="4" w:space="0" w:color="auto"/>
            </w:tcBorders>
            <w:shd w:val="clear" w:color="auto" w:fill="auto"/>
            <w:vAlign w:val="center"/>
            <w:hideMark/>
          </w:tcPr>
          <w:p w14:paraId="4B498CE5" w14:textId="77777777" w:rsidR="00AB14AF" w:rsidRPr="005C573A" w:rsidRDefault="00AB14AF" w:rsidP="005C573A">
            <w:pPr>
              <w:rPr>
                <w:color w:val="000000"/>
                <w:sz w:val="16"/>
                <w:szCs w:val="16"/>
              </w:rPr>
            </w:pPr>
            <w:r w:rsidRPr="005C573A">
              <w:rPr>
                <w:color w:val="000000"/>
                <w:sz w:val="16"/>
                <w:szCs w:val="16"/>
              </w:rPr>
              <w:t xml:space="preserve">198217, г. Санкт-Петербург, ул. Танкиста  </w:t>
            </w:r>
            <w:proofErr w:type="spellStart"/>
            <w:r w:rsidRPr="005C573A">
              <w:rPr>
                <w:color w:val="000000"/>
                <w:sz w:val="16"/>
                <w:szCs w:val="16"/>
              </w:rPr>
              <w:t>Хрустицкого</w:t>
            </w:r>
            <w:proofErr w:type="spellEnd"/>
            <w:r w:rsidRPr="005C573A">
              <w:rPr>
                <w:color w:val="000000"/>
                <w:sz w:val="16"/>
                <w:szCs w:val="16"/>
              </w:rPr>
              <w:t>, д. 9, корп. А, оф. 3Н</w:t>
            </w:r>
          </w:p>
        </w:tc>
        <w:tc>
          <w:tcPr>
            <w:tcW w:w="640" w:type="dxa"/>
            <w:tcBorders>
              <w:top w:val="nil"/>
              <w:left w:val="nil"/>
              <w:bottom w:val="single" w:sz="4" w:space="0" w:color="auto"/>
              <w:right w:val="single" w:sz="4" w:space="0" w:color="auto"/>
            </w:tcBorders>
            <w:shd w:val="clear" w:color="auto" w:fill="auto"/>
            <w:vAlign w:val="center"/>
            <w:hideMark/>
          </w:tcPr>
          <w:p w14:paraId="5FAF18CA"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B56DC6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E51CE7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36A2816"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6A9095B4"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47CBFFB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81D195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F61277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00FE99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020E710" w14:textId="77777777" w:rsidR="00AB14AF" w:rsidRPr="005C573A" w:rsidRDefault="00AB14AF" w:rsidP="005C573A">
            <w:pPr>
              <w:jc w:val="center"/>
              <w:rPr>
                <w:color w:val="000000"/>
                <w:sz w:val="16"/>
                <w:szCs w:val="16"/>
              </w:rPr>
            </w:pPr>
            <w:r w:rsidRPr="005C573A">
              <w:rPr>
                <w:color w:val="000000"/>
                <w:sz w:val="16"/>
                <w:szCs w:val="16"/>
              </w:rPr>
              <w:t>73</w:t>
            </w:r>
          </w:p>
        </w:tc>
        <w:tc>
          <w:tcPr>
            <w:tcW w:w="4662" w:type="dxa"/>
            <w:tcBorders>
              <w:top w:val="nil"/>
              <w:left w:val="nil"/>
              <w:bottom w:val="single" w:sz="4" w:space="0" w:color="auto"/>
              <w:right w:val="single" w:sz="4" w:space="0" w:color="auto"/>
            </w:tcBorders>
            <w:shd w:val="clear" w:color="auto" w:fill="auto"/>
            <w:vAlign w:val="center"/>
            <w:hideMark/>
          </w:tcPr>
          <w:p w14:paraId="394D3418"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АК"Династия</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61D44A1E" w14:textId="77777777" w:rsidR="00AB14AF" w:rsidRPr="005C573A" w:rsidRDefault="00AB14AF" w:rsidP="005C573A">
            <w:pPr>
              <w:rPr>
                <w:color w:val="000000"/>
                <w:sz w:val="16"/>
                <w:szCs w:val="16"/>
              </w:rPr>
            </w:pPr>
            <w:r w:rsidRPr="005C573A">
              <w:rPr>
                <w:color w:val="000000"/>
                <w:sz w:val="16"/>
                <w:szCs w:val="16"/>
              </w:rPr>
              <w:t>Ленинградская область, 188643, г. Всеволожск, ул. Октябрьский пр-т, д. 96</w:t>
            </w:r>
          </w:p>
        </w:tc>
        <w:tc>
          <w:tcPr>
            <w:tcW w:w="640" w:type="dxa"/>
            <w:tcBorders>
              <w:top w:val="nil"/>
              <w:left w:val="nil"/>
              <w:bottom w:val="single" w:sz="4" w:space="0" w:color="auto"/>
              <w:right w:val="single" w:sz="4" w:space="0" w:color="auto"/>
            </w:tcBorders>
            <w:shd w:val="clear" w:color="auto" w:fill="auto"/>
            <w:vAlign w:val="center"/>
            <w:hideMark/>
          </w:tcPr>
          <w:p w14:paraId="282C531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77C6C4D"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B53A2B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296DB3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063B8E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CBA129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96746E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A17D9E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15A591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D80D178" w14:textId="77777777" w:rsidR="00AB14AF" w:rsidRPr="005C573A" w:rsidRDefault="00AB14AF" w:rsidP="005C573A">
            <w:pPr>
              <w:jc w:val="center"/>
              <w:rPr>
                <w:color w:val="000000"/>
                <w:sz w:val="16"/>
                <w:szCs w:val="16"/>
              </w:rPr>
            </w:pPr>
            <w:r w:rsidRPr="005C573A">
              <w:rPr>
                <w:color w:val="000000"/>
                <w:sz w:val="16"/>
                <w:szCs w:val="16"/>
              </w:rPr>
              <w:t>74</w:t>
            </w:r>
          </w:p>
        </w:tc>
        <w:tc>
          <w:tcPr>
            <w:tcW w:w="4662" w:type="dxa"/>
            <w:tcBorders>
              <w:top w:val="nil"/>
              <w:left w:val="nil"/>
              <w:bottom w:val="single" w:sz="4" w:space="0" w:color="auto"/>
              <w:right w:val="single" w:sz="4" w:space="0" w:color="auto"/>
            </w:tcBorders>
            <w:shd w:val="clear" w:color="auto" w:fill="auto"/>
            <w:vAlign w:val="center"/>
            <w:hideMark/>
          </w:tcPr>
          <w:p w14:paraId="11F0C85B" w14:textId="77777777" w:rsidR="00AB14AF" w:rsidRPr="005C573A" w:rsidRDefault="00AB14AF" w:rsidP="005C573A">
            <w:pPr>
              <w:rPr>
                <w:color w:val="000000"/>
                <w:sz w:val="16"/>
                <w:szCs w:val="16"/>
              </w:rPr>
            </w:pPr>
            <w:r w:rsidRPr="005C573A">
              <w:rPr>
                <w:color w:val="000000"/>
                <w:sz w:val="16"/>
                <w:szCs w:val="16"/>
              </w:rPr>
              <w:t>ООО "Династия"</w:t>
            </w:r>
          </w:p>
        </w:tc>
        <w:tc>
          <w:tcPr>
            <w:tcW w:w="5954" w:type="dxa"/>
            <w:tcBorders>
              <w:top w:val="nil"/>
              <w:left w:val="nil"/>
              <w:bottom w:val="single" w:sz="4" w:space="0" w:color="auto"/>
              <w:right w:val="single" w:sz="4" w:space="0" w:color="auto"/>
            </w:tcBorders>
            <w:shd w:val="clear" w:color="auto" w:fill="auto"/>
            <w:vAlign w:val="center"/>
            <w:hideMark/>
          </w:tcPr>
          <w:p w14:paraId="5D4303C7" w14:textId="77777777" w:rsidR="00AB14AF" w:rsidRPr="005C573A" w:rsidRDefault="00AB14AF" w:rsidP="005C573A">
            <w:pPr>
              <w:rPr>
                <w:color w:val="000000"/>
                <w:sz w:val="16"/>
                <w:szCs w:val="16"/>
              </w:rPr>
            </w:pPr>
            <w:r w:rsidRPr="005C573A">
              <w:rPr>
                <w:color w:val="000000"/>
                <w:sz w:val="16"/>
                <w:szCs w:val="16"/>
              </w:rPr>
              <w:t xml:space="preserve">197375, г. Санкт-Петербург, ул. </w:t>
            </w:r>
            <w:proofErr w:type="spellStart"/>
            <w:r w:rsidRPr="005C573A">
              <w:rPr>
                <w:color w:val="000000"/>
                <w:sz w:val="16"/>
                <w:szCs w:val="16"/>
              </w:rPr>
              <w:t>Репищева</w:t>
            </w:r>
            <w:proofErr w:type="spellEnd"/>
            <w:r w:rsidRPr="005C573A">
              <w:rPr>
                <w:color w:val="000000"/>
                <w:sz w:val="16"/>
                <w:szCs w:val="16"/>
              </w:rPr>
              <w:t>, д. 13,  Лит.1А, пом.4Н</w:t>
            </w:r>
          </w:p>
        </w:tc>
        <w:tc>
          <w:tcPr>
            <w:tcW w:w="640" w:type="dxa"/>
            <w:tcBorders>
              <w:top w:val="nil"/>
              <w:left w:val="nil"/>
              <w:bottom w:val="single" w:sz="4" w:space="0" w:color="auto"/>
              <w:right w:val="single" w:sz="4" w:space="0" w:color="auto"/>
            </w:tcBorders>
            <w:shd w:val="clear" w:color="auto" w:fill="auto"/>
            <w:vAlign w:val="center"/>
            <w:hideMark/>
          </w:tcPr>
          <w:p w14:paraId="6EF4D66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1D17FC9"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D202A8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60CFF3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BA8EB2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A530EB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F68559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0A7D31A"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5FD5E3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218E6F4" w14:textId="77777777" w:rsidR="00AB14AF" w:rsidRPr="005C573A" w:rsidRDefault="00AB14AF" w:rsidP="005C573A">
            <w:pPr>
              <w:jc w:val="center"/>
              <w:rPr>
                <w:color w:val="000000"/>
                <w:sz w:val="16"/>
                <w:szCs w:val="16"/>
              </w:rPr>
            </w:pPr>
            <w:r w:rsidRPr="005C573A">
              <w:rPr>
                <w:color w:val="000000"/>
                <w:sz w:val="16"/>
                <w:szCs w:val="16"/>
              </w:rPr>
              <w:t>75</w:t>
            </w:r>
          </w:p>
        </w:tc>
        <w:tc>
          <w:tcPr>
            <w:tcW w:w="4662" w:type="dxa"/>
            <w:tcBorders>
              <w:top w:val="nil"/>
              <w:left w:val="nil"/>
              <w:bottom w:val="single" w:sz="4" w:space="0" w:color="auto"/>
              <w:right w:val="single" w:sz="4" w:space="0" w:color="auto"/>
            </w:tcBorders>
            <w:shd w:val="clear" w:color="auto" w:fill="auto"/>
            <w:vAlign w:val="center"/>
            <w:hideMark/>
          </w:tcPr>
          <w:p w14:paraId="2060F470" w14:textId="77777777" w:rsidR="00AB14AF" w:rsidRPr="005C573A" w:rsidRDefault="00AB14AF" w:rsidP="005C573A">
            <w:pPr>
              <w:rPr>
                <w:color w:val="000000"/>
                <w:sz w:val="16"/>
                <w:szCs w:val="16"/>
              </w:rPr>
            </w:pPr>
            <w:r w:rsidRPr="005C573A">
              <w:rPr>
                <w:color w:val="000000"/>
                <w:sz w:val="16"/>
                <w:szCs w:val="16"/>
              </w:rPr>
              <w:t>ООО "Династия-18"</w:t>
            </w:r>
          </w:p>
        </w:tc>
        <w:tc>
          <w:tcPr>
            <w:tcW w:w="5954" w:type="dxa"/>
            <w:tcBorders>
              <w:top w:val="nil"/>
              <w:left w:val="nil"/>
              <w:bottom w:val="single" w:sz="4" w:space="0" w:color="auto"/>
              <w:right w:val="single" w:sz="4" w:space="0" w:color="auto"/>
            </w:tcBorders>
            <w:shd w:val="clear" w:color="auto" w:fill="auto"/>
            <w:vAlign w:val="center"/>
            <w:hideMark/>
          </w:tcPr>
          <w:p w14:paraId="428E1F57" w14:textId="77777777" w:rsidR="00AB14AF" w:rsidRPr="005C573A" w:rsidRDefault="00AB14AF" w:rsidP="005C573A">
            <w:pPr>
              <w:rPr>
                <w:color w:val="000000"/>
                <w:sz w:val="16"/>
                <w:szCs w:val="16"/>
              </w:rPr>
            </w:pPr>
            <w:r w:rsidRPr="005C573A">
              <w:rPr>
                <w:color w:val="000000"/>
                <w:sz w:val="16"/>
                <w:szCs w:val="16"/>
              </w:rPr>
              <w:t>197101, г. Санкт-Петербург, ул. Ленина, д. 5, стр. А, оф. 2-Н</w:t>
            </w:r>
          </w:p>
        </w:tc>
        <w:tc>
          <w:tcPr>
            <w:tcW w:w="640" w:type="dxa"/>
            <w:tcBorders>
              <w:top w:val="nil"/>
              <w:left w:val="nil"/>
              <w:bottom w:val="single" w:sz="4" w:space="0" w:color="auto"/>
              <w:right w:val="single" w:sz="4" w:space="0" w:color="auto"/>
            </w:tcBorders>
            <w:shd w:val="clear" w:color="auto" w:fill="auto"/>
            <w:vAlign w:val="center"/>
            <w:hideMark/>
          </w:tcPr>
          <w:p w14:paraId="61551E5A"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97A430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26B3A32"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6A435E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4B5B3EB"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9C421A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44BD0F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B9D8B7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F2A9E2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413CD46" w14:textId="77777777" w:rsidR="00AB14AF" w:rsidRPr="005C573A" w:rsidRDefault="00AB14AF" w:rsidP="005C573A">
            <w:pPr>
              <w:jc w:val="center"/>
              <w:rPr>
                <w:color w:val="000000"/>
                <w:sz w:val="16"/>
                <w:szCs w:val="16"/>
              </w:rPr>
            </w:pPr>
            <w:r w:rsidRPr="005C573A">
              <w:rPr>
                <w:color w:val="000000"/>
                <w:sz w:val="16"/>
                <w:szCs w:val="16"/>
              </w:rPr>
              <w:t>76</w:t>
            </w:r>
          </w:p>
        </w:tc>
        <w:tc>
          <w:tcPr>
            <w:tcW w:w="4662" w:type="dxa"/>
            <w:tcBorders>
              <w:top w:val="nil"/>
              <w:left w:val="nil"/>
              <w:bottom w:val="single" w:sz="4" w:space="0" w:color="auto"/>
              <w:right w:val="single" w:sz="4" w:space="0" w:color="auto"/>
            </w:tcBorders>
            <w:shd w:val="clear" w:color="auto" w:fill="auto"/>
            <w:vAlign w:val="center"/>
            <w:hideMark/>
          </w:tcPr>
          <w:p w14:paraId="36B6F536" w14:textId="77777777" w:rsidR="00AB14AF" w:rsidRPr="005C573A" w:rsidRDefault="00AB14AF" w:rsidP="005C573A">
            <w:pPr>
              <w:rPr>
                <w:color w:val="000000"/>
                <w:sz w:val="16"/>
                <w:szCs w:val="16"/>
              </w:rPr>
            </w:pPr>
            <w:r w:rsidRPr="005C573A">
              <w:rPr>
                <w:color w:val="000000"/>
                <w:sz w:val="16"/>
                <w:szCs w:val="16"/>
              </w:rPr>
              <w:t>ООО "Альфа Мед"</w:t>
            </w:r>
          </w:p>
        </w:tc>
        <w:tc>
          <w:tcPr>
            <w:tcW w:w="5954" w:type="dxa"/>
            <w:tcBorders>
              <w:top w:val="nil"/>
              <w:left w:val="nil"/>
              <w:bottom w:val="single" w:sz="4" w:space="0" w:color="auto"/>
              <w:right w:val="single" w:sz="4" w:space="0" w:color="auto"/>
            </w:tcBorders>
            <w:shd w:val="clear" w:color="auto" w:fill="auto"/>
            <w:vAlign w:val="center"/>
            <w:hideMark/>
          </w:tcPr>
          <w:p w14:paraId="23E9D8FC" w14:textId="77777777" w:rsidR="00AB14AF" w:rsidRPr="005C573A" w:rsidRDefault="00AB14AF" w:rsidP="005C573A">
            <w:pPr>
              <w:rPr>
                <w:color w:val="000000"/>
                <w:sz w:val="16"/>
                <w:szCs w:val="16"/>
              </w:rPr>
            </w:pPr>
            <w:r w:rsidRPr="005C573A">
              <w:rPr>
                <w:color w:val="000000"/>
                <w:sz w:val="16"/>
                <w:szCs w:val="16"/>
              </w:rPr>
              <w:t xml:space="preserve">192177, г. Санкт-Петербург, ул. </w:t>
            </w:r>
            <w:proofErr w:type="spellStart"/>
            <w:r w:rsidRPr="005C573A">
              <w:rPr>
                <w:color w:val="000000"/>
                <w:sz w:val="16"/>
                <w:szCs w:val="16"/>
              </w:rPr>
              <w:t>Караваевская</w:t>
            </w:r>
            <w:proofErr w:type="spellEnd"/>
            <w:r w:rsidRPr="005C573A">
              <w:rPr>
                <w:color w:val="000000"/>
                <w:sz w:val="16"/>
                <w:szCs w:val="16"/>
              </w:rPr>
              <w:t>, д. 22, стр. А, оф. 11 Н</w:t>
            </w:r>
          </w:p>
        </w:tc>
        <w:tc>
          <w:tcPr>
            <w:tcW w:w="640" w:type="dxa"/>
            <w:tcBorders>
              <w:top w:val="nil"/>
              <w:left w:val="nil"/>
              <w:bottom w:val="single" w:sz="4" w:space="0" w:color="auto"/>
              <w:right w:val="single" w:sz="4" w:space="0" w:color="auto"/>
            </w:tcBorders>
            <w:shd w:val="clear" w:color="auto" w:fill="auto"/>
            <w:vAlign w:val="center"/>
            <w:hideMark/>
          </w:tcPr>
          <w:p w14:paraId="5D35F025"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94AA8E9"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03EDAF2"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66249C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3B47B2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DE4912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4A1822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30AC4C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F5690E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10295BD" w14:textId="77777777" w:rsidR="00AB14AF" w:rsidRPr="005C573A" w:rsidRDefault="00AB14AF" w:rsidP="005C573A">
            <w:pPr>
              <w:jc w:val="center"/>
              <w:rPr>
                <w:color w:val="000000"/>
                <w:sz w:val="16"/>
                <w:szCs w:val="16"/>
              </w:rPr>
            </w:pPr>
            <w:r w:rsidRPr="005C573A">
              <w:rPr>
                <w:color w:val="000000"/>
                <w:sz w:val="16"/>
                <w:szCs w:val="16"/>
              </w:rPr>
              <w:lastRenderedPageBreak/>
              <w:t>77</w:t>
            </w:r>
          </w:p>
        </w:tc>
        <w:tc>
          <w:tcPr>
            <w:tcW w:w="4662" w:type="dxa"/>
            <w:tcBorders>
              <w:top w:val="nil"/>
              <w:left w:val="nil"/>
              <w:bottom w:val="single" w:sz="4" w:space="0" w:color="auto"/>
              <w:right w:val="single" w:sz="4" w:space="0" w:color="auto"/>
            </w:tcBorders>
            <w:shd w:val="clear" w:color="auto" w:fill="auto"/>
            <w:vAlign w:val="center"/>
            <w:hideMark/>
          </w:tcPr>
          <w:p w14:paraId="4B375464"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АльфаМед</w:t>
            </w:r>
            <w:proofErr w:type="spellEnd"/>
            <w:r w:rsidRPr="005C573A">
              <w:rPr>
                <w:color w:val="000000"/>
                <w:sz w:val="16"/>
                <w:szCs w:val="16"/>
              </w:rPr>
              <w:t>" (Маршала Казакова)</w:t>
            </w:r>
          </w:p>
        </w:tc>
        <w:tc>
          <w:tcPr>
            <w:tcW w:w="5954" w:type="dxa"/>
            <w:tcBorders>
              <w:top w:val="nil"/>
              <w:left w:val="nil"/>
              <w:bottom w:val="single" w:sz="4" w:space="0" w:color="auto"/>
              <w:right w:val="single" w:sz="4" w:space="0" w:color="auto"/>
            </w:tcBorders>
            <w:shd w:val="clear" w:color="auto" w:fill="auto"/>
            <w:vAlign w:val="center"/>
            <w:hideMark/>
          </w:tcPr>
          <w:p w14:paraId="24AD6D47" w14:textId="77777777" w:rsidR="00AB14AF" w:rsidRPr="005C573A" w:rsidRDefault="00AB14AF" w:rsidP="005C573A">
            <w:pPr>
              <w:rPr>
                <w:color w:val="000000"/>
                <w:sz w:val="16"/>
                <w:szCs w:val="16"/>
              </w:rPr>
            </w:pPr>
            <w:r w:rsidRPr="005C573A">
              <w:rPr>
                <w:color w:val="000000"/>
                <w:sz w:val="16"/>
                <w:szCs w:val="16"/>
              </w:rPr>
              <w:t>198302, г. Санкт-Петербург, ул. Маршала Казакова, д. 9, корп. 1, оф. 16Н</w:t>
            </w:r>
          </w:p>
        </w:tc>
        <w:tc>
          <w:tcPr>
            <w:tcW w:w="640" w:type="dxa"/>
            <w:tcBorders>
              <w:top w:val="nil"/>
              <w:left w:val="nil"/>
              <w:bottom w:val="single" w:sz="4" w:space="0" w:color="auto"/>
              <w:right w:val="single" w:sz="4" w:space="0" w:color="auto"/>
            </w:tcBorders>
            <w:shd w:val="clear" w:color="auto" w:fill="auto"/>
            <w:vAlign w:val="center"/>
            <w:hideMark/>
          </w:tcPr>
          <w:p w14:paraId="2C45F45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2BA91C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A767A2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E38BFE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226A7F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0062DD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819175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5A0A7E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BD280B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701C00A" w14:textId="77777777" w:rsidR="00AB14AF" w:rsidRPr="005C573A" w:rsidRDefault="00AB14AF" w:rsidP="005C573A">
            <w:pPr>
              <w:jc w:val="center"/>
              <w:rPr>
                <w:color w:val="000000"/>
                <w:sz w:val="16"/>
                <w:szCs w:val="16"/>
              </w:rPr>
            </w:pPr>
            <w:r w:rsidRPr="005C573A">
              <w:rPr>
                <w:color w:val="000000"/>
                <w:sz w:val="16"/>
                <w:szCs w:val="16"/>
              </w:rPr>
              <w:t>78</w:t>
            </w:r>
          </w:p>
        </w:tc>
        <w:tc>
          <w:tcPr>
            <w:tcW w:w="4662" w:type="dxa"/>
            <w:tcBorders>
              <w:top w:val="nil"/>
              <w:left w:val="nil"/>
              <w:bottom w:val="single" w:sz="4" w:space="0" w:color="auto"/>
              <w:right w:val="single" w:sz="4" w:space="0" w:color="auto"/>
            </w:tcBorders>
            <w:shd w:val="clear" w:color="auto" w:fill="auto"/>
            <w:vAlign w:val="center"/>
            <w:hideMark/>
          </w:tcPr>
          <w:p w14:paraId="29311C78"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АльфаМед</w:t>
            </w:r>
            <w:proofErr w:type="spellEnd"/>
            <w:r w:rsidRPr="005C573A">
              <w:rPr>
                <w:color w:val="000000"/>
                <w:sz w:val="16"/>
                <w:szCs w:val="16"/>
              </w:rPr>
              <w:t>" (Белы Куна)</w:t>
            </w:r>
          </w:p>
        </w:tc>
        <w:tc>
          <w:tcPr>
            <w:tcW w:w="5954" w:type="dxa"/>
            <w:tcBorders>
              <w:top w:val="nil"/>
              <w:left w:val="nil"/>
              <w:bottom w:val="single" w:sz="4" w:space="0" w:color="auto"/>
              <w:right w:val="single" w:sz="4" w:space="0" w:color="auto"/>
            </w:tcBorders>
            <w:shd w:val="clear" w:color="auto" w:fill="auto"/>
            <w:vAlign w:val="center"/>
            <w:hideMark/>
          </w:tcPr>
          <w:p w14:paraId="5C1E0374" w14:textId="77777777" w:rsidR="00AB14AF" w:rsidRPr="005C573A" w:rsidRDefault="00AB14AF" w:rsidP="005C573A">
            <w:pPr>
              <w:rPr>
                <w:color w:val="000000"/>
                <w:sz w:val="16"/>
                <w:szCs w:val="16"/>
              </w:rPr>
            </w:pPr>
            <w:r w:rsidRPr="005C573A">
              <w:rPr>
                <w:color w:val="000000"/>
                <w:sz w:val="16"/>
                <w:szCs w:val="16"/>
              </w:rPr>
              <w:t>192242, г. Санкт-Петербург, ул. Белы Куна, д. 6, корп. 1, оф. 7Н лит А</w:t>
            </w:r>
          </w:p>
        </w:tc>
        <w:tc>
          <w:tcPr>
            <w:tcW w:w="640" w:type="dxa"/>
            <w:tcBorders>
              <w:top w:val="nil"/>
              <w:left w:val="nil"/>
              <w:bottom w:val="single" w:sz="4" w:space="0" w:color="auto"/>
              <w:right w:val="single" w:sz="4" w:space="0" w:color="auto"/>
            </w:tcBorders>
            <w:shd w:val="clear" w:color="auto" w:fill="auto"/>
            <w:vAlign w:val="center"/>
            <w:hideMark/>
          </w:tcPr>
          <w:p w14:paraId="06776D8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EB0CB13"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F6B703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7BDDA4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96BDB3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9C6A04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3FEC97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0828FC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013E2C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5A0A187" w14:textId="77777777" w:rsidR="00AB14AF" w:rsidRPr="005C573A" w:rsidRDefault="00AB14AF" w:rsidP="005C573A">
            <w:pPr>
              <w:jc w:val="center"/>
              <w:rPr>
                <w:color w:val="000000"/>
                <w:sz w:val="16"/>
                <w:szCs w:val="16"/>
              </w:rPr>
            </w:pPr>
            <w:r w:rsidRPr="005C573A">
              <w:rPr>
                <w:color w:val="000000"/>
                <w:sz w:val="16"/>
                <w:szCs w:val="16"/>
              </w:rPr>
              <w:t>79</w:t>
            </w:r>
          </w:p>
        </w:tc>
        <w:tc>
          <w:tcPr>
            <w:tcW w:w="4662" w:type="dxa"/>
            <w:tcBorders>
              <w:top w:val="nil"/>
              <w:left w:val="nil"/>
              <w:bottom w:val="single" w:sz="4" w:space="0" w:color="auto"/>
              <w:right w:val="single" w:sz="4" w:space="0" w:color="auto"/>
            </w:tcBorders>
            <w:shd w:val="clear" w:color="auto" w:fill="auto"/>
            <w:vAlign w:val="center"/>
            <w:hideMark/>
          </w:tcPr>
          <w:p w14:paraId="2E61A8F6"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МаксиДент</w:t>
            </w:r>
            <w:proofErr w:type="spellEnd"/>
            <w:r w:rsidRPr="005C573A">
              <w:rPr>
                <w:color w:val="000000"/>
                <w:sz w:val="16"/>
                <w:szCs w:val="16"/>
              </w:rPr>
              <w:t>" (Пролетарская)</w:t>
            </w:r>
          </w:p>
        </w:tc>
        <w:tc>
          <w:tcPr>
            <w:tcW w:w="5954" w:type="dxa"/>
            <w:tcBorders>
              <w:top w:val="nil"/>
              <w:left w:val="nil"/>
              <w:bottom w:val="single" w:sz="4" w:space="0" w:color="auto"/>
              <w:right w:val="single" w:sz="4" w:space="0" w:color="auto"/>
            </w:tcBorders>
            <w:shd w:val="clear" w:color="auto" w:fill="auto"/>
            <w:vAlign w:val="center"/>
            <w:hideMark/>
          </w:tcPr>
          <w:p w14:paraId="739BB503" w14:textId="77777777" w:rsidR="00AB14AF" w:rsidRPr="005C573A" w:rsidRDefault="00AB14AF" w:rsidP="005C573A">
            <w:pPr>
              <w:rPr>
                <w:color w:val="000000"/>
                <w:sz w:val="16"/>
                <w:szCs w:val="16"/>
              </w:rPr>
            </w:pPr>
            <w:r w:rsidRPr="005C573A">
              <w:rPr>
                <w:color w:val="000000"/>
                <w:sz w:val="16"/>
                <w:szCs w:val="16"/>
              </w:rPr>
              <w:t>196657, г. Колпино, ул. Пролетарская , д. 46, стр. А, оф. 1 Н</w:t>
            </w:r>
          </w:p>
        </w:tc>
        <w:tc>
          <w:tcPr>
            <w:tcW w:w="640" w:type="dxa"/>
            <w:tcBorders>
              <w:top w:val="nil"/>
              <w:left w:val="nil"/>
              <w:bottom w:val="single" w:sz="4" w:space="0" w:color="auto"/>
              <w:right w:val="single" w:sz="4" w:space="0" w:color="auto"/>
            </w:tcBorders>
            <w:shd w:val="clear" w:color="auto" w:fill="auto"/>
            <w:vAlign w:val="center"/>
            <w:hideMark/>
          </w:tcPr>
          <w:p w14:paraId="377C378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36A8D8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9C383C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CA4259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041FA3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E285E2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DB0E00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58F288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ECA9A9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5EE8955" w14:textId="77777777" w:rsidR="00AB14AF" w:rsidRPr="005C573A" w:rsidRDefault="00AB14AF" w:rsidP="005C573A">
            <w:pPr>
              <w:jc w:val="center"/>
              <w:rPr>
                <w:color w:val="000000"/>
                <w:sz w:val="16"/>
                <w:szCs w:val="16"/>
              </w:rPr>
            </w:pPr>
            <w:r w:rsidRPr="005C573A">
              <w:rPr>
                <w:color w:val="000000"/>
                <w:sz w:val="16"/>
                <w:szCs w:val="16"/>
              </w:rPr>
              <w:t>80</w:t>
            </w:r>
          </w:p>
        </w:tc>
        <w:tc>
          <w:tcPr>
            <w:tcW w:w="4662" w:type="dxa"/>
            <w:tcBorders>
              <w:top w:val="nil"/>
              <w:left w:val="nil"/>
              <w:bottom w:val="single" w:sz="4" w:space="0" w:color="auto"/>
              <w:right w:val="single" w:sz="4" w:space="0" w:color="auto"/>
            </w:tcBorders>
            <w:shd w:val="clear" w:color="auto" w:fill="auto"/>
            <w:vAlign w:val="center"/>
            <w:hideMark/>
          </w:tcPr>
          <w:p w14:paraId="0B177AD1"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МаксиДент</w:t>
            </w:r>
            <w:proofErr w:type="spellEnd"/>
            <w:r w:rsidRPr="005C573A">
              <w:rPr>
                <w:color w:val="000000"/>
                <w:sz w:val="16"/>
                <w:szCs w:val="16"/>
              </w:rPr>
              <w:t>" (Туристская)</w:t>
            </w:r>
          </w:p>
        </w:tc>
        <w:tc>
          <w:tcPr>
            <w:tcW w:w="5954" w:type="dxa"/>
            <w:tcBorders>
              <w:top w:val="nil"/>
              <w:left w:val="nil"/>
              <w:bottom w:val="single" w:sz="4" w:space="0" w:color="auto"/>
              <w:right w:val="single" w:sz="4" w:space="0" w:color="auto"/>
            </w:tcBorders>
            <w:shd w:val="clear" w:color="auto" w:fill="auto"/>
            <w:vAlign w:val="center"/>
            <w:hideMark/>
          </w:tcPr>
          <w:p w14:paraId="1ECF5DD9" w14:textId="77777777" w:rsidR="00AB14AF" w:rsidRPr="005C573A" w:rsidRDefault="00AB14AF" w:rsidP="005C573A">
            <w:pPr>
              <w:rPr>
                <w:color w:val="000000"/>
                <w:sz w:val="16"/>
                <w:szCs w:val="16"/>
              </w:rPr>
            </w:pPr>
            <w:r w:rsidRPr="005C573A">
              <w:rPr>
                <w:color w:val="000000"/>
                <w:sz w:val="16"/>
                <w:szCs w:val="16"/>
              </w:rPr>
              <w:t>197374, г. Санкт-Петербург, ул. Туристская, д. 24/42, стр. А, оф. 26 Н</w:t>
            </w:r>
          </w:p>
        </w:tc>
        <w:tc>
          <w:tcPr>
            <w:tcW w:w="640" w:type="dxa"/>
            <w:tcBorders>
              <w:top w:val="nil"/>
              <w:left w:val="nil"/>
              <w:bottom w:val="single" w:sz="4" w:space="0" w:color="auto"/>
              <w:right w:val="single" w:sz="4" w:space="0" w:color="auto"/>
            </w:tcBorders>
            <w:shd w:val="clear" w:color="auto" w:fill="auto"/>
            <w:vAlign w:val="center"/>
            <w:hideMark/>
          </w:tcPr>
          <w:p w14:paraId="145010F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EA7CA57"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60A5A0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62D748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8DBFD5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A91CE96"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6AF393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B33D6F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28200A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D99A364" w14:textId="77777777" w:rsidR="00AB14AF" w:rsidRPr="005C573A" w:rsidRDefault="00AB14AF" w:rsidP="005C573A">
            <w:pPr>
              <w:jc w:val="center"/>
              <w:rPr>
                <w:color w:val="000000"/>
                <w:sz w:val="16"/>
                <w:szCs w:val="16"/>
              </w:rPr>
            </w:pPr>
            <w:r w:rsidRPr="005C573A">
              <w:rPr>
                <w:color w:val="000000"/>
                <w:sz w:val="16"/>
                <w:szCs w:val="16"/>
              </w:rPr>
              <w:t>81</w:t>
            </w:r>
          </w:p>
        </w:tc>
        <w:tc>
          <w:tcPr>
            <w:tcW w:w="4662" w:type="dxa"/>
            <w:tcBorders>
              <w:top w:val="nil"/>
              <w:left w:val="nil"/>
              <w:bottom w:val="single" w:sz="4" w:space="0" w:color="auto"/>
              <w:right w:val="single" w:sz="4" w:space="0" w:color="auto"/>
            </w:tcBorders>
            <w:shd w:val="clear" w:color="auto" w:fill="auto"/>
            <w:vAlign w:val="center"/>
            <w:hideMark/>
          </w:tcPr>
          <w:p w14:paraId="6A1E1BED"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МаксиДент</w:t>
            </w:r>
            <w:proofErr w:type="spellEnd"/>
            <w:r w:rsidRPr="005C573A">
              <w:rPr>
                <w:color w:val="000000"/>
                <w:sz w:val="16"/>
                <w:szCs w:val="16"/>
              </w:rPr>
              <w:t>"(</w:t>
            </w:r>
            <w:proofErr w:type="spellStart"/>
            <w:r w:rsidRPr="005C573A">
              <w:rPr>
                <w:color w:val="000000"/>
                <w:sz w:val="16"/>
                <w:szCs w:val="16"/>
              </w:rPr>
              <w:t>Купчинская</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202242D1" w14:textId="77777777" w:rsidR="00AB14AF" w:rsidRPr="005C573A" w:rsidRDefault="00AB14AF" w:rsidP="005C573A">
            <w:pPr>
              <w:rPr>
                <w:color w:val="000000"/>
                <w:sz w:val="16"/>
                <w:szCs w:val="16"/>
              </w:rPr>
            </w:pPr>
            <w:r w:rsidRPr="005C573A">
              <w:rPr>
                <w:color w:val="000000"/>
                <w:sz w:val="16"/>
                <w:szCs w:val="16"/>
              </w:rPr>
              <w:t xml:space="preserve">192281, г. Санкт-Петербург, ул. </w:t>
            </w:r>
            <w:proofErr w:type="spellStart"/>
            <w:r w:rsidRPr="005C573A">
              <w:rPr>
                <w:color w:val="000000"/>
                <w:sz w:val="16"/>
                <w:szCs w:val="16"/>
              </w:rPr>
              <w:t>Купчинская</w:t>
            </w:r>
            <w:proofErr w:type="spellEnd"/>
            <w:r w:rsidRPr="005C573A">
              <w:rPr>
                <w:color w:val="000000"/>
                <w:sz w:val="16"/>
                <w:szCs w:val="16"/>
              </w:rPr>
              <w:t>, д. 21, корп. 1 лит А</w:t>
            </w:r>
          </w:p>
        </w:tc>
        <w:tc>
          <w:tcPr>
            <w:tcW w:w="640" w:type="dxa"/>
            <w:tcBorders>
              <w:top w:val="nil"/>
              <w:left w:val="nil"/>
              <w:bottom w:val="single" w:sz="4" w:space="0" w:color="auto"/>
              <w:right w:val="single" w:sz="4" w:space="0" w:color="auto"/>
            </w:tcBorders>
            <w:shd w:val="clear" w:color="auto" w:fill="auto"/>
            <w:vAlign w:val="center"/>
            <w:hideMark/>
          </w:tcPr>
          <w:p w14:paraId="5D6A1F1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B37CD6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6CF177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1C5366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5C41FDF"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00798C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E7D2AA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2D9A45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A51863A" w14:textId="77777777" w:rsidTr="00212615">
        <w:trPr>
          <w:trHeight w:val="392"/>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0610F37" w14:textId="77777777" w:rsidR="00AB14AF" w:rsidRPr="005C573A" w:rsidRDefault="00AB14AF" w:rsidP="005C573A">
            <w:pPr>
              <w:jc w:val="center"/>
              <w:rPr>
                <w:color w:val="000000"/>
                <w:sz w:val="16"/>
                <w:szCs w:val="16"/>
              </w:rPr>
            </w:pPr>
            <w:r w:rsidRPr="005C573A">
              <w:rPr>
                <w:color w:val="000000"/>
                <w:sz w:val="16"/>
                <w:szCs w:val="16"/>
              </w:rPr>
              <w:t>82</w:t>
            </w:r>
          </w:p>
        </w:tc>
        <w:tc>
          <w:tcPr>
            <w:tcW w:w="4662" w:type="dxa"/>
            <w:tcBorders>
              <w:top w:val="nil"/>
              <w:left w:val="nil"/>
              <w:bottom w:val="single" w:sz="4" w:space="0" w:color="auto"/>
              <w:right w:val="single" w:sz="4" w:space="0" w:color="auto"/>
            </w:tcBorders>
            <w:shd w:val="clear" w:color="auto" w:fill="auto"/>
            <w:vAlign w:val="center"/>
            <w:hideMark/>
          </w:tcPr>
          <w:p w14:paraId="5691A26C" w14:textId="77777777" w:rsidR="00AB14AF" w:rsidRPr="005C573A" w:rsidRDefault="00AB14AF" w:rsidP="005C573A">
            <w:pPr>
              <w:rPr>
                <w:color w:val="000000"/>
                <w:sz w:val="16"/>
                <w:szCs w:val="16"/>
              </w:rPr>
            </w:pPr>
            <w:r w:rsidRPr="005C573A">
              <w:rPr>
                <w:color w:val="000000"/>
                <w:sz w:val="16"/>
                <w:szCs w:val="16"/>
              </w:rPr>
              <w:t>ООО "Альфа Мед Плюс" (</w:t>
            </w:r>
            <w:proofErr w:type="spellStart"/>
            <w:r w:rsidRPr="005C573A">
              <w:rPr>
                <w:color w:val="000000"/>
                <w:sz w:val="16"/>
                <w:szCs w:val="16"/>
              </w:rPr>
              <w:t>Кудрово</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2C10E360" w14:textId="77777777" w:rsidR="00AB14AF" w:rsidRPr="005C573A" w:rsidRDefault="00AB14AF" w:rsidP="005C573A">
            <w:pPr>
              <w:rPr>
                <w:color w:val="000000"/>
                <w:sz w:val="16"/>
                <w:szCs w:val="16"/>
              </w:rPr>
            </w:pPr>
            <w:r w:rsidRPr="005C573A">
              <w:rPr>
                <w:color w:val="000000"/>
                <w:sz w:val="16"/>
                <w:szCs w:val="16"/>
              </w:rPr>
              <w:t xml:space="preserve">Ленинградская область, 188689, </w:t>
            </w:r>
            <w:proofErr w:type="spellStart"/>
            <w:r w:rsidRPr="005C573A">
              <w:rPr>
                <w:color w:val="000000"/>
                <w:sz w:val="16"/>
                <w:szCs w:val="16"/>
              </w:rPr>
              <w:t>Заневское</w:t>
            </w:r>
            <w:proofErr w:type="spellEnd"/>
            <w:r w:rsidRPr="005C573A">
              <w:rPr>
                <w:color w:val="000000"/>
                <w:sz w:val="16"/>
                <w:szCs w:val="16"/>
              </w:rPr>
              <w:t xml:space="preserve"> городское поселение ,деревня </w:t>
            </w:r>
            <w:proofErr w:type="spellStart"/>
            <w:r w:rsidRPr="005C573A">
              <w:rPr>
                <w:color w:val="000000"/>
                <w:sz w:val="16"/>
                <w:szCs w:val="16"/>
              </w:rPr>
              <w:t>Кудрово</w:t>
            </w:r>
            <w:proofErr w:type="spellEnd"/>
            <w:r w:rsidRPr="005C573A">
              <w:rPr>
                <w:color w:val="000000"/>
                <w:sz w:val="16"/>
                <w:szCs w:val="16"/>
              </w:rPr>
              <w:t>, р-н Всеволожский, ул. Европейский проспект, д. 8, оф. 19-Н</w:t>
            </w:r>
          </w:p>
        </w:tc>
        <w:tc>
          <w:tcPr>
            <w:tcW w:w="640" w:type="dxa"/>
            <w:tcBorders>
              <w:top w:val="nil"/>
              <w:left w:val="nil"/>
              <w:bottom w:val="single" w:sz="4" w:space="0" w:color="auto"/>
              <w:right w:val="single" w:sz="4" w:space="0" w:color="auto"/>
            </w:tcBorders>
            <w:shd w:val="clear" w:color="auto" w:fill="auto"/>
            <w:vAlign w:val="center"/>
            <w:hideMark/>
          </w:tcPr>
          <w:p w14:paraId="1EEFA10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A02855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DC2C3C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3DDB3B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B432D4B"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B2D859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C6AC88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79C82C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442FAD7" w14:textId="77777777" w:rsidTr="00212615">
        <w:trPr>
          <w:trHeight w:val="398"/>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4971D90" w14:textId="77777777" w:rsidR="00AB14AF" w:rsidRPr="005C573A" w:rsidRDefault="00AB14AF" w:rsidP="005C573A">
            <w:pPr>
              <w:jc w:val="center"/>
              <w:rPr>
                <w:color w:val="000000"/>
                <w:sz w:val="16"/>
                <w:szCs w:val="16"/>
              </w:rPr>
            </w:pPr>
            <w:r w:rsidRPr="005C573A">
              <w:rPr>
                <w:color w:val="000000"/>
                <w:sz w:val="16"/>
                <w:szCs w:val="16"/>
              </w:rPr>
              <w:t>83</w:t>
            </w:r>
          </w:p>
        </w:tc>
        <w:tc>
          <w:tcPr>
            <w:tcW w:w="4662" w:type="dxa"/>
            <w:tcBorders>
              <w:top w:val="nil"/>
              <w:left w:val="nil"/>
              <w:bottom w:val="single" w:sz="4" w:space="0" w:color="auto"/>
              <w:right w:val="single" w:sz="4" w:space="0" w:color="auto"/>
            </w:tcBorders>
            <w:shd w:val="clear" w:color="auto" w:fill="auto"/>
            <w:vAlign w:val="center"/>
            <w:hideMark/>
          </w:tcPr>
          <w:p w14:paraId="7455E384" w14:textId="77777777" w:rsidR="00AB14AF" w:rsidRPr="005C573A" w:rsidRDefault="00AB14AF" w:rsidP="005C573A">
            <w:pPr>
              <w:rPr>
                <w:color w:val="000000"/>
                <w:sz w:val="16"/>
                <w:szCs w:val="16"/>
              </w:rPr>
            </w:pPr>
            <w:r w:rsidRPr="005C573A">
              <w:rPr>
                <w:color w:val="000000"/>
                <w:sz w:val="16"/>
                <w:szCs w:val="16"/>
              </w:rPr>
              <w:t>ООО "Альфа Мед Плюс"(Мурино)</w:t>
            </w:r>
          </w:p>
        </w:tc>
        <w:tc>
          <w:tcPr>
            <w:tcW w:w="5954" w:type="dxa"/>
            <w:tcBorders>
              <w:top w:val="nil"/>
              <w:left w:val="nil"/>
              <w:bottom w:val="single" w:sz="4" w:space="0" w:color="auto"/>
              <w:right w:val="single" w:sz="4" w:space="0" w:color="auto"/>
            </w:tcBorders>
            <w:shd w:val="clear" w:color="auto" w:fill="auto"/>
            <w:vAlign w:val="center"/>
            <w:hideMark/>
          </w:tcPr>
          <w:p w14:paraId="1E0646BA" w14:textId="77777777" w:rsidR="00AB14AF" w:rsidRPr="005C573A" w:rsidRDefault="00AB14AF" w:rsidP="005C573A">
            <w:pPr>
              <w:rPr>
                <w:color w:val="000000"/>
                <w:sz w:val="16"/>
                <w:szCs w:val="16"/>
              </w:rPr>
            </w:pPr>
            <w:r w:rsidRPr="005C573A">
              <w:rPr>
                <w:color w:val="000000"/>
                <w:sz w:val="16"/>
                <w:szCs w:val="16"/>
              </w:rPr>
              <w:t>Ленинградская область, 188662, поселок Мурино, р-н Всеволожский, ул. Аллея Охтинская, д. 16, оф. 5-Н</w:t>
            </w:r>
          </w:p>
        </w:tc>
        <w:tc>
          <w:tcPr>
            <w:tcW w:w="640" w:type="dxa"/>
            <w:tcBorders>
              <w:top w:val="nil"/>
              <w:left w:val="nil"/>
              <w:bottom w:val="single" w:sz="4" w:space="0" w:color="auto"/>
              <w:right w:val="single" w:sz="4" w:space="0" w:color="auto"/>
            </w:tcBorders>
            <w:shd w:val="clear" w:color="auto" w:fill="auto"/>
            <w:vAlign w:val="center"/>
            <w:hideMark/>
          </w:tcPr>
          <w:p w14:paraId="71D4062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DFC723C"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8B75C0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D51AE6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19DE63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1968D3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7B3AB9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2CB171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4275DF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89E109A" w14:textId="77777777" w:rsidR="00AB14AF" w:rsidRPr="005C573A" w:rsidRDefault="00AB14AF" w:rsidP="005C573A">
            <w:pPr>
              <w:jc w:val="center"/>
              <w:rPr>
                <w:color w:val="000000"/>
                <w:sz w:val="16"/>
                <w:szCs w:val="16"/>
              </w:rPr>
            </w:pPr>
            <w:r w:rsidRPr="005C573A">
              <w:rPr>
                <w:color w:val="000000"/>
                <w:sz w:val="16"/>
                <w:szCs w:val="16"/>
              </w:rPr>
              <w:t>84</w:t>
            </w:r>
          </w:p>
        </w:tc>
        <w:tc>
          <w:tcPr>
            <w:tcW w:w="4662" w:type="dxa"/>
            <w:tcBorders>
              <w:top w:val="nil"/>
              <w:left w:val="nil"/>
              <w:bottom w:val="single" w:sz="4" w:space="0" w:color="auto"/>
              <w:right w:val="single" w:sz="4" w:space="0" w:color="auto"/>
            </w:tcBorders>
            <w:shd w:val="clear" w:color="auto" w:fill="auto"/>
            <w:vAlign w:val="center"/>
            <w:hideMark/>
          </w:tcPr>
          <w:p w14:paraId="72EFBF94" w14:textId="77777777" w:rsidR="00AB14AF" w:rsidRPr="005C573A" w:rsidRDefault="00AB14AF" w:rsidP="005C573A">
            <w:pPr>
              <w:rPr>
                <w:color w:val="000000"/>
                <w:sz w:val="16"/>
                <w:szCs w:val="16"/>
              </w:rPr>
            </w:pPr>
            <w:r w:rsidRPr="005C573A">
              <w:rPr>
                <w:color w:val="000000"/>
                <w:sz w:val="16"/>
                <w:szCs w:val="16"/>
              </w:rPr>
              <w:t>ООО "Альфа Мед" (ООО "</w:t>
            </w:r>
            <w:proofErr w:type="spellStart"/>
            <w:r w:rsidRPr="005C573A">
              <w:rPr>
                <w:color w:val="000000"/>
                <w:sz w:val="16"/>
                <w:szCs w:val="16"/>
              </w:rPr>
              <w:t>Максидент</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72959696" w14:textId="77777777" w:rsidR="00AB14AF" w:rsidRPr="005C573A" w:rsidRDefault="00AB14AF" w:rsidP="005C573A">
            <w:pPr>
              <w:rPr>
                <w:color w:val="000000"/>
                <w:sz w:val="16"/>
                <w:szCs w:val="16"/>
              </w:rPr>
            </w:pPr>
            <w:r w:rsidRPr="005C573A">
              <w:rPr>
                <w:color w:val="000000"/>
                <w:sz w:val="16"/>
                <w:szCs w:val="16"/>
              </w:rPr>
              <w:t>197375, г. Санкт-Петербург, ул. Земский переулок, д. 11, корп. 1, оф. 4Н лит А</w:t>
            </w:r>
          </w:p>
        </w:tc>
        <w:tc>
          <w:tcPr>
            <w:tcW w:w="640" w:type="dxa"/>
            <w:tcBorders>
              <w:top w:val="nil"/>
              <w:left w:val="nil"/>
              <w:bottom w:val="single" w:sz="4" w:space="0" w:color="auto"/>
              <w:right w:val="single" w:sz="4" w:space="0" w:color="auto"/>
            </w:tcBorders>
            <w:shd w:val="clear" w:color="auto" w:fill="auto"/>
            <w:vAlign w:val="center"/>
            <w:hideMark/>
          </w:tcPr>
          <w:p w14:paraId="6FBEE23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8F93D36"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CAE036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AC4740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DA34D6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CDDA96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EB9DD9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B75E03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67347E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54CD194" w14:textId="77777777" w:rsidR="00AB14AF" w:rsidRPr="005C573A" w:rsidRDefault="00AB14AF" w:rsidP="005C573A">
            <w:pPr>
              <w:jc w:val="center"/>
              <w:rPr>
                <w:color w:val="000000"/>
                <w:sz w:val="16"/>
                <w:szCs w:val="16"/>
              </w:rPr>
            </w:pPr>
            <w:r w:rsidRPr="005C573A">
              <w:rPr>
                <w:color w:val="000000"/>
                <w:sz w:val="16"/>
                <w:szCs w:val="16"/>
              </w:rPr>
              <w:t>85</w:t>
            </w:r>
          </w:p>
        </w:tc>
        <w:tc>
          <w:tcPr>
            <w:tcW w:w="4662" w:type="dxa"/>
            <w:tcBorders>
              <w:top w:val="nil"/>
              <w:left w:val="nil"/>
              <w:bottom w:val="single" w:sz="4" w:space="0" w:color="auto"/>
              <w:right w:val="single" w:sz="4" w:space="0" w:color="auto"/>
            </w:tcBorders>
            <w:shd w:val="clear" w:color="auto" w:fill="auto"/>
            <w:vAlign w:val="center"/>
            <w:hideMark/>
          </w:tcPr>
          <w:p w14:paraId="2F10F67B" w14:textId="77777777" w:rsidR="00AB14AF" w:rsidRPr="005C573A" w:rsidRDefault="00AB14AF" w:rsidP="005C573A">
            <w:pPr>
              <w:rPr>
                <w:color w:val="000000"/>
                <w:sz w:val="16"/>
                <w:szCs w:val="16"/>
              </w:rPr>
            </w:pPr>
            <w:r w:rsidRPr="005C573A">
              <w:rPr>
                <w:color w:val="000000"/>
                <w:sz w:val="16"/>
                <w:szCs w:val="16"/>
              </w:rPr>
              <w:t>ООО "Американская Медицинская Клиника"</w:t>
            </w:r>
          </w:p>
        </w:tc>
        <w:tc>
          <w:tcPr>
            <w:tcW w:w="5954" w:type="dxa"/>
            <w:tcBorders>
              <w:top w:val="nil"/>
              <w:left w:val="nil"/>
              <w:bottom w:val="single" w:sz="4" w:space="0" w:color="auto"/>
              <w:right w:val="single" w:sz="4" w:space="0" w:color="auto"/>
            </w:tcBorders>
            <w:shd w:val="clear" w:color="auto" w:fill="auto"/>
            <w:vAlign w:val="center"/>
            <w:hideMark/>
          </w:tcPr>
          <w:p w14:paraId="38CC8CC0" w14:textId="77777777" w:rsidR="00AB14AF" w:rsidRPr="005C573A" w:rsidRDefault="00AB14AF" w:rsidP="005C573A">
            <w:pPr>
              <w:rPr>
                <w:color w:val="000000"/>
                <w:sz w:val="16"/>
                <w:szCs w:val="16"/>
              </w:rPr>
            </w:pPr>
            <w:r w:rsidRPr="005C573A">
              <w:rPr>
                <w:color w:val="000000"/>
                <w:sz w:val="16"/>
                <w:szCs w:val="16"/>
              </w:rPr>
              <w:t>190000, г. Санкт-Петербург, ул. набережная реки Мойки, д. 78</w:t>
            </w:r>
          </w:p>
        </w:tc>
        <w:tc>
          <w:tcPr>
            <w:tcW w:w="640" w:type="dxa"/>
            <w:tcBorders>
              <w:top w:val="nil"/>
              <w:left w:val="nil"/>
              <w:bottom w:val="single" w:sz="4" w:space="0" w:color="auto"/>
              <w:right w:val="single" w:sz="4" w:space="0" w:color="auto"/>
            </w:tcBorders>
            <w:shd w:val="clear" w:color="auto" w:fill="auto"/>
            <w:vAlign w:val="center"/>
            <w:hideMark/>
          </w:tcPr>
          <w:p w14:paraId="1A4060D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2CFEFB3"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6E2B6677" w14:textId="77777777" w:rsidR="00AB14AF" w:rsidRPr="005C573A" w:rsidRDefault="00AB14AF" w:rsidP="005C573A">
            <w:pPr>
              <w:jc w:val="center"/>
              <w:rPr>
                <w:color w:val="000000"/>
                <w:sz w:val="16"/>
                <w:szCs w:val="16"/>
              </w:rPr>
            </w:pPr>
            <w:r w:rsidRPr="005C573A">
              <w:rPr>
                <w:color w:val="000000"/>
                <w:sz w:val="16"/>
                <w:szCs w:val="16"/>
              </w:rPr>
              <w:t>+</w:t>
            </w:r>
          </w:p>
        </w:tc>
        <w:tc>
          <w:tcPr>
            <w:tcW w:w="495" w:type="dxa"/>
            <w:tcBorders>
              <w:top w:val="nil"/>
              <w:left w:val="nil"/>
              <w:bottom w:val="single" w:sz="4" w:space="0" w:color="auto"/>
              <w:right w:val="single" w:sz="4" w:space="0" w:color="auto"/>
            </w:tcBorders>
            <w:shd w:val="clear" w:color="auto" w:fill="auto"/>
            <w:vAlign w:val="center"/>
            <w:hideMark/>
          </w:tcPr>
          <w:p w14:paraId="1206C52A"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28C69F52"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66DAD611"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4533CB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84E147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280602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F9B7298" w14:textId="77777777" w:rsidR="00AB14AF" w:rsidRPr="005C573A" w:rsidRDefault="00AB14AF" w:rsidP="005C573A">
            <w:pPr>
              <w:jc w:val="center"/>
              <w:rPr>
                <w:color w:val="000000"/>
                <w:sz w:val="16"/>
                <w:szCs w:val="16"/>
              </w:rPr>
            </w:pPr>
            <w:r w:rsidRPr="005C573A">
              <w:rPr>
                <w:color w:val="000000"/>
                <w:sz w:val="16"/>
                <w:szCs w:val="16"/>
              </w:rPr>
              <w:t>86</w:t>
            </w:r>
          </w:p>
        </w:tc>
        <w:tc>
          <w:tcPr>
            <w:tcW w:w="4662" w:type="dxa"/>
            <w:tcBorders>
              <w:top w:val="nil"/>
              <w:left w:val="nil"/>
              <w:bottom w:val="single" w:sz="4" w:space="0" w:color="auto"/>
              <w:right w:val="single" w:sz="4" w:space="0" w:color="auto"/>
            </w:tcBorders>
            <w:shd w:val="clear" w:color="auto" w:fill="auto"/>
            <w:vAlign w:val="center"/>
            <w:hideMark/>
          </w:tcPr>
          <w:p w14:paraId="7987F1BB" w14:textId="77777777" w:rsidR="00AB14AF" w:rsidRPr="005C573A" w:rsidRDefault="00AB14AF" w:rsidP="005C573A">
            <w:pPr>
              <w:rPr>
                <w:color w:val="000000"/>
                <w:sz w:val="16"/>
                <w:szCs w:val="16"/>
              </w:rPr>
            </w:pPr>
            <w:r w:rsidRPr="005C573A">
              <w:rPr>
                <w:color w:val="000000"/>
                <w:sz w:val="16"/>
                <w:szCs w:val="16"/>
              </w:rPr>
              <w:t>ООО "АНКОН КЛИНИК"(КЛИНИКА ПОЗВОНОЧНИКА)</w:t>
            </w:r>
          </w:p>
        </w:tc>
        <w:tc>
          <w:tcPr>
            <w:tcW w:w="5954" w:type="dxa"/>
            <w:tcBorders>
              <w:top w:val="nil"/>
              <w:left w:val="nil"/>
              <w:bottom w:val="single" w:sz="4" w:space="0" w:color="auto"/>
              <w:right w:val="single" w:sz="4" w:space="0" w:color="auto"/>
            </w:tcBorders>
            <w:shd w:val="clear" w:color="auto" w:fill="auto"/>
            <w:vAlign w:val="center"/>
            <w:hideMark/>
          </w:tcPr>
          <w:p w14:paraId="6F517BD5" w14:textId="77777777" w:rsidR="00AB14AF" w:rsidRPr="005C573A" w:rsidRDefault="00AB14AF" w:rsidP="005C573A">
            <w:pPr>
              <w:rPr>
                <w:color w:val="000000"/>
                <w:sz w:val="16"/>
                <w:szCs w:val="16"/>
              </w:rPr>
            </w:pPr>
            <w:r w:rsidRPr="005C573A">
              <w:rPr>
                <w:color w:val="000000"/>
                <w:sz w:val="16"/>
                <w:szCs w:val="16"/>
              </w:rPr>
              <w:t>г. Колпино, ул. Ленина проспект, д. 50, стр. А, оф. 3Н</w:t>
            </w:r>
          </w:p>
        </w:tc>
        <w:tc>
          <w:tcPr>
            <w:tcW w:w="640" w:type="dxa"/>
            <w:tcBorders>
              <w:top w:val="nil"/>
              <w:left w:val="nil"/>
              <w:bottom w:val="single" w:sz="4" w:space="0" w:color="auto"/>
              <w:right w:val="single" w:sz="4" w:space="0" w:color="auto"/>
            </w:tcBorders>
            <w:shd w:val="clear" w:color="auto" w:fill="auto"/>
            <w:vAlign w:val="center"/>
            <w:hideMark/>
          </w:tcPr>
          <w:p w14:paraId="24087F9C"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514466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5DEE41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2E1498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7CFA87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47E11E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3829C3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4B0ECF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A222AF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1F4B112" w14:textId="77777777" w:rsidR="00AB14AF" w:rsidRPr="005C573A" w:rsidRDefault="00AB14AF" w:rsidP="005C573A">
            <w:pPr>
              <w:jc w:val="center"/>
              <w:rPr>
                <w:color w:val="000000"/>
                <w:sz w:val="16"/>
                <w:szCs w:val="16"/>
              </w:rPr>
            </w:pPr>
            <w:r w:rsidRPr="005C573A">
              <w:rPr>
                <w:color w:val="000000"/>
                <w:sz w:val="16"/>
                <w:szCs w:val="16"/>
              </w:rPr>
              <w:t>87</w:t>
            </w:r>
          </w:p>
        </w:tc>
        <w:tc>
          <w:tcPr>
            <w:tcW w:w="4662" w:type="dxa"/>
            <w:tcBorders>
              <w:top w:val="nil"/>
              <w:left w:val="nil"/>
              <w:bottom w:val="single" w:sz="4" w:space="0" w:color="auto"/>
              <w:right w:val="single" w:sz="4" w:space="0" w:color="auto"/>
            </w:tcBorders>
            <w:shd w:val="clear" w:color="auto" w:fill="auto"/>
            <w:vAlign w:val="center"/>
            <w:hideMark/>
          </w:tcPr>
          <w:p w14:paraId="3339ECA3"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АнтМед</w:t>
            </w:r>
            <w:proofErr w:type="spellEnd"/>
            <w:r w:rsidRPr="005C573A">
              <w:rPr>
                <w:color w:val="000000"/>
                <w:sz w:val="16"/>
                <w:szCs w:val="16"/>
              </w:rPr>
              <w:t>" (Клиника "Семейный доктор")</w:t>
            </w:r>
          </w:p>
        </w:tc>
        <w:tc>
          <w:tcPr>
            <w:tcW w:w="5954" w:type="dxa"/>
            <w:tcBorders>
              <w:top w:val="nil"/>
              <w:left w:val="nil"/>
              <w:bottom w:val="single" w:sz="4" w:space="0" w:color="auto"/>
              <w:right w:val="single" w:sz="4" w:space="0" w:color="auto"/>
            </w:tcBorders>
            <w:shd w:val="clear" w:color="auto" w:fill="auto"/>
            <w:vAlign w:val="center"/>
            <w:hideMark/>
          </w:tcPr>
          <w:p w14:paraId="5037EEAC" w14:textId="77777777" w:rsidR="00AB14AF" w:rsidRPr="005C573A" w:rsidRDefault="00AB14AF" w:rsidP="005C573A">
            <w:pPr>
              <w:rPr>
                <w:color w:val="000000"/>
                <w:sz w:val="16"/>
                <w:szCs w:val="16"/>
              </w:rPr>
            </w:pPr>
            <w:r w:rsidRPr="005C573A">
              <w:rPr>
                <w:color w:val="000000"/>
                <w:sz w:val="16"/>
                <w:szCs w:val="16"/>
              </w:rPr>
              <w:t xml:space="preserve">197349, г. Санкт-Петербург, ул. Парашютная, д. 23, корп. 2, оф. Лит А </w:t>
            </w:r>
            <w:proofErr w:type="spellStart"/>
            <w:r w:rsidRPr="005C573A">
              <w:rPr>
                <w:color w:val="000000"/>
                <w:sz w:val="16"/>
                <w:szCs w:val="16"/>
              </w:rPr>
              <w:t>пом</w:t>
            </w:r>
            <w:proofErr w:type="spellEnd"/>
            <w:r w:rsidRPr="005C573A">
              <w:rPr>
                <w:color w:val="000000"/>
                <w:sz w:val="16"/>
                <w:szCs w:val="16"/>
              </w:rPr>
              <w:t xml:space="preserve"> 5 Н</w:t>
            </w:r>
          </w:p>
        </w:tc>
        <w:tc>
          <w:tcPr>
            <w:tcW w:w="640" w:type="dxa"/>
            <w:tcBorders>
              <w:top w:val="nil"/>
              <w:left w:val="nil"/>
              <w:bottom w:val="single" w:sz="4" w:space="0" w:color="auto"/>
              <w:right w:val="single" w:sz="4" w:space="0" w:color="auto"/>
            </w:tcBorders>
            <w:shd w:val="clear" w:color="auto" w:fill="auto"/>
            <w:vAlign w:val="center"/>
            <w:hideMark/>
          </w:tcPr>
          <w:p w14:paraId="0CCC24F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EB1C69C"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51D03B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5249AC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851FA6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C008A99"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BD2048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305372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F76E86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BD6FE02" w14:textId="77777777" w:rsidR="00AB14AF" w:rsidRPr="005C573A" w:rsidRDefault="00AB14AF" w:rsidP="005C573A">
            <w:pPr>
              <w:jc w:val="center"/>
              <w:rPr>
                <w:color w:val="000000"/>
                <w:sz w:val="16"/>
                <w:szCs w:val="16"/>
              </w:rPr>
            </w:pPr>
            <w:r w:rsidRPr="005C573A">
              <w:rPr>
                <w:color w:val="000000"/>
                <w:sz w:val="16"/>
                <w:szCs w:val="16"/>
              </w:rPr>
              <w:t>88</w:t>
            </w:r>
          </w:p>
        </w:tc>
        <w:tc>
          <w:tcPr>
            <w:tcW w:w="4662" w:type="dxa"/>
            <w:tcBorders>
              <w:top w:val="nil"/>
              <w:left w:val="nil"/>
              <w:bottom w:val="single" w:sz="4" w:space="0" w:color="auto"/>
              <w:right w:val="single" w:sz="4" w:space="0" w:color="auto"/>
            </w:tcBorders>
            <w:shd w:val="clear" w:color="auto" w:fill="auto"/>
            <w:vAlign w:val="center"/>
            <w:hideMark/>
          </w:tcPr>
          <w:p w14:paraId="51DB46A7"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БалтЗдрав</w:t>
            </w:r>
            <w:proofErr w:type="spellEnd"/>
            <w:r w:rsidRPr="005C573A">
              <w:rPr>
                <w:color w:val="000000"/>
                <w:sz w:val="16"/>
                <w:szCs w:val="16"/>
              </w:rPr>
              <w:t xml:space="preserve"> Купчино"</w:t>
            </w:r>
          </w:p>
        </w:tc>
        <w:tc>
          <w:tcPr>
            <w:tcW w:w="5954" w:type="dxa"/>
            <w:tcBorders>
              <w:top w:val="nil"/>
              <w:left w:val="nil"/>
              <w:bottom w:val="single" w:sz="4" w:space="0" w:color="auto"/>
              <w:right w:val="single" w:sz="4" w:space="0" w:color="auto"/>
            </w:tcBorders>
            <w:shd w:val="clear" w:color="auto" w:fill="auto"/>
            <w:vAlign w:val="center"/>
            <w:hideMark/>
          </w:tcPr>
          <w:p w14:paraId="643249C9" w14:textId="77777777" w:rsidR="00AB14AF" w:rsidRPr="005C573A" w:rsidRDefault="00AB14AF" w:rsidP="005C573A">
            <w:pPr>
              <w:rPr>
                <w:color w:val="000000"/>
                <w:sz w:val="16"/>
                <w:szCs w:val="16"/>
              </w:rPr>
            </w:pPr>
            <w:r w:rsidRPr="005C573A">
              <w:rPr>
                <w:color w:val="000000"/>
                <w:sz w:val="16"/>
                <w:szCs w:val="16"/>
              </w:rPr>
              <w:t>192283, г. Санкт-Петербург, ул. Ярослава Гашека, д. 5,  Лит. А</w:t>
            </w:r>
          </w:p>
        </w:tc>
        <w:tc>
          <w:tcPr>
            <w:tcW w:w="640" w:type="dxa"/>
            <w:tcBorders>
              <w:top w:val="nil"/>
              <w:left w:val="nil"/>
              <w:bottom w:val="single" w:sz="4" w:space="0" w:color="auto"/>
              <w:right w:val="single" w:sz="4" w:space="0" w:color="auto"/>
            </w:tcBorders>
            <w:shd w:val="clear" w:color="auto" w:fill="auto"/>
            <w:vAlign w:val="center"/>
            <w:hideMark/>
          </w:tcPr>
          <w:p w14:paraId="78458B0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EF41BD6"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5DC978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AAD745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B54780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28DA99D"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FB0DCA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F0DCCCE"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411449E"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FBDC0A9" w14:textId="77777777" w:rsidR="00AB14AF" w:rsidRPr="005C573A" w:rsidRDefault="00AB14AF" w:rsidP="005C573A">
            <w:pPr>
              <w:jc w:val="center"/>
              <w:rPr>
                <w:color w:val="000000"/>
                <w:sz w:val="16"/>
                <w:szCs w:val="16"/>
              </w:rPr>
            </w:pPr>
            <w:r w:rsidRPr="005C573A">
              <w:rPr>
                <w:color w:val="000000"/>
                <w:sz w:val="16"/>
                <w:szCs w:val="16"/>
              </w:rPr>
              <w:t>89</w:t>
            </w:r>
          </w:p>
        </w:tc>
        <w:tc>
          <w:tcPr>
            <w:tcW w:w="4662" w:type="dxa"/>
            <w:tcBorders>
              <w:top w:val="nil"/>
              <w:left w:val="nil"/>
              <w:bottom w:val="single" w:sz="4" w:space="0" w:color="auto"/>
              <w:right w:val="single" w:sz="4" w:space="0" w:color="auto"/>
            </w:tcBorders>
            <w:shd w:val="clear" w:color="auto" w:fill="auto"/>
            <w:vAlign w:val="center"/>
            <w:hideMark/>
          </w:tcPr>
          <w:p w14:paraId="4D94CAB1"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БалтЗдрав</w:t>
            </w:r>
            <w:proofErr w:type="spellEnd"/>
            <w:r w:rsidRPr="005C573A">
              <w:rPr>
                <w:color w:val="000000"/>
                <w:sz w:val="16"/>
                <w:szCs w:val="16"/>
              </w:rPr>
              <w:t xml:space="preserve"> на Говорова"</w:t>
            </w:r>
          </w:p>
        </w:tc>
        <w:tc>
          <w:tcPr>
            <w:tcW w:w="5954" w:type="dxa"/>
            <w:tcBorders>
              <w:top w:val="nil"/>
              <w:left w:val="nil"/>
              <w:bottom w:val="single" w:sz="4" w:space="0" w:color="auto"/>
              <w:right w:val="single" w:sz="4" w:space="0" w:color="auto"/>
            </w:tcBorders>
            <w:shd w:val="clear" w:color="auto" w:fill="auto"/>
            <w:vAlign w:val="center"/>
            <w:hideMark/>
          </w:tcPr>
          <w:p w14:paraId="6030C416" w14:textId="77777777" w:rsidR="00AB14AF" w:rsidRPr="005C573A" w:rsidRDefault="00AB14AF" w:rsidP="005C573A">
            <w:pPr>
              <w:rPr>
                <w:color w:val="000000"/>
                <w:sz w:val="16"/>
                <w:szCs w:val="16"/>
              </w:rPr>
            </w:pPr>
            <w:r w:rsidRPr="005C573A">
              <w:rPr>
                <w:color w:val="000000"/>
                <w:sz w:val="16"/>
                <w:szCs w:val="16"/>
              </w:rPr>
              <w:t>198095, г. Санкт-Петербург, ул. Маршала Говорова, д. 37, корп. 2</w:t>
            </w:r>
          </w:p>
        </w:tc>
        <w:tc>
          <w:tcPr>
            <w:tcW w:w="640" w:type="dxa"/>
            <w:tcBorders>
              <w:top w:val="nil"/>
              <w:left w:val="nil"/>
              <w:bottom w:val="single" w:sz="4" w:space="0" w:color="auto"/>
              <w:right w:val="single" w:sz="4" w:space="0" w:color="auto"/>
            </w:tcBorders>
            <w:shd w:val="clear" w:color="auto" w:fill="auto"/>
            <w:vAlign w:val="center"/>
            <w:hideMark/>
          </w:tcPr>
          <w:p w14:paraId="49DF6D6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B74504D"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8394B9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91529A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BECEBE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B22C1C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F70C65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47693CE"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E2303D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58221C4" w14:textId="77777777" w:rsidR="00AB14AF" w:rsidRPr="005C573A" w:rsidRDefault="00AB14AF" w:rsidP="005C573A">
            <w:pPr>
              <w:jc w:val="center"/>
              <w:rPr>
                <w:color w:val="000000"/>
                <w:sz w:val="16"/>
                <w:szCs w:val="16"/>
              </w:rPr>
            </w:pPr>
            <w:r w:rsidRPr="005C573A">
              <w:rPr>
                <w:color w:val="000000"/>
                <w:sz w:val="16"/>
                <w:szCs w:val="16"/>
              </w:rPr>
              <w:t>90</w:t>
            </w:r>
          </w:p>
        </w:tc>
        <w:tc>
          <w:tcPr>
            <w:tcW w:w="4662" w:type="dxa"/>
            <w:tcBorders>
              <w:top w:val="nil"/>
              <w:left w:val="nil"/>
              <w:bottom w:val="single" w:sz="4" w:space="0" w:color="auto"/>
              <w:right w:val="single" w:sz="4" w:space="0" w:color="auto"/>
            </w:tcBorders>
            <w:shd w:val="clear" w:color="auto" w:fill="auto"/>
            <w:vAlign w:val="center"/>
            <w:hideMark/>
          </w:tcPr>
          <w:p w14:paraId="3C5610CE"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БалтЗдрав</w:t>
            </w:r>
            <w:proofErr w:type="spellEnd"/>
            <w:r w:rsidRPr="005C573A">
              <w:rPr>
                <w:color w:val="000000"/>
                <w:sz w:val="16"/>
                <w:szCs w:val="16"/>
              </w:rPr>
              <w:t xml:space="preserve"> на Дыбенко"</w:t>
            </w:r>
          </w:p>
        </w:tc>
        <w:tc>
          <w:tcPr>
            <w:tcW w:w="5954" w:type="dxa"/>
            <w:tcBorders>
              <w:top w:val="nil"/>
              <w:left w:val="nil"/>
              <w:bottom w:val="single" w:sz="4" w:space="0" w:color="auto"/>
              <w:right w:val="single" w:sz="4" w:space="0" w:color="auto"/>
            </w:tcBorders>
            <w:shd w:val="clear" w:color="auto" w:fill="auto"/>
            <w:vAlign w:val="center"/>
            <w:hideMark/>
          </w:tcPr>
          <w:p w14:paraId="4CCF75F1" w14:textId="77777777" w:rsidR="00AB14AF" w:rsidRPr="005C573A" w:rsidRDefault="00AB14AF" w:rsidP="005C573A">
            <w:pPr>
              <w:rPr>
                <w:color w:val="000000"/>
                <w:sz w:val="16"/>
                <w:szCs w:val="16"/>
              </w:rPr>
            </w:pPr>
            <w:r w:rsidRPr="005C573A">
              <w:rPr>
                <w:color w:val="000000"/>
                <w:sz w:val="16"/>
                <w:szCs w:val="16"/>
              </w:rPr>
              <w:t>193232, г. Санкт-Петербург, ул. Дыбенко, д. 25, корп. 1</w:t>
            </w:r>
          </w:p>
        </w:tc>
        <w:tc>
          <w:tcPr>
            <w:tcW w:w="640" w:type="dxa"/>
            <w:tcBorders>
              <w:top w:val="nil"/>
              <w:left w:val="nil"/>
              <w:bottom w:val="single" w:sz="4" w:space="0" w:color="auto"/>
              <w:right w:val="single" w:sz="4" w:space="0" w:color="auto"/>
            </w:tcBorders>
            <w:shd w:val="clear" w:color="auto" w:fill="auto"/>
            <w:vAlign w:val="center"/>
            <w:hideMark/>
          </w:tcPr>
          <w:p w14:paraId="4DEC86DA"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5FE2D0B"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312BC4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0CE2CB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095329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6C1618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3C726A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A21CF8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0E9690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0577033" w14:textId="77777777" w:rsidR="00AB14AF" w:rsidRPr="005C573A" w:rsidRDefault="00AB14AF" w:rsidP="005C573A">
            <w:pPr>
              <w:jc w:val="center"/>
              <w:rPr>
                <w:color w:val="000000"/>
                <w:sz w:val="16"/>
                <w:szCs w:val="16"/>
              </w:rPr>
            </w:pPr>
            <w:r w:rsidRPr="005C573A">
              <w:rPr>
                <w:color w:val="000000"/>
                <w:sz w:val="16"/>
                <w:szCs w:val="16"/>
              </w:rPr>
              <w:t>91</w:t>
            </w:r>
          </w:p>
        </w:tc>
        <w:tc>
          <w:tcPr>
            <w:tcW w:w="4662" w:type="dxa"/>
            <w:tcBorders>
              <w:top w:val="nil"/>
              <w:left w:val="nil"/>
              <w:bottom w:val="single" w:sz="4" w:space="0" w:color="auto"/>
              <w:right w:val="single" w:sz="4" w:space="0" w:color="auto"/>
            </w:tcBorders>
            <w:shd w:val="clear" w:color="auto" w:fill="auto"/>
            <w:vAlign w:val="center"/>
            <w:hideMark/>
          </w:tcPr>
          <w:p w14:paraId="1578429A" w14:textId="77777777" w:rsidR="00AB14AF" w:rsidRPr="005C573A" w:rsidRDefault="00AB14AF" w:rsidP="005C573A">
            <w:pPr>
              <w:rPr>
                <w:color w:val="000000"/>
                <w:sz w:val="16"/>
                <w:szCs w:val="16"/>
              </w:rPr>
            </w:pPr>
            <w:r w:rsidRPr="005C573A">
              <w:rPr>
                <w:color w:val="000000"/>
                <w:sz w:val="16"/>
                <w:szCs w:val="16"/>
              </w:rPr>
              <w:t>ООО "КДЦ "</w:t>
            </w:r>
            <w:proofErr w:type="spellStart"/>
            <w:r w:rsidRPr="005C573A">
              <w:rPr>
                <w:color w:val="000000"/>
                <w:sz w:val="16"/>
                <w:szCs w:val="16"/>
              </w:rPr>
              <w:t>БалтЗдрав</w:t>
            </w:r>
            <w:proofErr w:type="spellEnd"/>
            <w:r w:rsidRPr="005C573A">
              <w:rPr>
                <w:color w:val="000000"/>
                <w:sz w:val="16"/>
                <w:szCs w:val="16"/>
              </w:rPr>
              <w:t xml:space="preserve"> на Гражданском"</w:t>
            </w:r>
          </w:p>
        </w:tc>
        <w:tc>
          <w:tcPr>
            <w:tcW w:w="5954" w:type="dxa"/>
            <w:tcBorders>
              <w:top w:val="nil"/>
              <w:left w:val="nil"/>
              <w:bottom w:val="single" w:sz="4" w:space="0" w:color="auto"/>
              <w:right w:val="single" w:sz="4" w:space="0" w:color="auto"/>
            </w:tcBorders>
            <w:shd w:val="clear" w:color="auto" w:fill="auto"/>
            <w:vAlign w:val="center"/>
            <w:hideMark/>
          </w:tcPr>
          <w:p w14:paraId="419FBAE7" w14:textId="77777777" w:rsidR="00AB14AF" w:rsidRPr="005C573A" w:rsidRDefault="00AB14AF" w:rsidP="005C573A">
            <w:pPr>
              <w:rPr>
                <w:color w:val="000000"/>
                <w:sz w:val="16"/>
                <w:szCs w:val="16"/>
              </w:rPr>
            </w:pPr>
            <w:r w:rsidRPr="005C573A">
              <w:rPr>
                <w:color w:val="000000"/>
                <w:sz w:val="16"/>
                <w:szCs w:val="16"/>
              </w:rPr>
              <w:t>195257, г. Санкт-Петербург, ул. Гражданский пр., д. 84,  Лит. А</w:t>
            </w:r>
          </w:p>
        </w:tc>
        <w:tc>
          <w:tcPr>
            <w:tcW w:w="640" w:type="dxa"/>
            <w:tcBorders>
              <w:top w:val="nil"/>
              <w:left w:val="nil"/>
              <w:bottom w:val="single" w:sz="4" w:space="0" w:color="auto"/>
              <w:right w:val="single" w:sz="4" w:space="0" w:color="auto"/>
            </w:tcBorders>
            <w:shd w:val="clear" w:color="auto" w:fill="auto"/>
            <w:vAlign w:val="center"/>
            <w:hideMark/>
          </w:tcPr>
          <w:p w14:paraId="27D2092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FB62A2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A7D2112"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D6A7AC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8F4992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AA35E5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8679AF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9B070F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CE23946"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56FE49A" w14:textId="77777777" w:rsidR="00AB14AF" w:rsidRPr="005C573A" w:rsidRDefault="00AB14AF" w:rsidP="005C573A">
            <w:pPr>
              <w:jc w:val="center"/>
              <w:rPr>
                <w:color w:val="000000"/>
                <w:sz w:val="16"/>
                <w:szCs w:val="16"/>
              </w:rPr>
            </w:pPr>
            <w:r w:rsidRPr="005C573A">
              <w:rPr>
                <w:color w:val="000000"/>
                <w:sz w:val="16"/>
                <w:szCs w:val="16"/>
              </w:rPr>
              <w:t>92</w:t>
            </w:r>
          </w:p>
        </w:tc>
        <w:tc>
          <w:tcPr>
            <w:tcW w:w="4662" w:type="dxa"/>
            <w:tcBorders>
              <w:top w:val="nil"/>
              <w:left w:val="nil"/>
              <w:bottom w:val="single" w:sz="4" w:space="0" w:color="auto"/>
              <w:right w:val="single" w:sz="4" w:space="0" w:color="auto"/>
            </w:tcBorders>
            <w:shd w:val="clear" w:color="auto" w:fill="auto"/>
            <w:vAlign w:val="center"/>
            <w:hideMark/>
          </w:tcPr>
          <w:p w14:paraId="50A1A95B" w14:textId="77777777" w:rsidR="00AB14AF" w:rsidRPr="005C573A" w:rsidRDefault="00AB14AF" w:rsidP="005C573A">
            <w:pPr>
              <w:rPr>
                <w:color w:val="000000"/>
                <w:sz w:val="16"/>
                <w:szCs w:val="16"/>
              </w:rPr>
            </w:pPr>
            <w:r w:rsidRPr="005C573A">
              <w:rPr>
                <w:color w:val="000000"/>
                <w:sz w:val="16"/>
                <w:szCs w:val="16"/>
              </w:rPr>
              <w:t>ООО "Балтийская медицина" (ООО "Медицинские услуги")</w:t>
            </w:r>
          </w:p>
        </w:tc>
        <w:tc>
          <w:tcPr>
            <w:tcW w:w="5954" w:type="dxa"/>
            <w:tcBorders>
              <w:top w:val="nil"/>
              <w:left w:val="nil"/>
              <w:bottom w:val="single" w:sz="4" w:space="0" w:color="auto"/>
              <w:right w:val="single" w:sz="4" w:space="0" w:color="auto"/>
            </w:tcBorders>
            <w:shd w:val="clear" w:color="auto" w:fill="auto"/>
            <w:vAlign w:val="center"/>
            <w:hideMark/>
          </w:tcPr>
          <w:p w14:paraId="64EAF7DA" w14:textId="77777777" w:rsidR="00AB14AF" w:rsidRPr="005C573A" w:rsidRDefault="00AB14AF" w:rsidP="005C573A">
            <w:pPr>
              <w:rPr>
                <w:color w:val="000000"/>
                <w:sz w:val="16"/>
                <w:szCs w:val="16"/>
              </w:rPr>
            </w:pPr>
            <w:r w:rsidRPr="005C573A">
              <w:rPr>
                <w:color w:val="000000"/>
                <w:sz w:val="16"/>
                <w:szCs w:val="16"/>
              </w:rPr>
              <w:t>194356, г. Санкт-Петербург, ул. Выборгское шоссе, д. 40, корп. лит А</w:t>
            </w:r>
          </w:p>
        </w:tc>
        <w:tc>
          <w:tcPr>
            <w:tcW w:w="640" w:type="dxa"/>
            <w:tcBorders>
              <w:top w:val="nil"/>
              <w:left w:val="nil"/>
              <w:bottom w:val="single" w:sz="4" w:space="0" w:color="auto"/>
              <w:right w:val="single" w:sz="4" w:space="0" w:color="auto"/>
            </w:tcBorders>
            <w:shd w:val="clear" w:color="auto" w:fill="auto"/>
            <w:vAlign w:val="center"/>
            <w:hideMark/>
          </w:tcPr>
          <w:p w14:paraId="2533405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A37EA6D"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E292082"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AD0C49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6129286"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618BE4F6"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EDB99B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9A5E8D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006677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DBC22F9" w14:textId="77777777" w:rsidR="00AB14AF" w:rsidRPr="005C573A" w:rsidRDefault="00AB14AF" w:rsidP="005C573A">
            <w:pPr>
              <w:jc w:val="center"/>
              <w:rPr>
                <w:color w:val="000000"/>
                <w:sz w:val="16"/>
                <w:szCs w:val="16"/>
              </w:rPr>
            </w:pPr>
            <w:r w:rsidRPr="005C573A">
              <w:rPr>
                <w:color w:val="000000"/>
                <w:sz w:val="16"/>
                <w:szCs w:val="16"/>
              </w:rPr>
              <w:t>93</w:t>
            </w:r>
          </w:p>
        </w:tc>
        <w:tc>
          <w:tcPr>
            <w:tcW w:w="4662" w:type="dxa"/>
            <w:tcBorders>
              <w:top w:val="nil"/>
              <w:left w:val="nil"/>
              <w:bottom w:val="single" w:sz="4" w:space="0" w:color="auto"/>
              <w:right w:val="single" w:sz="4" w:space="0" w:color="auto"/>
            </w:tcBorders>
            <w:shd w:val="clear" w:color="auto" w:fill="auto"/>
            <w:vAlign w:val="center"/>
            <w:hideMark/>
          </w:tcPr>
          <w:p w14:paraId="55967D8D" w14:textId="77777777" w:rsidR="00AB14AF" w:rsidRPr="005C573A" w:rsidRDefault="00AB14AF" w:rsidP="005C573A">
            <w:pPr>
              <w:rPr>
                <w:color w:val="000000"/>
                <w:sz w:val="16"/>
                <w:szCs w:val="16"/>
              </w:rPr>
            </w:pPr>
            <w:r w:rsidRPr="005C573A">
              <w:rPr>
                <w:color w:val="000000"/>
                <w:sz w:val="16"/>
                <w:szCs w:val="16"/>
              </w:rPr>
              <w:t>ООО "Балтийский завод-Судостроение" МСЧ №3 (АО "Балтийский завод")</w:t>
            </w:r>
          </w:p>
        </w:tc>
        <w:tc>
          <w:tcPr>
            <w:tcW w:w="5954" w:type="dxa"/>
            <w:tcBorders>
              <w:top w:val="nil"/>
              <w:left w:val="nil"/>
              <w:bottom w:val="single" w:sz="4" w:space="0" w:color="auto"/>
              <w:right w:val="single" w:sz="4" w:space="0" w:color="auto"/>
            </w:tcBorders>
            <w:shd w:val="clear" w:color="auto" w:fill="auto"/>
            <w:vAlign w:val="center"/>
            <w:hideMark/>
          </w:tcPr>
          <w:p w14:paraId="095B74ED" w14:textId="77777777" w:rsidR="00AB14AF" w:rsidRPr="005C573A" w:rsidRDefault="00AB14AF" w:rsidP="005C573A">
            <w:pPr>
              <w:rPr>
                <w:color w:val="000000"/>
                <w:sz w:val="16"/>
                <w:szCs w:val="16"/>
              </w:rPr>
            </w:pPr>
            <w:r w:rsidRPr="005C573A">
              <w:rPr>
                <w:color w:val="000000"/>
                <w:sz w:val="16"/>
                <w:szCs w:val="16"/>
              </w:rPr>
              <w:t>г. Санкт-Петербург, ул. Косая Линия, д. 3, корп. 2,  литер А</w:t>
            </w:r>
          </w:p>
        </w:tc>
        <w:tc>
          <w:tcPr>
            <w:tcW w:w="640" w:type="dxa"/>
            <w:tcBorders>
              <w:top w:val="nil"/>
              <w:left w:val="nil"/>
              <w:bottom w:val="single" w:sz="4" w:space="0" w:color="auto"/>
              <w:right w:val="single" w:sz="4" w:space="0" w:color="auto"/>
            </w:tcBorders>
            <w:shd w:val="clear" w:color="auto" w:fill="auto"/>
            <w:vAlign w:val="center"/>
            <w:hideMark/>
          </w:tcPr>
          <w:p w14:paraId="14A14E6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B48FED7"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A652D8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690B9C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93425C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099B09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3174E6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0282B0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41696A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0BBBFC8" w14:textId="77777777" w:rsidR="00AB14AF" w:rsidRPr="005C573A" w:rsidRDefault="00AB14AF" w:rsidP="005C573A">
            <w:pPr>
              <w:jc w:val="center"/>
              <w:rPr>
                <w:color w:val="000000"/>
                <w:sz w:val="16"/>
                <w:szCs w:val="16"/>
              </w:rPr>
            </w:pPr>
            <w:r w:rsidRPr="005C573A">
              <w:rPr>
                <w:color w:val="000000"/>
                <w:sz w:val="16"/>
                <w:szCs w:val="16"/>
              </w:rPr>
              <w:t>94</w:t>
            </w:r>
          </w:p>
        </w:tc>
        <w:tc>
          <w:tcPr>
            <w:tcW w:w="4662" w:type="dxa"/>
            <w:tcBorders>
              <w:top w:val="nil"/>
              <w:left w:val="nil"/>
              <w:bottom w:val="single" w:sz="4" w:space="0" w:color="auto"/>
              <w:right w:val="single" w:sz="4" w:space="0" w:color="auto"/>
            </w:tcBorders>
            <w:shd w:val="clear" w:color="auto" w:fill="auto"/>
            <w:vAlign w:val="center"/>
            <w:hideMark/>
          </w:tcPr>
          <w:p w14:paraId="7DB93232" w14:textId="77777777" w:rsidR="00AB14AF" w:rsidRPr="005C573A" w:rsidRDefault="00AB14AF" w:rsidP="005C573A">
            <w:pPr>
              <w:rPr>
                <w:color w:val="000000"/>
                <w:sz w:val="16"/>
                <w:szCs w:val="16"/>
              </w:rPr>
            </w:pPr>
            <w:r w:rsidRPr="005C573A">
              <w:rPr>
                <w:color w:val="000000"/>
                <w:sz w:val="16"/>
                <w:szCs w:val="16"/>
              </w:rPr>
              <w:t>ООО "ГЛОБУС МЕД"</w:t>
            </w:r>
          </w:p>
        </w:tc>
        <w:tc>
          <w:tcPr>
            <w:tcW w:w="5954" w:type="dxa"/>
            <w:tcBorders>
              <w:top w:val="nil"/>
              <w:left w:val="nil"/>
              <w:bottom w:val="single" w:sz="4" w:space="0" w:color="auto"/>
              <w:right w:val="single" w:sz="4" w:space="0" w:color="auto"/>
            </w:tcBorders>
            <w:shd w:val="clear" w:color="auto" w:fill="auto"/>
            <w:vAlign w:val="center"/>
            <w:hideMark/>
          </w:tcPr>
          <w:p w14:paraId="44C7A080" w14:textId="77777777" w:rsidR="00AB14AF" w:rsidRPr="005C573A" w:rsidRDefault="00AB14AF" w:rsidP="005C573A">
            <w:pPr>
              <w:rPr>
                <w:color w:val="000000"/>
                <w:sz w:val="16"/>
                <w:szCs w:val="16"/>
              </w:rPr>
            </w:pPr>
            <w:r w:rsidRPr="005C573A">
              <w:rPr>
                <w:color w:val="000000"/>
                <w:sz w:val="16"/>
                <w:szCs w:val="16"/>
              </w:rPr>
              <w:t>г. Санкт-Петербург, ул. Жукова, д. 18</w:t>
            </w:r>
          </w:p>
        </w:tc>
        <w:tc>
          <w:tcPr>
            <w:tcW w:w="640" w:type="dxa"/>
            <w:tcBorders>
              <w:top w:val="nil"/>
              <w:left w:val="nil"/>
              <w:bottom w:val="single" w:sz="4" w:space="0" w:color="auto"/>
              <w:right w:val="single" w:sz="4" w:space="0" w:color="auto"/>
            </w:tcBorders>
            <w:shd w:val="clear" w:color="auto" w:fill="auto"/>
            <w:vAlign w:val="center"/>
            <w:hideMark/>
          </w:tcPr>
          <w:p w14:paraId="39651D8D"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72B75E6"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956E3E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572E02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30EF97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084F8E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84DE2B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EFEE7F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A8780A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19EA6FF" w14:textId="77777777" w:rsidR="00AB14AF" w:rsidRPr="005C573A" w:rsidRDefault="00AB14AF" w:rsidP="005C573A">
            <w:pPr>
              <w:jc w:val="center"/>
              <w:rPr>
                <w:color w:val="000000"/>
                <w:sz w:val="16"/>
                <w:szCs w:val="16"/>
              </w:rPr>
            </w:pPr>
            <w:r w:rsidRPr="005C573A">
              <w:rPr>
                <w:color w:val="000000"/>
                <w:sz w:val="16"/>
                <w:szCs w:val="16"/>
              </w:rPr>
              <w:t>95</w:t>
            </w:r>
          </w:p>
        </w:tc>
        <w:tc>
          <w:tcPr>
            <w:tcW w:w="4662" w:type="dxa"/>
            <w:tcBorders>
              <w:top w:val="nil"/>
              <w:left w:val="nil"/>
              <w:bottom w:val="single" w:sz="4" w:space="0" w:color="auto"/>
              <w:right w:val="single" w:sz="4" w:space="0" w:color="auto"/>
            </w:tcBorders>
            <w:shd w:val="clear" w:color="auto" w:fill="auto"/>
            <w:vAlign w:val="center"/>
            <w:hideMark/>
          </w:tcPr>
          <w:p w14:paraId="6E7985C6"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Гранти</w:t>
            </w:r>
            <w:proofErr w:type="spellEnd"/>
            <w:r w:rsidRPr="005C573A">
              <w:rPr>
                <w:color w:val="000000"/>
                <w:sz w:val="16"/>
                <w:szCs w:val="16"/>
              </w:rPr>
              <w:t>-Мед" (Гаврская)</w:t>
            </w:r>
          </w:p>
        </w:tc>
        <w:tc>
          <w:tcPr>
            <w:tcW w:w="5954" w:type="dxa"/>
            <w:tcBorders>
              <w:top w:val="nil"/>
              <w:left w:val="nil"/>
              <w:bottom w:val="single" w:sz="4" w:space="0" w:color="auto"/>
              <w:right w:val="single" w:sz="4" w:space="0" w:color="auto"/>
            </w:tcBorders>
            <w:shd w:val="clear" w:color="auto" w:fill="auto"/>
            <w:vAlign w:val="center"/>
            <w:hideMark/>
          </w:tcPr>
          <w:p w14:paraId="470DEC33" w14:textId="77777777" w:rsidR="00AB14AF" w:rsidRPr="005C573A" w:rsidRDefault="00AB14AF" w:rsidP="005C573A">
            <w:pPr>
              <w:rPr>
                <w:color w:val="000000"/>
                <w:sz w:val="16"/>
                <w:szCs w:val="16"/>
              </w:rPr>
            </w:pPr>
            <w:r w:rsidRPr="005C573A">
              <w:rPr>
                <w:color w:val="000000"/>
                <w:sz w:val="16"/>
                <w:szCs w:val="16"/>
              </w:rPr>
              <w:t>194017, г. Санкт-Петербург, ул. Гаврская, д. 15</w:t>
            </w:r>
          </w:p>
        </w:tc>
        <w:tc>
          <w:tcPr>
            <w:tcW w:w="640" w:type="dxa"/>
            <w:tcBorders>
              <w:top w:val="nil"/>
              <w:left w:val="nil"/>
              <w:bottom w:val="single" w:sz="4" w:space="0" w:color="auto"/>
              <w:right w:val="single" w:sz="4" w:space="0" w:color="auto"/>
            </w:tcBorders>
            <w:shd w:val="clear" w:color="auto" w:fill="auto"/>
            <w:vAlign w:val="center"/>
            <w:hideMark/>
          </w:tcPr>
          <w:p w14:paraId="7C2B305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FE9CB27"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723595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226D444"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36AA0BFF"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49B0091"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97186B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34A756C"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3CD32A8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B5E9CDE" w14:textId="77777777" w:rsidR="00AB14AF" w:rsidRPr="005C573A" w:rsidRDefault="00AB14AF" w:rsidP="005C573A">
            <w:pPr>
              <w:jc w:val="center"/>
              <w:rPr>
                <w:color w:val="000000"/>
                <w:sz w:val="16"/>
                <w:szCs w:val="16"/>
              </w:rPr>
            </w:pPr>
            <w:r w:rsidRPr="005C573A">
              <w:rPr>
                <w:color w:val="000000"/>
                <w:sz w:val="16"/>
                <w:szCs w:val="16"/>
              </w:rPr>
              <w:t>96</w:t>
            </w:r>
          </w:p>
        </w:tc>
        <w:tc>
          <w:tcPr>
            <w:tcW w:w="4662" w:type="dxa"/>
            <w:tcBorders>
              <w:top w:val="nil"/>
              <w:left w:val="nil"/>
              <w:bottom w:val="single" w:sz="4" w:space="0" w:color="auto"/>
              <w:right w:val="single" w:sz="4" w:space="0" w:color="auto"/>
            </w:tcBorders>
            <w:shd w:val="clear" w:color="auto" w:fill="auto"/>
            <w:vAlign w:val="center"/>
            <w:hideMark/>
          </w:tcPr>
          <w:p w14:paraId="27B4DE92"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Гранти</w:t>
            </w:r>
            <w:proofErr w:type="spellEnd"/>
            <w:r w:rsidRPr="005C573A">
              <w:rPr>
                <w:color w:val="000000"/>
                <w:sz w:val="16"/>
                <w:szCs w:val="16"/>
              </w:rPr>
              <w:t>-мед" (Корнеева)</w:t>
            </w:r>
          </w:p>
        </w:tc>
        <w:tc>
          <w:tcPr>
            <w:tcW w:w="5954" w:type="dxa"/>
            <w:tcBorders>
              <w:top w:val="nil"/>
              <w:left w:val="nil"/>
              <w:bottom w:val="single" w:sz="4" w:space="0" w:color="auto"/>
              <w:right w:val="single" w:sz="4" w:space="0" w:color="auto"/>
            </w:tcBorders>
            <w:shd w:val="clear" w:color="auto" w:fill="auto"/>
            <w:vAlign w:val="center"/>
            <w:hideMark/>
          </w:tcPr>
          <w:p w14:paraId="60CB4C7F" w14:textId="77777777" w:rsidR="00AB14AF" w:rsidRPr="005C573A" w:rsidRDefault="00AB14AF" w:rsidP="005C573A">
            <w:pPr>
              <w:rPr>
                <w:color w:val="000000"/>
                <w:sz w:val="16"/>
                <w:szCs w:val="16"/>
              </w:rPr>
            </w:pPr>
            <w:r w:rsidRPr="005C573A">
              <w:rPr>
                <w:color w:val="000000"/>
                <w:sz w:val="16"/>
                <w:szCs w:val="16"/>
              </w:rPr>
              <w:t>г. Санкт-Петербург, ул. Корнеева, д. 6</w:t>
            </w:r>
          </w:p>
        </w:tc>
        <w:tc>
          <w:tcPr>
            <w:tcW w:w="640" w:type="dxa"/>
            <w:tcBorders>
              <w:top w:val="nil"/>
              <w:left w:val="nil"/>
              <w:bottom w:val="single" w:sz="4" w:space="0" w:color="auto"/>
              <w:right w:val="single" w:sz="4" w:space="0" w:color="auto"/>
            </w:tcBorders>
            <w:shd w:val="clear" w:color="auto" w:fill="auto"/>
            <w:vAlign w:val="center"/>
            <w:hideMark/>
          </w:tcPr>
          <w:p w14:paraId="72428C9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E18384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233B0E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416F8F9"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505A148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AD1F54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3BC73A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FAD77A0"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4F8CE16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C13BBE4" w14:textId="77777777" w:rsidR="00AB14AF" w:rsidRPr="005C573A" w:rsidRDefault="00AB14AF" w:rsidP="005C573A">
            <w:pPr>
              <w:jc w:val="center"/>
              <w:rPr>
                <w:color w:val="000000"/>
                <w:sz w:val="16"/>
                <w:szCs w:val="16"/>
              </w:rPr>
            </w:pPr>
            <w:r w:rsidRPr="005C573A">
              <w:rPr>
                <w:color w:val="000000"/>
                <w:sz w:val="16"/>
                <w:szCs w:val="16"/>
              </w:rPr>
              <w:t>97</w:t>
            </w:r>
          </w:p>
        </w:tc>
        <w:tc>
          <w:tcPr>
            <w:tcW w:w="4662" w:type="dxa"/>
            <w:tcBorders>
              <w:top w:val="nil"/>
              <w:left w:val="nil"/>
              <w:bottom w:val="single" w:sz="4" w:space="0" w:color="auto"/>
              <w:right w:val="single" w:sz="4" w:space="0" w:color="auto"/>
            </w:tcBorders>
            <w:shd w:val="clear" w:color="auto" w:fill="auto"/>
            <w:vAlign w:val="center"/>
            <w:hideMark/>
          </w:tcPr>
          <w:p w14:paraId="6C1BBF71"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Гранти</w:t>
            </w:r>
            <w:proofErr w:type="spellEnd"/>
            <w:r w:rsidRPr="005C573A">
              <w:rPr>
                <w:color w:val="000000"/>
                <w:sz w:val="16"/>
                <w:szCs w:val="16"/>
              </w:rPr>
              <w:t>-мед"(Савушкина)</w:t>
            </w:r>
          </w:p>
        </w:tc>
        <w:tc>
          <w:tcPr>
            <w:tcW w:w="5954" w:type="dxa"/>
            <w:tcBorders>
              <w:top w:val="nil"/>
              <w:left w:val="nil"/>
              <w:bottom w:val="single" w:sz="4" w:space="0" w:color="auto"/>
              <w:right w:val="single" w:sz="4" w:space="0" w:color="auto"/>
            </w:tcBorders>
            <w:shd w:val="clear" w:color="auto" w:fill="auto"/>
            <w:vAlign w:val="center"/>
            <w:hideMark/>
          </w:tcPr>
          <w:p w14:paraId="7F8C32EE" w14:textId="77777777" w:rsidR="00AB14AF" w:rsidRPr="005C573A" w:rsidRDefault="00AB14AF" w:rsidP="005C573A">
            <w:pPr>
              <w:rPr>
                <w:color w:val="000000"/>
                <w:sz w:val="16"/>
                <w:szCs w:val="16"/>
              </w:rPr>
            </w:pPr>
            <w:r w:rsidRPr="005C573A">
              <w:rPr>
                <w:color w:val="000000"/>
                <w:sz w:val="16"/>
                <w:szCs w:val="16"/>
              </w:rPr>
              <w:t>г. Санкт-Петербург, ул. Савушкина, д. 121, корп. 2</w:t>
            </w:r>
          </w:p>
        </w:tc>
        <w:tc>
          <w:tcPr>
            <w:tcW w:w="640" w:type="dxa"/>
            <w:tcBorders>
              <w:top w:val="nil"/>
              <w:left w:val="nil"/>
              <w:bottom w:val="single" w:sz="4" w:space="0" w:color="auto"/>
              <w:right w:val="single" w:sz="4" w:space="0" w:color="auto"/>
            </w:tcBorders>
            <w:shd w:val="clear" w:color="auto" w:fill="auto"/>
            <w:vAlign w:val="center"/>
            <w:hideMark/>
          </w:tcPr>
          <w:p w14:paraId="408ACF6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844188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76EF3E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68EAE9E"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3ACDBFD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2463A4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B37A4F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0BF8CE5"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576B014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AB09080" w14:textId="77777777" w:rsidR="00AB14AF" w:rsidRPr="005C573A" w:rsidRDefault="00AB14AF" w:rsidP="005C573A">
            <w:pPr>
              <w:jc w:val="center"/>
              <w:rPr>
                <w:color w:val="000000"/>
                <w:sz w:val="16"/>
                <w:szCs w:val="16"/>
              </w:rPr>
            </w:pPr>
            <w:r w:rsidRPr="005C573A">
              <w:rPr>
                <w:color w:val="000000"/>
                <w:sz w:val="16"/>
                <w:szCs w:val="16"/>
              </w:rPr>
              <w:t>98</w:t>
            </w:r>
          </w:p>
        </w:tc>
        <w:tc>
          <w:tcPr>
            <w:tcW w:w="4662" w:type="dxa"/>
            <w:tcBorders>
              <w:top w:val="nil"/>
              <w:left w:val="nil"/>
              <w:bottom w:val="single" w:sz="4" w:space="0" w:color="auto"/>
              <w:right w:val="single" w:sz="4" w:space="0" w:color="auto"/>
            </w:tcBorders>
            <w:shd w:val="clear" w:color="auto" w:fill="auto"/>
            <w:vAlign w:val="center"/>
            <w:hideMark/>
          </w:tcPr>
          <w:p w14:paraId="12A46082"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Гранти</w:t>
            </w:r>
            <w:proofErr w:type="spellEnd"/>
            <w:r w:rsidRPr="005C573A">
              <w:rPr>
                <w:color w:val="000000"/>
                <w:sz w:val="16"/>
                <w:szCs w:val="16"/>
              </w:rPr>
              <w:t>-мед"(Чекистов)</w:t>
            </w:r>
          </w:p>
        </w:tc>
        <w:tc>
          <w:tcPr>
            <w:tcW w:w="5954" w:type="dxa"/>
            <w:tcBorders>
              <w:top w:val="nil"/>
              <w:left w:val="nil"/>
              <w:bottom w:val="single" w:sz="4" w:space="0" w:color="auto"/>
              <w:right w:val="single" w:sz="4" w:space="0" w:color="auto"/>
            </w:tcBorders>
            <w:shd w:val="clear" w:color="auto" w:fill="auto"/>
            <w:vAlign w:val="center"/>
            <w:hideMark/>
          </w:tcPr>
          <w:p w14:paraId="4717252E" w14:textId="77777777" w:rsidR="00AB14AF" w:rsidRPr="005C573A" w:rsidRDefault="00AB14AF" w:rsidP="005C573A">
            <w:pPr>
              <w:rPr>
                <w:color w:val="000000"/>
                <w:sz w:val="16"/>
                <w:szCs w:val="16"/>
              </w:rPr>
            </w:pPr>
            <w:r w:rsidRPr="005C573A">
              <w:rPr>
                <w:color w:val="000000"/>
                <w:sz w:val="16"/>
                <w:szCs w:val="16"/>
              </w:rPr>
              <w:t>г. Санкт-Петербург, ул. Чекистов, д. 22, стр. А</w:t>
            </w:r>
          </w:p>
        </w:tc>
        <w:tc>
          <w:tcPr>
            <w:tcW w:w="640" w:type="dxa"/>
            <w:tcBorders>
              <w:top w:val="nil"/>
              <w:left w:val="nil"/>
              <w:bottom w:val="single" w:sz="4" w:space="0" w:color="auto"/>
              <w:right w:val="single" w:sz="4" w:space="0" w:color="auto"/>
            </w:tcBorders>
            <w:shd w:val="clear" w:color="auto" w:fill="auto"/>
            <w:vAlign w:val="center"/>
            <w:hideMark/>
          </w:tcPr>
          <w:p w14:paraId="5DFA3A4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39A1366"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8E721F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60E1E59"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26AF299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8DAE62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0BC931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D642EFB"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0FE31A1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F1C5C61" w14:textId="77777777" w:rsidR="00AB14AF" w:rsidRPr="005C573A" w:rsidRDefault="00AB14AF" w:rsidP="005C573A">
            <w:pPr>
              <w:jc w:val="center"/>
              <w:rPr>
                <w:color w:val="000000"/>
                <w:sz w:val="16"/>
                <w:szCs w:val="16"/>
              </w:rPr>
            </w:pPr>
            <w:r w:rsidRPr="005C573A">
              <w:rPr>
                <w:color w:val="000000"/>
                <w:sz w:val="16"/>
                <w:szCs w:val="16"/>
              </w:rPr>
              <w:t>99</w:t>
            </w:r>
          </w:p>
        </w:tc>
        <w:tc>
          <w:tcPr>
            <w:tcW w:w="4662" w:type="dxa"/>
            <w:tcBorders>
              <w:top w:val="nil"/>
              <w:left w:val="nil"/>
              <w:bottom w:val="single" w:sz="4" w:space="0" w:color="auto"/>
              <w:right w:val="single" w:sz="4" w:space="0" w:color="auto"/>
            </w:tcBorders>
            <w:shd w:val="clear" w:color="auto" w:fill="auto"/>
            <w:vAlign w:val="center"/>
            <w:hideMark/>
          </w:tcPr>
          <w:p w14:paraId="3E10C470" w14:textId="77777777" w:rsidR="00AB14AF" w:rsidRPr="005C573A" w:rsidRDefault="00AB14AF" w:rsidP="005C573A">
            <w:pPr>
              <w:rPr>
                <w:color w:val="000000"/>
                <w:sz w:val="16"/>
                <w:szCs w:val="16"/>
              </w:rPr>
            </w:pPr>
            <w:r w:rsidRPr="005C573A">
              <w:rPr>
                <w:color w:val="000000"/>
                <w:sz w:val="16"/>
                <w:szCs w:val="16"/>
              </w:rPr>
              <w:t>ООО "РОСМЕД ПЛЮС" (ООО "</w:t>
            </w:r>
            <w:proofErr w:type="spellStart"/>
            <w:r w:rsidRPr="005C573A">
              <w:rPr>
                <w:color w:val="000000"/>
                <w:sz w:val="16"/>
                <w:szCs w:val="16"/>
              </w:rPr>
              <w:t>Гранти</w:t>
            </w:r>
            <w:proofErr w:type="spellEnd"/>
            <w:r w:rsidRPr="005C573A">
              <w:rPr>
                <w:color w:val="000000"/>
                <w:sz w:val="16"/>
                <w:szCs w:val="16"/>
              </w:rPr>
              <w:t>-мед")</w:t>
            </w:r>
          </w:p>
        </w:tc>
        <w:tc>
          <w:tcPr>
            <w:tcW w:w="5954" w:type="dxa"/>
            <w:tcBorders>
              <w:top w:val="nil"/>
              <w:left w:val="nil"/>
              <w:bottom w:val="single" w:sz="4" w:space="0" w:color="auto"/>
              <w:right w:val="single" w:sz="4" w:space="0" w:color="auto"/>
            </w:tcBorders>
            <w:shd w:val="clear" w:color="auto" w:fill="auto"/>
            <w:vAlign w:val="center"/>
            <w:hideMark/>
          </w:tcPr>
          <w:p w14:paraId="244CD64E" w14:textId="77777777" w:rsidR="00AB14AF" w:rsidRPr="005C573A" w:rsidRDefault="00AB14AF" w:rsidP="005C573A">
            <w:pPr>
              <w:rPr>
                <w:color w:val="000000"/>
                <w:sz w:val="16"/>
                <w:szCs w:val="16"/>
              </w:rPr>
            </w:pPr>
            <w:r w:rsidRPr="005C573A">
              <w:rPr>
                <w:color w:val="000000"/>
                <w:sz w:val="16"/>
                <w:szCs w:val="16"/>
              </w:rPr>
              <w:t>г. Санкт-Петербург, ул. Рылеева, д. 15</w:t>
            </w:r>
          </w:p>
        </w:tc>
        <w:tc>
          <w:tcPr>
            <w:tcW w:w="640" w:type="dxa"/>
            <w:tcBorders>
              <w:top w:val="nil"/>
              <w:left w:val="nil"/>
              <w:bottom w:val="single" w:sz="4" w:space="0" w:color="auto"/>
              <w:right w:val="single" w:sz="4" w:space="0" w:color="auto"/>
            </w:tcBorders>
            <w:shd w:val="clear" w:color="auto" w:fill="auto"/>
            <w:vAlign w:val="center"/>
            <w:hideMark/>
          </w:tcPr>
          <w:p w14:paraId="32C62B1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7706A3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EA6F3A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5DD3DE1"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239BCB2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ACCD4D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F0EB8E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2D8BD4D"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143A9C8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66C2259" w14:textId="77777777" w:rsidR="00AB14AF" w:rsidRPr="005C573A" w:rsidRDefault="00AB14AF" w:rsidP="005C573A">
            <w:pPr>
              <w:jc w:val="center"/>
              <w:rPr>
                <w:color w:val="000000"/>
                <w:sz w:val="16"/>
                <w:szCs w:val="16"/>
              </w:rPr>
            </w:pPr>
            <w:r w:rsidRPr="005C573A">
              <w:rPr>
                <w:color w:val="000000"/>
                <w:sz w:val="16"/>
                <w:szCs w:val="16"/>
              </w:rPr>
              <w:t>100</w:t>
            </w:r>
          </w:p>
        </w:tc>
        <w:tc>
          <w:tcPr>
            <w:tcW w:w="4662" w:type="dxa"/>
            <w:tcBorders>
              <w:top w:val="nil"/>
              <w:left w:val="nil"/>
              <w:bottom w:val="single" w:sz="4" w:space="0" w:color="auto"/>
              <w:right w:val="single" w:sz="4" w:space="0" w:color="auto"/>
            </w:tcBorders>
            <w:shd w:val="clear" w:color="auto" w:fill="auto"/>
            <w:vAlign w:val="center"/>
            <w:hideMark/>
          </w:tcPr>
          <w:p w14:paraId="4D6E62D5" w14:textId="77777777" w:rsidR="00AB14AF" w:rsidRPr="005C573A" w:rsidRDefault="00AB14AF" w:rsidP="005C573A">
            <w:pPr>
              <w:rPr>
                <w:color w:val="000000"/>
                <w:sz w:val="16"/>
                <w:szCs w:val="16"/>
              </w:rPr>
            </w:pPr>
            <w:r w:rsidRPr="005C573A">
              <w:rPr>
                <w:color w:val="000000"/>
                <w:sz w:val="16"/>
                <w:szCs w:val="16"/>
              </w:rPr>
              <w:t>ООО "Диагностический центр "Энерго"</w:t>
            </w:r>
          </w:p>
        </w:tc>
        <w:tc>
          <w:tcPr>
            <w:tcW w:w="5954" w:type="dxa"/>
            <w:tcBorders>
              <w:top w:val="nil"/>
              <w:left w:val="nil"/>
              <w:bottom w:val="single" w:sz="4" w:space="0" w:color="auto"/>
              <w:right w:val="single" w:sz="4" w:space="0" w:color="auto"/>
            </w:tcBorders>
            <w:shd w:val="clear" w:color="auto" w:fill="auto"/>
            <w:vAlign w:val="center"/>
            <w:hideMark/>
          </w:tcPr>
          <w:p w14:paraId="1ED26F8E" w14:textId="77777777" w:rsidR="00AB14AF" w:rsidRPr="005C573A" w:rsidRDefault="00AB14AF" w:rsidP="005C573A">
            <w:pPr>
              <w:rPr>
                <w:color w:val="000000"/>
                <w:sz w:val="16"/>
                <w:szCs w:val="16"/>
              </w:rPr>
            </w:pPr>
            <w:r w:rsidRPr="005C573A">
              <w:rPr>
                <w:color w:val="000000"/>
                <w:sz w:val="16"/>
                <w:szCs w:val="16"/>
              </w:rPr>
              <w:t>196084, г. Санкт-Петербург, ул. Киевская, д. 5</w:t>
            </w:r>
          </w:p>
        </w:tc>
        <w:tc>
          <w:tcPr>
            <w:tcW w:w="640" w:type="dxa"/>
            <w:tcBorders>
              <w:top w:val="nil"/>
              <w:left w:val="nil"/>
              <w:bottom w:val="single" w:sz="4" w:space="0" w:color="auto"/>
              <w:right w:val="single" w:sz="4" w:space="0" w:color="auto"/>
            </w:tcBorders>
            <w:shd w:val="clear" w:color="auto" w:fill="auto"/>
            <w:vAlign w:val="center"/>
            <w:hideMark/>
          </w:tcPr>
          <w:p w14:paraId="0A0E5CD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40BD401"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4D123E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65AF9D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B30357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37F7664"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BED865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246767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7F0779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7949C6C" w14:textId="77777777" w:rsidR="00AB14AF" w:rsidRPr="005C573A" w:rsidRDefault="00AB14AF" w:rsidP="005C573A">
            <w:pPr>
              <w:jc w:val="center"/>
              <w:rPr>
                <w:color w:val="000000"/>
                <w:sz w:val="16"/>
                <w:szCs w:val="16"/>
              </w:rPr>
            </w:pPr>
            <w:r w:rsidRPr="005C573A">
              <w:rPr>
                <w:color w:val="000000"/>
                <w:sz w:val="16"/>
                <w:szCs w:val="16"/>
              </w:rPr>
              <w:t>101</w:t>
            </w:r>
          </w:p>
        </w:tc>
        <w:tc>
          <w:tcPr>
            <w:tcW w:w="4662" w:type="dxa"/>
            <w:tcBorders>
              <w:top w:val="nil"/>
              <w:left w:val="nil"/>
              <w:bottom w:val="single" w:sz="4" w:space="0" w:color="auto"/>
              <w:right w:val="single" w:sz="4" w:space="0" w:color="auto"/>
            </w:tcBorders>
            <w:shd w:val="clear" w:color="auto" w:fill="auto"/>
            <w:vAlign w:val="center"/>
            <w:hideMark/>
          </w:tcPr>
          <w:p w14:paraId="0B41B4DA" w14:textId="77777777" w:rsidR="00AB14AF" w:rsidRPr="005C573A" w:rsidRDefault="00AB14AF" w:rsidP="005C573A">
            <w:pPr>
              <w:rPr>
                <w:color w:val="000000"/>
                <w:sz w:val="16"/>
                <w:szCs w:val="16"/>
              </w:rPr>
            </w:pPr>
            <w:r w:rsidRPr="005C573A">
              <w:rPr>
                <w:color w:val="000000"/>
                <w:sz w:val="16"/>
                <w:szCs w:val="16"/>
              </w:rPr>
              <w:t>ООО "Диагностический центр "Энерго" (Ленинский пр-т)</w:t>
            </w:r>
          </w:p>
        </w:tc>
        <w:tc>
          <w:tcPr>
            <w:tcW w:w="5954" w:type="dxa"/>
            <w:tcBorders>
              <w:top w:val="nil"/>
              <w:left w:val="nil"/>
              <w:bottom w:val="single" w:sz="4" w:space="0" w:color="auto"/>
              <w:right w:val="single" w:sz="4" w:space="0" w:color="auto"/>
            </w:tcBorders>
            <w:shd w:val="clear" w:color="auto" w:fill="auto"/>
            <w:vAlign w:val="center"/>
            <w:hideMark/>
          </w:tcPr>
          <w:p w14:paraId="72C3CBF6" w14:textId="77777777" w:rsidR="00AB14AF" w:rsidRPr="005C573A" w:rsidRDefault="00AB14AF" w:rsidP="005C573A">
            <w:pPr>
              <w:rPr>
                <w:color w:val="000000"/>
                <w:sz w:val="16"/>
                <w:szCs w:val="16"/>
              </w:rPr>
            </w:pPr>
            <w:r w:rsidRPr="005C573A">
              <w:rPr>
                <w:color w:val="000000"/>
                <w:sz w:val="16"/>
                <w:szCs w:val="16"/>
              </w:rPr>
              <w:t>196247, г. Санкт-Петербург, ул. Ленинский проспект, д. 160, стр. А</w:t>
            </w:r>
          </w:p>
        </w:tc>
        <w:tc>
          <w:tcPr>
            <w:tcW w:w="640" w:type="dxa"/>
            <w:tcBorders>
              <w:top w:val="nil"/>
              <w:left w:val="nil"/>
              <w:bottom w:val="single" w:sz="4" w:space="0" w:color="auto"/>
              <w:right w:val="single" w:sz="4" w:space="0" w:color="auto"/>
            </w:tcBorders>
            <w:shd w:val="clear" w:color="auto" w:fill="auto"/>
            <w:vAlign w:val="center"/>
            <w:hideMark/>
          </w:tcPr>
          <w:p w14:paraId="5C74821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CB0AC8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0D701D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36E96C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49C46C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A5460D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214E20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62F843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AE4F62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F27E5FD" w14:textId="77777777" w:rsidR="00AB14AF" w:rsidRPr="005C573A" w:rsidRDefault="00AB14AF" w:rsidP="005C573A">
            <w:pPr>
              <w:jc w:val="center"/>
              <w:rPr>
                <w:color w:val="000000"/>
                <w:sz w:val="16"/>
                <w:szCs w:val="16"/>
              </w:rPr>
            </w:pPr>
            <w:r w:rsidRPr="005C573A">
              <w:rPr>
                <w:color w:val="000000"/>
                <w:sz w:val="16"/>
                <w:szCs w:val="16"/>
              </w:rPr>
              <w:t>102</w:t>
            </w:r>
          </w:p>
        </w:tc>
        <w:tc>
          <w:tcPr>
            <w:tcW w:w="4662" w:type="dxa"/>
            <w:tcBorders>
              <w:top w:val="nil"/>
              <w:left w:val="nil"/>
              <w:bottom w:val="single" w:sz="4" w:space="0" w:color="auto"/>
              <w:right w:val="single" w:sz="4" w:space="0" w:color="auto"/>
            </w:tcBorders>
            <w:shd w:val="clear" w:color="auto" w:fill="auto"/>
            <w:vAlign w:val="center"/>
            <w:hideMark/>
          </w:tcPr>
          <w:p w14:paraId="38AF25D4" w14:textId="77777777" w:rsidR="00AB14AF" w:rsidRPr="005C573A" w:rsidRDefault="00AB14AF" w:rsidP="005C573A">
            <w:pPr>
              <w:rPr>
                <w:color w:val="000000"/>
                <w:sz w:val="16"/>
                <w:szCs w:val="16"/>
              </w:rPr>
            </w:pPr>
            <w:r w:rsidRPr="005C573A">
              <w:rPr>
                <w:color w:val="000000"/>
                <w:sz w:val="16"/>
                <w:szCs w:val="16"/>
              </w:rPr>
              <w:t xml:space="preserve">ООО "Диагностический центр "Энерго"(Энгельса) </w:t>
            </w:r>
          </w:p>
        </w:tc>
        <w:tc>
          <w:tcPr>
            <w:tcW w:w="5954" w:type="dxa"/>
            <w:tcBorders>
              <w:top w:val="nil"/>
              <w:left w:val="nil"/>
              <w:bottom w:val="single" w:sz="4" w:space="0" w:color="auto"/>
              <w:right w:val="single" w:sz="4" w:space="0" w:color="auto"/>
            </w:tcBorders>
            <w:shd w:val="clear" w:color="auto" w:fill="auto"/>
            <w:vAlign w:val="center"/>
            <w:hideMark/>
          </w:tcPr>
          <w:p w14:paraId="324B06DD" w14:textId="77777777" w:rsidR="00AB14AF" w:rsidRPr="005C573A" w:rsidRDefault="00AB14AF" w:rsidP="005C573A">
            <w:pPr>
              <w:rPr>
                <w:color w:val="000000"/>
                <w:sz w:val="16"/>
                <w:szCs w:val="16"/>
              </w:rPr>
            </w:pPr>
            <w:r w:rsidRPr="005C573A">
              <w:rPr>
                <w:color w:val="000000"/>
                <w:sz w:val="16"/>
                <w:szCs w:val="16"/>
              </w:rPr>
              <w:t>194156, г. Санкт-Петербург, ул. Энгельса, д. 33, корп. 1 лит А</w:t>
            </w:r>
          </w:p>
        </w:tc>
        <w:tc>
          <w:tcPr>
            <w:tcW w:w="640" w:type="dxa"/>
            <w:tcBorders>
              <w:top w:val="nil"/>
              <w:left w:val="nil"/>
              <w:bottom w:val="single" w:sz="4" w:space="0" w:color="auto"/>
              <w:right w:val="single" w:sz="4" w:space="0" w:color="auto"/>
            </w:tcBorders>
            <w:shd w:val="clear" w:color="auto" w:fill="auto"/>
            <w:vAlign w:val="center"/>
            <w:hideMark/>
          </w:tcPr>
          <w:p w14:paraId="035325C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7DC0BF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FC30A8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878803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1DB924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F876E8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9A82ED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41A2AB2"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5944D9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CC35FC7" w14:textId="77777777" w:rsidR="00AB14AF" w:rsidRPr="005C573A" w:rsidRDefault="00AB14AF" w:rsidP="005C573A">
            <w:pPr>
              <w:jc w:val="center"/>
              <w:rPr>
                <w:color w:val="000000"/>
                <w:sz w:val="16"/>
                <w:szCs w:val="16"/>
              </w:rPr>
            </w:pPr>
            <w:r w:rsidRPr="005C573A">
              <w:rPr>
                <w:color w:val="000000"/>
                <w:sz w:val="16"/>
                <w:szCs w:val="16"/>
              </w:rPr>
              <w:lastRenderedPageBreak/>
              <w:t>103</w:t>
            </w:r>
          </w:p>
        </w:tc>
        <w:tc>
          <w:tcPr>
            <w:tcW w:w="4662" w:type="dxa"/>
            <w:tcBorders>
              <w:top w:val="nil"/>
              <w:left w:val="nil"/>
              <w:bottom w:val="single" w:sz="4" w:space="0" w:color="auto"/>
              <w:right w:val="single" w:sz="4" w:space="0" w:color="auto"/>
            </w:tcBorders>
            <w:shd w:val="clear" w:color="auto" w:fill="auto"/>
            <w:vAlign w:val="center"/>
            <w:hideMark/>
          </w:tcPr>
          <w:p w14:paraId="5E3E1E92"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Евромед</w:t>
            </w:r>
            <w:proofErr w:type="spellEnd"/>
            <w:r w:rsidRPr="005C573A">
              <w:rPr>
                <w:color w:val="000000"/>
                <w:sz w:val="16"/>
                <w:szCs w:val="16"/>
              </w:rPr>
              <w:t xml:space="preserve"> Клиник"</w:t>
            </w:r>
          </w:p>
        </w:tc>
        <w:tc>
          <w:tcPr>
            <w:tcW w:w="5954" w:type="dxa"/>
            <w:tcBorders>
              <w:top w:val="nil"/>
              <w:left w:val="nil"/>
              <w:bottom w:val="single" w:sz="4" w:space="0" w:color="auto"/>
              <w:right w:val="single" w:sz="4" w:space="0" w:color="auto"/>
            </w:tcBorders>
            <w:shd w:val="clear" w:color="auto" w:fill="auto"/>
            <w:vAlign w:val="center"/>
            <w:hideMark/>
          </w:tcPr>
          <w:p w14:paraId="1027B99C" w14:textId="77777777" w:rsidR="00AB14AF" w:rsidRPr="005C573A" w:rsidRDefault="00AB14AF" w:rsidP="005C573A">
            <w:pPr>
              <w:rPr>
                <w:color w:val="000000"/>
                <w:sz w:val="16"/>
                <w:szCs w:val="16"/>
              </w:rPr>
            </w:pPr>
            <w:r w:rsidRPr="005C573A">
              <w:rPr>
                <w:color w:val="000000"/>
                <w:sz w:val="16"/>
                <w:szCs w:val="16"/>
              </w:rPr>
              <w:t>191124, г. Санкт-Петербург, ул. Суворовский пр., д. 60</w:t>
            </w:r>
          </w:p>
        </w:tc>
        <w:tc>
          <w:tcPr>
            <w:tcW w:w="640" w:type="dxa"/>
            <w:tcBorders>
              <w:top w:val="nil"/>
              <w:left w:val="nil"/>
              <w:bottom w:val="single" w:sz="4" w:space="0" w:color="auto"/>
              <w:right w:val="single" w:sz="4" w:space="0" w:color="auto"/>
            </w:tcBorders>
            <w:shd w:val="clear" w:color="auto" w:fill="auto"/>
            <w:vAlign w:val="center"/>
            <w:hideMark/>
          </w:tcPr>
          <w:p w14:paraId="5F083EB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A5B7A74"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02758AE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25ECD28"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39F1606F"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7C0D5843"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7000FA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86569B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CF70D4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5728794" w14:textId="77777777" w:rsidR="00AB14AF" w:rsidRPr="005C573A" w:rsidRDefault="00AB14AF" w:rsidP="005C573A">
            <w:pPr>
              <w:jc w:val="center"/>
              <w:rPr>
                <w:color w:val="000000"/>
                <w:sz w:val="16"/>
                <w:szCs w:val="16"/>
              </w:rPr>
            </w:pPr>
            <w:r w:rsidRPr="005C573A">
              <w:rPr>
                <w:color w:val="000000"/>
                <w:sz w:val="16"/>
                <w:szCs w:val="16"/>
              </w:rPr>
              <w:t>104</w:t>
            </w:r>
          </w:p>
        </w:tc>
        <w:tc>
          <w:tcPr>
            <w:tcW w:w="4662" w:type="dxa"/>
            <w:tcBorders>
              <w:top w:val="nil"/>
              <w:left w:val="nil"/>
              <w:bottom w:val="single" w:sz="4" w:space="0" w:color="auto"/>
              <w:right w:val="single" w:sz="4" w:space="0" w:color="auto"/>
            </w:tcBorders>
            <w:shd w:val="clear" w:color="auto" w:fill="auto"/>
            <w:vAlign w:val="center"/>
            <w:hideMark/>
          </w:tcPr>
          <w:p w14:paraId="25C8293C" w14:textId="77777777" w:rsidR="00AB14AF" w:rsidRPr="005C573A" w:rsidRDefault="00AB14AF" w:rsidP="005C573A">
            <w:pPr>
              <w:rPr>
                <w:color w:val="000000"/>
                <w:sz w:val="16"/>
                <w:szCs w:val="16"/>
              </w:rPr>
            </w:pPr>
            <w:r w:rsidRPr="005C573A">
              <w:rPr>
                <w:color w:val="000000"/>
                <w:sz w:val="16"/>
                <w:szCs w:val="16"/>
              </w:rPr>
              <w:t xml:space="preserve">Европейский Институт Здоровья Семьи (ООО "ЕИЗС")  Павловск  </w:t>
            </w:r>
          </w:p>
        </w:tc>
        <w:tc>
          <w:tcPr>
            <w:tcW w:w="5954" w:type="dxa"/>
            <w:tcBorders>
              <w:top w:val="nil"/>
              <w:left w:val="nil"/>
              <w:bottom w:val="single" w:sz="4" w:space="0" w:color="auto"/>
              <w:right w:val="single" w:sz="4" w:space="0" w:color="auto"/>
            </w:tcBorders>
            <w:shd w:val="clear" w:color="auto" w:fill="auto"/>
            <w:vAlign w:val="center"/>
            <w:hideMark/>
          </w:tcPr>
          <w:p w14:paraId="0AE2AEED" w14:textId="77777777" w:rsidR="00AB14AF" w:rsidRPr="005C573A" w:rsidRDefault="00AB14AF" w:rsidP="005C573A">
            <w:pPr>
              <w:rPr>
                <w:color w:val="000000"/>
                <w:sz w:val="16"/>
                <w:szCs w:val="16"/>
              </w:rPr>
            </w:pPr>
            <w:r w:rsidRPr="005C573A">
              <w:rPr>
                <w:color w:val="000000"/>
                <w:sz w:val="16"/>
                <w:szCs w:val="16"/>
              </w:rPr>
              <w:t>196620, г. Павловск, ул. Детскосельская, д. 5, корп. А</w:t>
            </w:r>
          </w:p>
        </w:tc>
        <w:tc>
          <w:tcPr>
            <w:tcW w:w="640" w:type="dxa"/>
            <w:tcBorders>
              <w:top w:val="nil"/>
              <w:left w:val="nil"/>
              <w:bottom w:val="single" w:sz="4" w:space="0" w:color="auto"/>
              <w:right w:val="single" w:sz="4" w:space="0" w:color="auto"/>
            </w:tcBorders>
            <w:shd w:val="clear" w:color="auto" w:fill="auto"/>
            <w:vAlign w:val="center"/>
            <w:hideMark/>
          </w:tcPr>
          <w:p w14:paraId="355D828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F664DDD"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2C5EDA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E3BF03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C7C780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E1587E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B0B56D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D0FA9EE"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A1A5C0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CC4C2A5" w14:textId="77777777" w:rsidR="00AB14AF" w:rsidRPr="005C573A" w:rsidRDefault="00AB14AF" w:rsidP="005C573A">
            <w:pPr>
              <w:jc w:val="center"/>
              <w:rPr>
                <w:color w:val="000000"/>
                <w:sz w:val="16"/>
                <w:szCs w:val="16"/>
              </w:rPr>
            </w:pPr>
            <w:r w:rsidRPr="005C573A">
              <w:rPr>
                <w:color w:val="000000"/>
                <w:sz w:val="16"/>
                <w:szCs w:val="16"/>
              </w:rPr>
              <w:t>105</w:t>
            </w:r>
          </w:p>
        </w:tc>
        <w:tc>
          <w:tcPr>
            <w:tcW w:w="4662" w:type="dxa"/>
            <w:tcBorders>
              <w:top w:val="nil"/>
              <w:left w:val="nil"/>
              <w:bottom w:val="single" w:sz="4" w:space="0" w:color="auto"/>
              <w:right w:val="single" w:sz="4" w:space="0" w:color="auto"/>
            </w:tcBorders>
            <w:shd w:val="clear" w:color="auto" w:fill="auto"/>
            <w:vAlign w:val="center"/>
            <w:hideMark/>
          </w:tcPr>
          <w:p w14:paraId="736BFEB8" w14:textId="77777777" w:rsidR="00AB14AF" w:rsidRPr="005C573A" w:rsidRDefault="00AB14AF" w:rsidP="005C573A">
            <w:pPr>
              <w:rPr>
                <w:color w:val="000000"/>
                <w:sz w:val="16"/>
                <w:szCs w:val="16"/>
              </w:rPr>
            </w:pPr>
            <w:r w:rsidRPr="005C573A">
              <w:rPr>
                <w:color w:val="000000"/>
                <w:sz w:val="16"/>
                <w:szCs w:val="16"/>
              </w:rPr>
              <w:t xml:space="preserve">ООО "ЕИЗС"(Пушкин, Полковая) </w:t>
            </w:r>
          </w:p>
        </w:tc>
        <w:tc>
          <w:tcPr>
            <w:tcW w:w="5954" w:type="dxa"/>
            <w:tcBorders>
              <w:top w:val="nil"/>
              <w:left w:val="nil"/>
              <w:bottom w:val="single" w:sz="4" w:space="0" w:color="auto"/>
              <w:right w:val="single" w:sz="4" w:space="0" w:color="auto"/>
            </w:tcBorders>
            <w:shd w:val="clear" w:color="auto" w:fill="auto"/>
            <w:vAlign w:val="center"/>
            <w:hideMark/>
          </w:tcPr>
          <w:p w14:paraId="1117BD53" w14:textId="77777777" w:rsidR="00AB14AF" w:rsidRPr="005C573A" w:rsidRDefault="00AB14AF" w:rsidP="005C573A">
            <w:pPr>
              <w:rPr>
                <w:color w:val="000000"/>
                <w:sz w:val="16"/>
                <w:szCs w:val="16"/>
              </w:rPr>
            </w:pPr>
            <w:r w:rsidRPr="005C573A">
              <w:rPr>
                <w:color w:val="000000"/>
                <w:sz w:val="16"/>
                <w:szCs w:val="16"/>
              </w:rPr>
              <w:t>196603, г. Пушкин, ул. Полковая, д. 1/25,  литера А пом. 255,258,259,322-332</w:t>
            </w:r>
          </w:p>
        </w:tc>
        <w:tc>
          <w:tcPr>
            <w:tcW w:w="640" w:type="dxa"/>
            <w:tcBorders>
              <w:top w:val="nil"/>
              <w:left w:val="nil"/>
              <w:bottom w:val="single" w:sz="4" w:space="0" w:color="auto"/>
              <w:right w:val="single" w:sz="4" w:space="0" w:color="auto"/>
            </w:tcBorders>
            <w:shd w:val="clear" w:color="auto" w:fill="auto"/>
            <w:vAlign w:val="center"/>
            <w:hideMark/>
          </w:tcPr>
          <w:p w14:paraId="56C6E2F5"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6FDA79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C1457B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3755F2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8D0D94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F2B43E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9D955C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1BC912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0474FAA" w14:textId="77777777" w:rsidTr="00212615">
        <w:trPr>
          <w:trHeight w:val="371"/>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049CCAA" w14:textId="77777777" w:rsidR="00AB14AF" w:rsidRPr="005C573A" w:rsidRDefault="00AB14AF" w:rsidP="005C573A">
            <w:pPr>
              <w:jc w:val="center"/>
              <w:rPr>
                <w:color w:val="000000"/>
                <w:sz w:val="16"/>
                <w:szCs w:val="16"/>
              </w:rPr>
            </w:pPr>
            <w:r w:rsidRPr="005C573A">
              <w:rPr>
                <w:color w:val="000000"/>
                <w:sz w:val="16"/>
                <w:szCs w:val="16"/>
              </w:rPr>
              <w:t>106</w:t>
            </w:r>
          </w:p>
        </w:tc>
        <w:tc>
          <w:tcPr>
            <w:tcW w:w="4662" w:type="dxa"/>
            <w:tcBorders>
              <w:top w:val="nil"/>
              <w:left w:val="nil"/>
              <w:bottom w:val="single" w:sz="4" w:space="0" w:color="auto"/>
              <w:right w:val="single" w:sz="4" w:space="0" w:color="auto"/>
            </w:tcBorders>
            <w:shd w:val="clear" w:color="auto" w:fill="auto"/>
            <w:vAlign w:val="center"/>
            <w:hideMark/>
          </w:tcPr>
          <w:p w14:paraId="5A3D7836" w14:textId="77777777" w:rsidR="00AB14AF" w:rsidRPr="005C573A" w:rsidRDefault="00AB14AF" w:rsidP="005C573A">
            <w:pPr>
              <w:rPr>
                <w:color w:val="000000"/>
                <w:sz w:val="16"/>
                <w:szCs w:val="16"/>
              </w:rPr>
            </w:pPr>
            <w:r w:rsidRPr="005C573A">
              <w:rPr>
                <w:color w:val="000000"/>
                <w:sz w:val="16"/>
                <w:szCs w:val="16"/>
              </w:rPr>
              <w:t>ООО "ЕИЗС" Колпино</w:t>
            </w:r>
          </w:p>
        </w:tc>
        <w:tc>
          <w:tcPr>
            <w:tcW w:w="5954" w:type="dxa"/>
            <w:tcBorders>
              <w:top w:val="nil"/>
              <w:left w:val="nil"/>
              <w:bottom w:val="single" w:sz="4" w:space="0" w:color="auto"/>
              <w:right w:val="single" w:sz="4" w:space="0" w:color="auto"/>
            </w:tcBorders>
            <w:shd w:val="clear" w:color="auto" w:fill="auto"/>
            <w:vAlign w:val="center"/>
            <w:hideMark/>
          </w:tcPr>
          <w:p w14:paraId="0339A389" w14:textId="77777777" w:rsidR="00AB14AF" w:rsidRPr="005C573A" w:rsidRDefault="00AB14AF" w:rsidP="005C573A">
            <w:pPr>
              <w:rPr>
                <w:color w:val="000000"/>
                <w:sz w:val="16"/>
                <w:szCs w:val="16"/>
              </w:rPr>
            </w:pPr>
            <w:r w:rsidRPr="005C573A">
              <w:rPr>
                <w:color w:val="000000"/>
                <w:sz w:val="16"/>
                <w:szCs w:val="16"/>
              </w:rPr>
              <w:t>196657, г. Санкт-Петербург, ул. бульвар Трудящихся, д. 35/1,  Лит. А, пом. 9-Н, 1ый этаж</w:t>
            </w:r>
          </w:p>
        </w:tc>
        <w:tc>
          <w:tcPr>
            <w:tcW w:w="640" w:type="dxa"/>
            <w:tcBorders>
              <w:top w:val="nil"/>
              <w:left w:val="nil"/>
              <w:bottom w:val="single" w:sz="4" w:space="0" w:color="auto"/>
              <w:right w:val="single" w:sz="4" w:space="0" w:color="auto"/>
            </w:tcBorders>
            <w:shd w:val="clear" w:color="auto" w:fill="auto"/>
            <w:vAlign w:val="center"/>
            <w:hideMark/>
          </w:tcPr>
          <w:p w14:paraId="5543722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77FCCB1"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CDC707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FD2D6E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68C123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6A2E8A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2C4E68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6CC8CE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BF91AA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AC8185B" w14:textId="77777777" w:rsidR="00AB14AF" w:rsidRPr="005C573A" w:rsidRDefault="00AB14AF" w:rsidP="005C573A">
            <w:pPr>
              <w:jc w:val="center"/>
              <w:rPr>
                <w:color w:val="000000"/>
                <w:sz w:val="16"/>
                <w:szCs w:val="16"/>
              </w:rPr>
            </w:pPr>
            <w:r w:rsidRPr="005C573A">
              <w:rPr>
                <w:color w:val="000000"/>
                <w:sz w:val="16"/>
                <w:szCs w:val="16"/>
              </w:rPr>
              <w:t>107</w:t>
            </w:r>
          </w:p>
        </w:tc>
        <w:tc>
          <w:tcPr>
            <w:tcW w:w="4662" w:type="dxa"/>
            <w:tcBorders>
              <w:top w:val="nil"/>
              <w:left w:val="nil"/>
              <w:bottom w:val="single" w:sz="4" w:space="0" w:color="auto"/>
              <w:right w:val="single" w:sz="4" w:space="0" w:color="auto"/>
            </w:tcBorders>
            <w:shd w:val="clear" w:color="auto" w:fill="auto"/>
            <w:vAlign w:val="center"/>
            <w:hideMark/>
          </w:tcPr>
          <w:p w14:paraId="495B2E9A" w14:textId="77777777" w:rsidR="00AB14AF" w:rsidRPr="005C573A" w:rsidRDefault="00AB14AF" w:rsidP="005C573A">
            <w:pPr>
              <w:rPr>
                <w:color w:val="000000"/>
                <w:sz w:val="16"/>
                <w:szCs w:val="16"/>
              </w:rPr>
            </w:pPr>
            <w:r w:rsidRPr="005C573A">
              <w:rPr>
                <w:color w:val="000000"/>
                <w:sz w:val="16"/>
                <w:szCs w:val="16"/>
              </w:rPr>
              <w:t xml:space="preserve">ООО "ЕИЗС"(Пушкин, В Шишкова) </w:t>
            </w:r>
          </w:p>
        </w:tc>
        <w:tc>
          <w:tcPr>
            <w:tcW w:w="5954" w:type="dxa"/>
            <w:tcBorders>
              <w:top w:val="nil"/>
              <w:left w:val="nil"/>
              <w:bottom w:val="single" w:sz="4" w:space="0" w:color="auto"/>
              <w:right w:val="single" w:sz="4" w:space="0" w:color="auto"/>
            </w:tcBorders>
            <w:shd w:val="clear" w:color="auto" w:fill="auto"/>
            <w:vAlign w:val="center"/>
            <w:hideMark/>
          </w:tcPr>
          <w:p w14:paraId="4A17B817" w14:textId="77777777" w:rsidR="00AB14AF" w:rsidRPr="005C573A" w:rsidRDefault="00AB14AF" w:rsidP="005C573A">
            <w:pPr>
              <w:rPr>
                <w:color w:val="000000"/>
                <w:sz w:val="16"/>
                <w:szCs w:val="16"/>
              </w:rPr>
            </w:pPr>
            <w:r w:rsidRPr="005C573A">
              <w:rPr>
                <w:color w:val="000000"/>
                <w:sz w:val="16"/>
                <w:szCs w:val="16"/>
              </w:rPr>
              <w:t>196605, г. Пушкин, ул. Вячеслава Шишкова, д. 28, корп. 3,  Лит. В, пом.1Н</w:t>
            </w:r>
          </w:p>
        </w:tc>
        <w:tc>
          <w:tcPr>
            <w:tcW w:w="640" w:type="dxa"/>
            <w:tcBorders>
              <w:top w:val="nil"/>
              <w:left w:val="nil"/>
              <w:bottom w:val="single" w:sz="4" w:space="0" w:color="auto"/>
              <w:right w:val="single" w:sz="4" w:space="0" w:color="auto"/>
            </w:tcBorders>
            <w:shd w:val="clear" w:color="auto" w:fill="auto"/>
            <w:vAlign w:val="center"/>
            <w:hideMark/>
          </w:tcPr>
          <w:p w14:paraId="0AFE24A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2D0A30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90C5D7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A6AE1C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16505BB"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B99C0B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483B20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B52A10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E040E76"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E807BF2" w14:textId="77777777" w:rsidR="00AB14AF" w:rsidRPr="005C573A" w:rsidRDefault="00AB14AF" w:rsidP="005C573A">
            <w:pPr>
              <w:jc w:val="center"/>
              <w:rPr>
                <w:color w:val="000000"/>
                <w:sz w:val="16"/>
                <w:szCs w:val="16"/>
              </w:rPr>
            </w:pPr>
            <w:r w:rsidRPr="005C573A">
              <w:rPr>
                <w:color w:val="000000"/>
                <w:sz w:val="16"/>
                <w:szCs w:val="16"/>
              </w:rPr>
              <w:t>108</w:t>
            </w:r>
          </w:p>
        </w:tc>
        <w:tc>
          <w:tcPr>
            <w:tcW w:w="4662" w:type="dxa"/>
            <w:tcBorders>
              <w:top w:val="nil"/>
              <w:left w:val="nil"/>
              <w:bottom w:val="single" w:sz="4" w:space="0" w:color="auto"/>
              <w:right w:val="single" w:sz="4" w:space="0" w:color="auto"/>
            </w:tcBorders>
            <w:shd w:val="clear" w:color="auto" w:fill="auto"/>
            <w:vAlign w:val="center"/>
            <w:hideMark/>
          </w:tcPr>
          <w:p w14:paraId="421FAF62" w14:textId="77777777" w:rsidR="00AB14AF" w:rsidRPr="005C573A" w:rsidRDefault="00AB14AF" w:rsidP="005C573A">
            <w:pPr>
              <w:rPr>
                <w:color w:val="000000"/>
                <w:sz w:val="16"/>
                <w:szCs w:val="16"/>
              </w:rPr>
            </w:pPr>
            <w:r w:rsidRPr="005C573A">
              <w:rPr>
                <w:color w:val="000000"/>
                <w:sz w:val="16"/>
                <w:szCs w:val="16"/>
              </w:rPr>
              <w:t>ООО "Единый медицинский центр"</w:t>
            </w:r>
          </w:p>
        </w:tc>
        <w:tc>
          <w:tcPr>
            <w:tcW w:w="5954" w:type="dxa"/>
            <w:tcBorders>
              <w:top w:val="nil"/>
              <w:left w:val="nil"/>
              <w:bottom w:val="single" w:sz="4" w:space="0" w:color="auto"/>
              <w:right w:val="single" w:sz="4" w:space="0" w:color="auto"/>
            </w:tcBorders>
            <w:shd w:val="clear" w:color="auto" w:fill="auto"/>
            <w:vAlign w:val="center"/>
            <w:hideMark/>
          </w:tcPr>
          <w:p w14:paraId="54980C7B" w14:textId="77777777" w:rsidR="00AB14AF" w:rsidRPr="005C573A" w:rsidRDefault="00AB14AF" w:rsidP="005C573A">
            <w:pPr>
              <w:rPr>
                <w:color w:val="000000"/>
                <w:sz w:val="16"/>
                <w:szCs w:val="16"/>
              </w:rPr>
            </w:pPr>
            <w:r w:rsidRPr="005C573A">
              <w:rPr>
                <w:color w:val="000000"/>
                <w:sz w:val="16"/>
                <w:szCs w:val="16"/>
              </w:rPr>
              <w:t>г. Санкт-Петербург, ул. Красного Текстильщика, д. 10/12, корп. В</w:t>
            </w:r>
          </w:p>
        </w:tc>
        <w:tc>
          <w:tcPr>
            <w:tcW w:w="640" w:type="dxa"/>
            <w:tcBorders>
              <w:top w:val="nil"/>
              <w:left w:val="nil"/>
              <w:bottom w:val="single" w:sz="4" w:space="0" w:color="auto"/>
              <w:right w:val="single" w:sz="4" w:space="0" w:color="auto"/>
            </w:tcBorders>
            <w:shd w:val="clear" w:color="auto" w:fill="auto"/>
            <w:vAlign w:val="center"/>
            <w:hideMark/>
          </w:tcPr>
          <w:p w14:paraId="6823A84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AFB33E3"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202569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EC1CC5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BC99A8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03ABE61"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8A6810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6B1CCA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3B6C258"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CAB93C4" w14:textId="77777777" w:rsidR="00AB14AF" w:rsidRPr="005C573A" w:rsidRDefault="00AB14AF" w:rsidP="005C573A">
            <w:pPr>
              <w:jc w:val="center"/>
              <w:rPr>
                <w:color w:val="000000"/>
                <w:sz w:val="16"/>
                <w:szCs w:val="16"/>
              </w:rPr>
            </w:pPr>
            <w:r w:rsidRPr="005C573A">
              <w:rPr>
                <w:color w:val="000000"/>
                <w:sz w:val="16"/>
                <w:szCs w:val="16"/>
              </w:rPr>
              <w:t>109</w:t>
            </w:r>
          </w:p>
        </w:tc>
        <w:tc>
          <w:tcPr>
            <w:tcW w:w="4662" w:type="dxa"/>
            <w:tcBorders>
              <w:top w:val="nil"/>
              <w:left w:val="nil"/>
              <w:bottom w:val="single" w:sz="4" w:space="0" w:color="auto"/>
              <w:right w:val="single" w:sz="4" w:space="0" w:color="auto"/>
            </w:tcBorders>
            <w:shd w:val="clear" w:color="auto" w:fill="auto"/>
            <w:vAlign w:val="center"/>
            <w:hideMark/>
          </w:tcPr>
          <w:p w14:paraId="0D50AA50" w14:textId="77777777" w:rsidR="00AB14AF" w:rsidRPr="005C573A" w:rsidRDefault="00AB14AF" w:rsidP="005C573A">
            <w:pPr>
              <w:rPr>
                <w:color w:val="000000"/>
                <w:sz w:val="16"/>
                <w:szCs w:val="16"/>
              </w:rPr>
            </w:pPr>
            <w:r w:rsidRPr="005C573A">
              <w:rPr>
                <w:color w:val="000000"/>
                <w:sz w:val="16"/>
                <w:szCs w:val="16"/>
              </w:rPr>
              <w:t>ООО "ЕМС"</w:t>
            </w:r>
          </w:p>
        </w:tc>
        <w:tc>
          <w:tcPr>
            <w:tcW w:w="5954" w:type="dxa"/>
            <w:tcBorders>
              <w:top w:val="nil"/>
              <w:left w:val="nil"/>
              <w:bottom w:val="single" w:sz="4" w:space="0" w:color="auto"/>
              <w:right w:val="single" w:sz="4" w:space="0" w:color="auto"/>
            </w:tcBorders>
            <w:shd w:val="clear" w:color="auto" w:fill="auto"/>
            <w:vAlign w:val="center"/>
            <w:hideMark/>
          </w:tcPr>
          <w:p w14:paraId="6AA265F3" w14:textId="77777777" w:rsidR="00AB14AF" w:rsidRPr="005C573A" w:rsidRDefault="00AB14AF" w:rsidP="005C573A">
            <w:pPr>
              <w:rPr>
                <w:color w:val="000000"/>
                <w:sz w:val="16"/>
                <w:szCs w:val="16"/>
              </w:rPr>
            </w:pPr>
            <w:r w:rsidRPr="005C573A">
              <w:rPr>
                <w:color w:val="000000"/>
                <w:sz w:val="16"/>
                <w:szCs w:val="16"/>
              </w:rPr>
              <w:t>196070, г. Санкт-Петербург, ул. Победы, д. 17</w:t>
            </w:r>
          </w:p>
        </w:tc>
        <w:tc>
          <w:tcPr>
            <w:tcW w:w="640" w:type="dxa"/>
            <w:tcBorders>
              <w:top w:val="nil"/>
              <w:left w:val="nil"/>
              <w:bottom w:val="single" w:sz="4" w:space="0" w:color="auto"/>
              <w:right w:val="single" w:sz="4" w:space="0" w:color="auto"/>
            </w:tcBorders>
            <w:shd w:val="clear" w:color="auto" w:fill="auto"/>
            <w:vAlign w:val="center"/>
            <w:hideMark/>
          </w:tcPr>
          <w:p w14:paraId="732DFF8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6B0DF9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A7EA64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7BEE13E"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30D3D85F"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A208DF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DF3850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242B215"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1E70F55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54A8755" w14:textId="77777777" w:rsidR="00AB14AF" w:rsidRPr="005C573A" w:rsidRDefault="00AB14AF" w:rsidP="005C573A">
            <w:pPr>
              <w:jc w:val="center"/>
              <w:rPr>
                <w:color w:val="000000"/>
                <w:sz w:val="16"/>
                <w:szCs w:val="16"/>
              </w:rPr>
            </w:pPr>
            <w:r w:rsidRPr="005C573A">
              <w:rPr>
                <w:color w:val="000000"/>
                <w:sz w:val="16"/>
                <w:szCs w:val="16"/>
              </w:rPr>
              <w:t>110</w:t>
            </w:r>
          </w:p>
        </w:tc>
        <w:tc>
          <w:tcPr>
            <w:tcW w:w="4662" w:type="dxa"/>
            <w:tcBorders>
              <w:top w:val="nil"/>
              <w:left w:val="nil"/>
              <w:bottom w:val="single" w:sz="4" w:space="0" w:color="auto"/>
              <w:right w:val="single" w:sz="4" w:space="0" w:color="auto"/>
            </w:tcBorders>
            <w:shd w:val="clear" w:color="auto" w:fill="auto"/>
            <w:vAlign w:val="center"/>
            <w:hideMark/>
          </w:tcPr>
          <w:p w14:paraId="173687CC" w14:textId="77777777" w:rsidR="00AB14AF" w:rsidRPr="005C573A" w:rsidRDefault="00AB14AF" w:rsidP="005C573A">
            <w:pPr>
              <w:rPr>
                <w:color w:val="000000"/>
                <w:sz w:val="16"/>
                <w:szCs w:val="16"/>
              </w:rPr>
            </w:pPr>
            <w:r w:rsidRPr="005C573A">
              <w:rPr>
                <w:color w:val="000000"/>
                <w:sz w:val="16"/>
                <w:szCs w:val="16"/>
              </w:rPr>
              <w:t>ООО "ЕР сервис"</w:t>
            </w:r>
          </w:p>
        </w:tc>
        <w:tc>
          <w:tcPr>
            <w:tcW w:w="5954" w:type="dxa"/>
            <w:tcBorders>
              <w:top w:val="nil"/>
              <w:left w:val="nil"/>
              <w:bottom w:val="single" w:sz="4" w:space="0" w:color="auto"/>
              <w:right w:val="single" w:sz="4" w:space="0" w:color="auto"/>
            </w:tcBorders>
            <w:shd w:val="clear" w:color="auto" w:fill="auto"/>
            <w:vAlign w:val="center"/>
            <w:hideMark/>
          </w:tcPr>
          <w:p w14:paraId="22044E44" w14:textId="77777777" w:rsidR="00AB14AF" w:rsidRPr="005C573A" w:rsidRDefault="00AB14AF" w:rsidP="005C573A">
            <w:pPr>
              <w:rPr>
                <w:color w:val="000000"/>
                <w:sz w:val="16"/>
                <w:szCs w:val="16"/>
              </w:rPr>
            </w:pPr>
            <w:r w:rsidRPr="005C573A">
              <w:rPr>
                <w:color w:val="000000"/>
                <w:sz w:val="16"/>
                <w:szCs w:val="16"/>
              </w:rPr>
              <w:t>191123, г. Санкт-Петербург, ул. Радищева, д. 39 , корп. Н, оф. 1-Н</w:t>
            </w:r>
          </w:p>
        </w:tc>
        <w:tc>
          <w:tcPr>
            <w:tcW w:w="640" w:type="dxa"/>
            <w:tcBorders>
              <w:top w:val="nil"/>
              <w:left w:val="nil"/>
              <w:bottom w:val="single" w:sz="4" w:space="0" w:color="auto"/>
              <w:right w:val="single" w:sz="4" w:space="0" w:color="auto"/>
            </w:tcBorders>
            <w:shd w:val="clear" w:color="auto" w:fill="auto"/>
            <w:vAlign w:val="center"/>
            <w:hideMark/>
          </w:tcPr>
          <w:p w14:paraId="1A3B402D"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6E19BE09"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C9C483E" w14:textId="77777777" w:rsidR="00AB14AF" w:rsidRPr="005C573A" w:rsidRDefault="00AB14AF" w:rsidP="005C573A">
            <w:pPr>
              <w:jc w:val="center"/>
              <w:rPr>
                <w:color w:val="000000"/>
                <w:sz w:val="16"/>
                <w:szCs w:val="16"/>
              </w:rPr>
            </w:pPr>
            <w:r w:rsidRPr="005C573A">
              <w:rPr>
                <w:color w:val="000000"/>
                <w:sz w:val="16"/>
                <w:szCs w:val="16"/>
              </w:rPr>
              <w:t>+</w:t>
            </w:r>
          </w:p>
        </w:tc>
        <w:tc>
          <w:tcPr>
            <w:tcW w:w="495" w:type="dxa"/>
            <w:tcBorders>
              <w:top w:val="nil"/>
              <w:left w:val="nil"/>
              <w:bottom w:val="single" w:sz="4" w:space="0" w:color="auto"/>
              <w:right w:val="single" w:sz="4" w:space="0" w:color="auto"/>
            </w:tcBorders>
            <w:shd w:val="clear" w:color="auto" w:fill="auto"/>
            <w:vAlign w:val="center"/>
            <w:hideMark/>
          </w:tcPr>
          <w:p w14:paraId="428C5EC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E1D7DB8"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6C6CCBDD"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4D5DD31" w14:textId="77777777" w:rsidR="00AB14AF" w:rsidRPr="005C573A" w:rsidRDefault="00AB14AF" w:rsidP="005C573A">
            <w:pPr>
              <w:jc w:val="center"/>
              <w:rPr>
                <w:color w:val="000000"/>
                <w:sz w:val="16"/>
                <w:szCs w:val="16"/>
              </w:rPr>
            </w:pPr>
            <w:r w:rsidRPr="005C573A">
              <w:rPr>
                <w:color w:val="000000"/>
                <w:sz w:val="16"/>
                <w:szCs w:val="16"/>
              </w:rPr>
              <w:t>+</w:t>
            </w:r>
          </w:p>
        </w:tc>
        <w:tc>
          <w:tcPr>
            <w:tcW w:w="571" w:type="dxa"/>
            <w:tcBorders>
              <w:top w:val="nil"/>
              <w:left w:val="nil"/>
              <w:bottom w:val="single" w:sz="4" w:space="0" w:color="auto"/>
              <w:right w:val="single" w:sz="4" w:space="0" w:color="auto"/>
            </w:tcBorders>
            <w:shd w:val="clear" w:color="auto" w:fill="auto"/>
            <w:vAlign w:val="center"/>
            <w:hideMark/>
          </w:tcPr>
          <w:p w14:paraId="3B9356A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D94B78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E80601E" w14:textId="77777777" w:rsidR="00AB14AF" w:rsidRPr="005C573A" w:rsidRDefault="00AB14AF" w:rsidP="005C573A">
            <w:pPr>
              <w:jc w:val="center"/>
              <w:rPr>
                <w:color w:val="000000"/>
                <w:sz w:val="16"/>
                <w:szCs w:val="16"/>
              </w:rPr>
            </w:pPr>
            <w:r w:rsidRPr="005C573A">
              <w:rPr>
                <w:color w:val="000000"/>
                <w:sz w:val="16"/>
                <w:szCs w:val="16"/>
              </w:rPr>
              <w:t>111</w:t>
            </w:r>
          </w:p>
        </w:tc>
        <w:tc>
          <w:tcPr>
            <w:tcW w:w="4662" w:type="dxa"/>
            <w:tcBorders>
              <w:top w:val="nil"/>
              <w:left w:val="nil"/>
              <w:bottom w:val="single" w:sz="4" w:space="0" w:color="auto"/>
              <w:right w:val="single" w:sz="4" w:space="0" w:color="auto"/>
            </w:tcBorders>
            <w:shd w:val="clear" w:color="auto" w:fill="auto"/>
            <w:vAlign w:val="center"/>
            <w:hideMark/>
          </w:tcPr>
          <w:p w14:paraId="4DF45F7A" w14:textId="77777777" w:rsidR="00AB14AF" w:rsidRPr="005C573A" w:rsidRDefault="00AB14AF" w:rsidP="005C573A">
            <w:pPr>
              <w:rPr>
                <w:color w:val="000000"/>
                <w:sz w:val="16"/>
                <w:szCs w:val="16"/>
              </w:rPr>
            </w:pPr>
            <w:r w:rsidRPr="005C573A">
              <w:rPr>
                <w:color w:val="000000"/>
                <w:sz w:val="16"/>
                <w:szCs w:val="16"/>
              </w:rPr>
              <w:t>ООО "ИНФАНТ СПб"</w:t>
            </w:r>
          </w:p>
        </w:tc>
        <w:tc>
          <w:tcPr>
            <w:tcW w:w="5954" w:type="dxa"/>
            <w:tcBorders>
              <w:top w:val="nil"/>
              <w:left w:val="nil"/>
              <w:bottom w:val="single" w:sz="4" w:space="0" w:color="auto"/>
              <w:right w:val="single" w:sz="4" w:space="0" w:color="auto"/>
            </w:tcBorders>
            <w:shd w:val="clear" w:color="auto" w:fill="auto"/>
            <w:vAlign w:val="center"/>
            <w:hideMark/>
          </w:tcPr>
          <w:p w14:paraId="32FF9979" w14:textId="77777777" w:rsidR="00AB14AF" w:rsidRPr="005C573A" w:rsidRDefault="00AB14AF" w:rsidP="005C573A">
            <w:pPr>
              <w:rPr>
                <w:color w:val="000000"/>
                <w:sz w:val="16"/>
                <w:szCs w:val="16"/>
              </w:rPr>
            </w:pPr>
            <w:r w:rsidRPr="005C573A">
              <w:rPr>
                <w:color w:val="000000"/>
                <w:sz w:val="16"/>
                <w:szCs w:val="16"/>
              </w:rPr>
              <w:t>198330, г. Санкт-Петербург, ул. Ленинский пр., д. 95, корп. 1,  Лит. А, пом. 38Н</w:t>
            </w:r>
          </w:p>
        </w:tc>
        <w:tc>
          <w:tcPr>
            <w:tcW w:w="640" w:type="dxa"/>
            <w:tcBorders>
              <w:top w:val="nil"/>
              <w:left w:val="nil"/>
              <w:bottom w:val="single" w:sz="4" w:space="0" w:color="auto"/>
              <w:right w:val="single" w:sz="4" w:space="0" w:color="auto"/>
            </w:tcBorders>
            <w:shd w:val="clear" w:color="auto" w:fill="auto"/>
            <w:vAlign w:val="center"/>
            <w:hideMark/>
          </w:tcPr>
          <w:p w14:paraId="12AF7BB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12AF81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87D9DC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61A669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DDF328E"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6A3612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4D300C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DD132C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8CC151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D51B6B1" w14:textId="77777777" w:rsidR="00AB14AF" w:rsidRPr="005C573A" w:rsidRDefault="00AB14AF" w:rsidP="005C573A">
            <w:pPr>
              <w:jc w:val="center"/>
              <w:rPr>
                <w:color w:val="000000"/>
                <w:sz w:val="16"/>
                <w:szCs w:val="16"/>
              </w:rPr>
            </w:pPr>
            <w:r w:rsidRPr="005C573A">
              <w:rPr>
                <w:color w:val="000000"/>
                <w:sz w:val="16"/>
                <w:szCs w:val="16"/>
              </w:rPr>
              <w:t>112</w:t>
            </w:r>
          </w:p>
        </w:tc>
        <w:tc>
          <w:tcPr>
            <w:tcW w:w="4662" w:type="dxa"/>
            <w:tcBorders>
              <w:top w:val="nil"/>
              <w:left w:val="nil"/>
              <w:bottom w:val="single" w:sz="4" w:space="0" w:color="auto"/>
              <w:right w:val="single" w:sz="4" w:space="0" w:color="auto"/>
            </w:tcBorders>
            <w:shd w:val="clear" w:color="auto" w:fill="auto"/>
            <w:vAlign w:val="center"/>
            <w:hideMark/>
          </w:tcPr>
          <w:p w14:paraId="72DA9FC8" w14:textId="77777777" w:rsidR="00AB14AF" w:rsidRPr="005C573A" w:rsidRDefault="00AB14AF" w:rsidP="005C573A">
            <w:pPr>
              <w:rPr>
                <w:color w:val="000000"/>
                <w:sz w:val="16"/>
                <w:szCs w:val="16"/>
              </w:rPr>
            </w:pPr>
            <w:r w:rsidRPr="005C573A">
              <w:rPr>
                <w:color w:val="000000"/>
                <w:sz w:val="16"/>
                <w:szCs w:val="16"/>
              </w:rPr>
              <w:t>ООО "Клиника "</w:t>
            </w:r>
            <w:proofErr w:type="spellStart"/>
            <w:r w:rsidRPr="005C573A">
              <w:rPr>
                <w:color w:val="000000"/>
                <w:sz w:val="16"/>
                <w:szCs w:val="16"/>
              </w:rPr>
              <w:t>Аллергомед</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4830A2AF" w14:textId="77777777" w:rsidR="00AB14AF" w:rsidRPr="005C573A" w:rsidRDefault="00AB14AF" w:rsidP="005C573A">
            <w:pPr>
              <w:rPr>
                <w:color w:val="000000"/>
                <w:sz w:val="16"/>
                <w:szCs w:val="16"/>
              </w:rPr>
            </w:pPr>
            <w:r w:rsidRPr="005C573A">
              <w:rPr>
                <w:color w:val="000000"/>
                <w:sz w:val="16"/>
                <w:szCs w:val="16"/>
              </w:rPr>
              <w:t>191025, г. Санкт-Петербург, ул. Московский пр-т, д. 109, корп. а,  8Н</w:t>
            </w:r>
          </w:p>
        </w:tc>
        <w:tc>
          <w:tcPr>
            <w:tcW w:w="640" w:type="dxa"/>
            <w:tcBorders>
              <w:top w:val="nil"/>
              <w:left w:val="nil"/>
              <w:bottom w:val="single" w:sz="4" w:space="0" w:color="auto"/>
              <w:right w:val="single" w:sz="4" w:space="0" w:color="auto"/>
            </w:tcBorders>
            <w:shd w:val="clear" w:color="auto" w:fill="auto"/>
            <w:vAlign w:val="center"/>
            <w:hideMark/>
          </w:tcPr>
          <w:p w14:paraId="0CDDE42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7855D3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255ECA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564D58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860767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7AE2FB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06A447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7D09AB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941F33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852703F" w14:textId="77777777" w:rsidR="00AB14AF" w:rsidRPr="005C573A" w:rsidRDefault="00AB14AF" w:rsidP="005C573A">
            <w:pPr>
              <w:jc w:val="center"/>
              <w:rPr>
                <w:color w:val="000000"/>
                <w:sz w:val="16"/>
                <w:szCs w:val="16"/>
              </w:rPr>
            </w:pPr>
            <w:r w:rsidRPr="005C573A">
              <w:rPr>
                <w:color w:val="000000"/>
                <w:sz w:val="16"/>
                <w:szCs w:val="16"/>
              </w:rPr>
              <w:t>113</w:t>
            </w:r>
          </w:p>
        </w:tc>
        <w:tc>
          <w:tcPr>
            <w:tcW w:w="4662" w:type="dxa"/>
            <w:tcBorders>
              <w:top w:val="nil"/>
              <w:left w:val="nil"/>
              <w:bottom w:val="single" w:sz="4" w:space="0" w:color="auto"/>
              <w:right w:val="single" w:sz="4" w:space="0" w:color="auto"/>
            </w:tcBorders>
            <w:shd w:val="clear" w:color="auto" w:fill="auto"/>
            <w:vAlign w:val="center"/>
            <w:hideMark/>
          </w:tcPr>
          <w:p w14:paraId="7DA8E6A4" w14:textId="77777777" w:rsidR="00AB14AF" w:rsidRPr="005C573A" w:rsidRDefault="00AB14AF" w:rsidP="005C573A">
            <w:pPr>
              <w:rPr>
                <w:color w:val="000000"/>
                <w:sz w:val="16"/>
                <w:szCs w:val="16"/>
              </w:rPr>
            </w:pPr>
            <w:r w:rsidRPr="005C573A">
              <w:rPr>
                <w:color w:val="000000"/>
                <w:sz w:val="16"/>
                <w:szCs w:val="16"/>
              </w:rPr>
              <w:t>ООО "Клиника "МЕДИКОМ"</w:t>
            </w:r>
          </w:p>
        </w:tc>
        <w:tc>
          <w:tcPr>
            <w:tcW w:w="5954" w:type="dxa"/>
            <w:tcBorders>
              <w:top w:val="nil"/>
              <w:left w:val="nil"/>
              <w:bottom w:val="single" w:sz="4" w:space="0" w:color="auto"/>
              <w:right w:val="single" w:sz="4" w:space="0" w:color="auto"/>
            </w:tcBorders>
            <w:shd w:val="clear" w:color="auto" w:fill="auto"/>
            <w:vAlign w:val="center"/>
            <w:hideMark/>
          </w:tcPr>
          <w:p w14:paraId="53A525E7" w14:textId="77777777" w:rsidR="00AB14AF" w:rsidRPr="005C573A" w:rsidRDefault="00AB14AF" w:rsidP="005C573A">
            <w:pPr>
              <w:rPr>
                <w:color w:val="000000"/>
                <w:sz w:val="16"/>
                <w:szCs w:val="16"/>
              </w:rPr>
            </w:pPr>
            <w:r w:rsidRPr="005C573A">
              <w:rPr>
                <w:color w:val="000000"/>
                <w:sz w:val="16"/>
                <w:szCs w:val="16"/>
              </w:rPr>
              <w:t xml:space="preserve">Ленинградская область, 188300, г. Гатчина, ул. 7-ой Армии, д. 10,  </w:t>
            </w:r>
            <w:proofErr w:type="spellStart"/>
            <w:r w:rsidRPr="005C573A">
              <w:rPr>
                <w:color w:val="000000"/>
                <w:sz w:val="16"/>
                <w:szCs w:val="16"/>
              </w:rPr>
              <w:t>Лит.А</w:t>
            </w:r>
            <w:proofErr w:type="spellEnd"/>
            <w:r w:rsidRPr="005C573A">
              <w:rPr>
                <w:color w:val="000000"/>
                <w:sz w:val="16"/>
                <w:szCs w:val="16"/>
              </w:rPr>
              <w:t>, пом.1-12</w:t>
            </w:r>
          </w:p>
        </w:tc>
        <w:tc>
          <w:tcPr>
            <w:tcW w:w="640" w:type="dxa"/>
            <w:tcBorders>
              <w:top w:val="nil"/>
              <w:left w:val="nil"/>
              <w:bottom w:val="single" w:sz="4" w:space="0" w:color="auto"/>
              <w:right w:val="single" w:sz="4" w:space="0" w:color="auto"/>
            </w:tcBorders>
            <w:shd w:val="clear" w:color="auto" w:fill="auto"/>
            <w:vAlign w:val="center"/>
            <w:hideMark/>
          </w:tcPr>
          <w:p w14:paraId="01ABE05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9CB3AA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495337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AE357A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EA7A20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0009F8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2F4803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8E7A21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6F555E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21D75C7" w14:textId="77777777" w:rsidR="00AB14AF" w:rsidRPr="005C573A" w:rsidRDefault="00AB14AF" w:rsidP="005C573A">
            <w:pPr>
              <w:jc w:val="center"/>
              <w:rPr>
                <w:color w:val="000000"/>
                <w:sz w:val="16"/>
                <w:szCs w:val="16"/>
              </w:rPr>
            </w:pPr>
            <w:r w:rsidRPr="005C573A">
              <w:rPr>
                <w:color w:val="000000"/>
                <w:sz w:val="16"/>
                <w:szCs w:val="16"/>
              </w:rPr>
              <w:t>114</w:t>
            </w:r>
          </w:p>
        </w:tc>
        <w:tc>
          <w:tcPr>
            <w:tcW w:w="4662" w:type="dxa"/>
            <w:tcBorders>
              <w:top w:val="nil"/>
              <w:left w:val="nil"/>
              <w:bottom w:val="single" w:sz="4" w:space="0" w:color="auto"/>
              <w:right w:val="single" w:sz="4" w:space="0" w:color="auto"/>
            </w:tcBorders>
            <w:shd w:val="clear" w:color="auto" w:fill="auto"/>
            <w:vAlign w:val="center"/>
            <w:hideMark/>
          </w:tcPr>
          <w:p w14:paraId="7F3C2E7A" w14:textId="77777777" w:rsidR="00AB14AF" w:rsidRPr="005C573A" w:rsidRDefault="00AB14AF" w:rsidP="005C573A">
            <w:pPr>
              <w:rPr>
                <w:color w:val="000000"/>
                <w:sz w:val="16"/>
                <w:szCs w:val="16"/>
              </w:rPr>
            </w:pPr>
            <w:r w:rsidRPr="005C573A">
              <w:rPr>
                <w:color w:val="000000"/>
                <w:sz w:val="16"/>
                <w:szCs w:val="16"/>
              </w:rPr>
              <w:t>ООО "Клиника "МЭДИС"</w:t>
            </w:r>
          </w:p>
        </w:tc>
        <w:tc>
          <w:tcPr>
            <w:tcW w:w="5954" w:type="dxa"/>
            <w:tcBorders>
              <w:top w:val="nil"/>
              <w:left w:val="nil"/>
              <w:bottom w:val="single" w:sz="4" w:space="0" w:color="auto"/>
              <w:right w:val="single" w:sz="4" w:space="0" w:color="auto"/>
            </w:tcBorders>
            <w:shd w:val="clear" w:color="auto" w:fill="auto"/>
            <w:vAlign w:val="center"/>
            <w:hideMark/>
          </w:tcPr>
          <w:p w14:paraId="42D000B2" w14:textId="77777777" w:rsidR="00AB14AF" w:rsidRPr="005C573A" w:rsidRDefault="00AB14AF" w:rsidP="005C573A">
            <w:pPr>
              <w:rPr>
                <w:color w:val="000000"/>
                <w:sz w:val="16"/>
                <w:szCs w:val="16"/>
              </w:rPr>
            </w:pPr>
            <w:r w:rsidRPr="005C573A">
              <w:rPr>
                <w:color w:val="000000"/>
                <w:sz w:val="16"/>
                <w:szCs w:val="16"/>
              </w:rPr>
              <w:t>191036, г. Санкт-Петербург, ул. 5-я Советская, д. 21-23-25 лит А</w:t>
            </w:r>
          </w:p>
        </w:tc>
        <w:tc>
          <w:tcPr>
            <w:tcW w:w="640" w:type="dxa"/>
            <w:tcBorders>
              <w:top w:val="nil"/>
              <w:left w:val="nil"/>
              <w:bottom w:val="single" w:sz="4" w:space="0" w:color="auto"/>
              <w:right w:val="single" w:sz="4" w:space="0" w:color="auto"/>
            </w:tcBorders>
            <w:shd w:val="clear" w:color="auto" w:fill="auto"/>
            <w:vAlign w:val="center"/>
            <w:hideMark/>
          </w:tcPr>
          <w:p w14:paraId="40B7889A"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C0050E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32CFA1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F8369C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F7E935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5E787D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E51FF2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AB6EED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966B22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CECF6FB" w14:textId="77777777" w:rsidR="00AB14AF" w:rsidRPr="005C573A" w:rsidRDefault="00AB14AF" w:rsidP="005C573A">
            <w:pPr>
              <w:jc w:val="center"/>
              <w:rPr>
                <w:color w:val="000000"/>
                <w:sz w:val="16"/>
                <w:szCs w:val="16"/>
              </w:rPr>
            </w:pPr>
            <w:r w:rsidRPr="005C573A">
              <w:rPr>
                <w:color w:val="000000"/>
                <w:sz w:val="16"/>
                <w:szCs w:val="16"/>
              </w:rPr>
              <w:t>115</w:t>
            </w:r>
          </w:p>
        </w:tc>
        <w:tc>
          <w:tcPr>
            <w:tcW w:w="4662" w:type="dxa"/>
            <w:tcBorders>
              <w:top w:val="nil"/>
              <w:left w:val="nil"/>
              <w:bottom w:val="single" w:sz="4" w:space="0" w:color="auto"/>
              <w:right w:val="single" w:sz="4" w:space="0" w:color="auto"/>
            </w:tcBorders>
            <w:shd w:val="clear" w:color="auto" w:fill="auto"/>
            <w:vAlign w:val="center"/>
            <w:hideMark/>
          </w:tcPr>
          <w:p w14:paraId="79CBA4EA" w14:textId="77777777" w:rsidR="00AB14AF" w:rsidRPr="005C573A" w:rsidRDefault="00AB14AF" w:rsidP="005C573A">
            <w:pPr>
              <w:rPr>
                <w:color w:val="000000"/>
                <w:sz w:val="16"/>
                <w:szCs w:val="16"/>
              </w:rPr>
            </w:pPr>
            <w:r w:rsidRPr="005C573A">
              <w:rPr>
                <w:color w:val="000000"/>
                <w:sz w:val="16"/>
                <w:szCs w:val="16"/>
              </w:rPr>
              <w:t xml:space="preserve">ООО "Клиника лечения позвоночника и суставов"    </w:t>
            </w:r>
          </w:p>
        </w:tc>
        <w:tc>
          <w:tcPr>
            <w:tcW w:w="5954" w:type="dxa"/>
            <w:tcBorders>
              <w:top w:val="nil"/>
              <w:left w:val="nil"/>
              <w:bottom w:val="single" w:sz="4" w:space="0" w:color="auto"/>
              <w:right w:val="single" w:sz="4" w:space="0" w:color="auto"/>
            </w:tcBorders>
            <w:shd w:val="clear" w:color="auto" w:fill="auto"/>
            <w:vAlign w:val="center"/>
            <w:hideMark/>
          </w:tcPr>
          <w:p w14:paraId="1482ABE2" w14:textId="77777777" w:rsidR="00AB14AF" w:rsidRPr="005C573A" w:rsidRDefault="00AB14AF" w:rsidP="005C573A">
            <w:pPr>
              <w:rPr>
                <w:color w:val="000000"/>
                <w:sz w:val="16"/>
                <w:szCs w:val="16"/>
              </w:rPr>
            </w:pPr>
            <w:r w:rsidRPr="005C573A">
              <w:rPr>
                <w:color w:val="000000"/>
                <w:sz w:val="16"/>
                <w:szCs w:val="16"/>
              </w:rPr>
              <w:t>197002, г. Санкт-Петербург, ул. Большой проспект П.С., д. 79,  литер А,  пом. 21Н</w:t>
            </w:r>
          </w:p>
        </w:tc>
        <w:tc>
          <w:tcPr>
            <w:tcW w:w="640" w:type="dxa"/>
            <w:tcBorders>
              <w:top w:val="nil"/>
              <w:left w:val="nil"/>
              <w:bottom w:val="single" w:sz="4" w:space="0" w:color="auto"/>
              <w:right w:val="single" w:sz="4" w:space="0" w:color="auto"/>
            </w:tcBorders>
            <w:shd w:val="clear" w:color="auto" w:fill="auto"/>
            <w:vAlign w:val="center"/>
            <w:hideMark/>
          </w:tcPr>
          <w:p w14:paraId="7408AEC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C25F28B"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6D687D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F26895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470A67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0AE78AD"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05831B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278A53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A5F7CB6"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3CC6798" w14:textId="77777777" w:rsidR="00AB14AF" w:rsidRPr="005C573A" w:rsidRDefault="00AB14AF" w:rsidP="005C573A">
            <w:pPr>
              <w:jc w:val="center"/>
              <w:rPr>
                <w:color w:val="000000"/>
                <w:sz w:val="16"/>
                <w:szCs w:val="16"/>
              </w:rPr>
            </w:pPr>
            <w:r w:rsidRPr="005C573A">
              <w:rPr>
                <w:color w:val="000000"/>
                <w:sz w:val="16"/>
                <w:szCs w:val="16"/>
              </w:rPr>
              <w:t>116</w:t>
            </w:r>
          </w:p>
        </w:tc>
        <w:tc>
          <w:tcPr>
            <w:tcW w:w="4662" w:type="dxa"/>
            <w:tcBorders>
              <w:top w:val="nil"/>
              <w:left w:val="nil"/>
              <w:bottom w:val="single" w:sz="4" w:space="0" w:color="auto"/>
              <w:right w:val="single" w:sz="4" w:space="0" w:color="auto"/>
            </w:tcBorders>
            <w:shd w:val="clear" w:color="auto" w:fill="auto"/>
            <w:vAlign w:val="center"/>
            <w:hideMark/>
          </w:tcPr>
          <w:p w14:paraId="43AEF042" w14:textId="77777777" w:rsidR="00AB14AF" w:rsidRPr="005C573A" w:rsidRDefault="00AB14AF" w:rsidP="005C573A">
            <w:pPr>
              <w:rPr>
                <w:color w:val="000000"/>
                <w:sz w:val="16"/>
                <w:szCs w:val="16"/>
              </w:rPr>
            </w:pPr>
            <w:r w:rsidRPr="005C573A">
              <w:rPr>
                <w:color w:val="000000"/>
                <w:sz w:val="16"/>
                <w:szCs w:val="16"/>
              </w:rPr>
              <w:t>ФБУН "СЗНЦ гигиены и общественного здоровья"</w:t>
            </w:r>
          </w:p>
        </w:tc>
        <w:tc>
          <w:tcPr>
            <w:tcW w:w="5954" w:type="dxa"/>
            <w:tcBorders>
              <w:top w:val="nil"/>
              <w:left w:val="nil"/>
              <w:bottom w:val="single" w:sz="4" w:space="0" w:color="auto"/>
              <w:right w:val="single" w:sz="4" w:space="0" w:color="auto"/>
            </w:tcBorders>
            <w:shd w:val="clear" w:color="auto" w:fill="auto"/>
            <w:vAlign w:val="center"/>
            <w:hideMark/>
          </w:tcPr>
          <w:p w14:paraId="2943FD1A" w14:textId="77777777" w:rsidR="00AB14AF" w:rsidRPr="005C573A" w:rsidRDefault="00AB14AF" w:rsidP="005C573A">
            <w:pPr>
              <w:rPr>
                <w:color w:val="000000"/>
                <w:sz w:val="16"/>
                <w:szCs w:val="16"/>
              </w:rPr>
            </w:pPr>
            <w:r w:rsidRPr="005C573A">
              <w:rPr>
                <w:color w:val="000000"/>
                <w:sz w:val="16"/>
                <w:szCs w:val="16"/>
              </w:rPr>
              <w:t>191036, г. Санкт-Петербург, ул. 2-я Советская, д. 4</w:t>
            </w:r>
          </w:p>
        </w:tc>
        <w:tc>
          <w:tcPr>
            <w:tcW w:w="640" w:type="dxa"/>
            <w:tcBorders>
              <w:top w:val="nil"/>
              <w:left w:val="nil"/>
              <w:bottom w:val="single" w:sz="4" w:space="0" w:color="auto"/>
              <w:right w:val="single" w:sz="4" w:space="0" w:color="auto"/>
            </w:tcBorders>
            <w:shd w:val="clear" w:color="auto" w:fill="auto"/>
            <w:vAlign w:val="center"/>
            <w:hideMark/>
          </w:tcPr>
          <w:p w14:paraId="3051A23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6C8F4AB"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65F120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8442C9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A6FEC6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2CD312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4E3FAD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91BCBA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4A680D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C4025D1" w14:textId="77777777" w:rsidR="00AB14AF" w:rsidRPr="005C573A" w:rsidRDefault="00AB14AF" w:rsidP="005C573A">
            <w:pPr>
              <w:jc w:val="center"/>
              <w:rPr>
                <w:color w:val="000000"/>
                <w:sz w:val="16"/>
                <w:szCs w:val="16"/>
              </w:rPr>
            </w:pPr>
            <w:r w:rsidRPr="005C573A">
              <w:rPr>
                <w:color w:val="000000"/>
                <w:sz w:val="16"/>
                <w:szCs w:val="16"/>
              </w:rPr>
              <w:t>117</w:t>
            </w:r>
          </w:p>
        </w:tc>
        <w:tc>
          <w:tcPr>
            <w:tcW w:w="4662" w:type="dxa"/>
            <w:tcBorders>
              <w:top w:val="nil"/>
              <w:left w:val="nil"/>
              <w:bottom w:val="single" w:sz="4" w:space="0" w:color="auto"/>
              <w:right w:val="single" w:sz="4" w:space="0" w:color="auto"/>
            </w:tcBorders>
            <w:shd w:val="clear" w:color="auto" w:fill="auto"/>
            <w:vAlign w:val="center"/>
            <w:hideMark/>
          </w:tcPr>
          <w:p w14:paraId="63F77247" w14:textId="77777777" w:rsidR="00AB14AF" w:rsidRPr="005C573A" w:rsidRDefault="00AB14AF" w:rsidP="005C573A">
            <w:pPr>
              <w:rPr>
                <w:color w:val="000000"/>
                <w:sz w:val="16"/>
                <w:szCs w:val="16"/>
              </w:rPr>
            </w:pPr>
            <w:r w:rsidRPr="005C573A">
              <w:rPr>
                <w:color w:val="000000"/>
                <w:sz w:val="16"/>
                <w:szCs w:val="16"/>
              </w:rPr>
              <w:t>ООО "Клиника ЛМС"</w:t>
            </w:r>
          </w:p>
        </w:tc>
        <w:tc>
          <w:tcPr>
            <w:tcW w:w="5954" w:type="dxa"/>
            <w:tcBorders>
              <w:top w:val="nil"/>
              <w:left w:val="nil"/>
              <w:bottom w:val="single" w:sz="4" w:space="0" w:color="auto"/>
              <w:right w:val="single" w:sz="4" w:space="0" w:color="auto"/>
            </w:tcBorders>
            <w:shd w:val="clear" w:color="auto" w:fill="auto"/>
            <w:vAlign w:val="center"/>
            <w:hideMark/>
          </w:tcPr>
          <w:p w14:paraId="26E80634" w14:textId="77777777" w:rsidR="00AB14AF" w:rsidRPr="005C573A" w:rsidRDefault="00AB14AF" w:rsidP="005C573A">
            <w:pPr>
              <w:rPr>
                <w:color w:val="000000"/>
                <w:sz w:val="16"/>
                <w:szCs w:val="16"/>
              </w:rPr>
            </w:pPr>
            <w:r w:rsidRPr="005C573A">
              <w:rPr>
                <w:color w:val="000000"/>
                <w:sz w:val="16"/>
                <w:szCs w:val="16"/>
              </w:rPr>
              <w:t xml:space="preserve">196006, г. Санкт-Петербург, ул. Лиговский пр. 274 </w:t>
            </w:r>
            <w:proofErr w:type="spellStart"/>
            <w:r w:rsidRPr="005C573A">
              <w:rPr>
                <w:color w:val="000000"/>
                <w:sz w:val="16"/>
                <w:szCs w:val="16"/>
              </w:rPr>
              <w:t>стр</w:t>
            </w:r>
            <w:proofErr w:type="spellEnd"/>
            <w:r w:rsidRPr="005C573A">
              <w:rPr>
                <w:color w:val="000000"/>
                <w:sz w:val="16"/>
                <w:szCs w:val="16"/>
              </w:rPr>
              <w:t xml:space="preserve"> А</w:t>
            </w:r>
          </w:p>
        </w:tc>
        <w:tc>
          <w:tcPr>
            <w:tcW w:w="640" w:type="dxa"/>
            <w:tcBorders>
              <w:top w:val="nil"/>
              <w:left w:val="nil"/>
              <w:bottom w:val="single" w:sz="4" w:space="0" w:color="auto"/>
              <w:right w:val="single" w:sz="4" w:space="0" w:color="auto"/>
            </w:tcBorders>
            <w:shd w:val="clear" w:color="auto" w:fill="auto"/>
            <w:vAlign w:val="center"/>
            <w:hideMark/>
          </w:tcPr>
          <w:p w14:paraId="2E42CEC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402C87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9D1247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771D68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53EFFD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CE8861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F6CC45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AB45ED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D32703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2A8CCA9" w14:textId="77777777" w:rsidR="00AB14AF" w:rsidRPr="005C573A" w:rsidRDefault="00AB14AF" w:rsidP="005C573A">
            <w:pPr>
              <w:jc w:val="center"/>
              <w:rPr>
                <w:color w:val="000000"/>
                <w:sz w:val="16"/>
                <w:szCs w:val="16"/>
              </w:rPr>
            </w:pPr>
            <w:r w:rsidRPr="005C573A">
              <w:rPr>
                <w:color w:val="000000"/>
                <w:sz w:val="16"/>
                <w:szCs w:val="16"/>
              </w:rPr>
              <w:t>118</w:t>
            </w:r>
          </w:p>
        </w:tc>
        <w:tc>
          <w:tcPr>
            <w:tcW w:w="4662" w:type="dxa"/>
            <w:tcBorders>
              <w:top w:val="nil"/>
              <w:left w:val="nil"/>
              <w:bottom w:val="single" w:sz="4" w:space="0" w:color="auto"/>
              <w:right w:val="single" w:sz="4" w:space="0" w:color="auto"/>
            </w:tcBorders>
            <w:shd w:val="clear" w:color="auto" w:fill="auto"/>
            <w:vAlign w:val="center"/>
            <w:hideMark/>
          </w:tcPr>
          <w:p w14:paraId="60C03719" w14:textId="77777777" w:rsidR="00AB14AF" w:rsidRPr="005C573A" w:rsidRDefault="00AB14AF" w:rsidP="005C573A">
            <w:pPr>
              <w:rPr>
                <w:color w:val="000000"/>
                <w:sz w:val="16"/>
                <w:szCs w:val="16"/>
              </w:rPr>
            </w:pPr>
            <w:r w:rsidRPr="005C573A">
              <w:rPr>
                <w:color w:val="000000"/>
                <w:sz w:val="16"/>
                <w:szCs w:val="16"/>
              </w:rPr>
              <w:t>ООО "Клиника Позвоночника на Авиаконструкторов"</w:t>
            </w:r>
          </w:p>
        </w:tc>
        <w:tc>
          <w:tcPr>
            <w:tcW w:w="5954" w:type="dxa"/>
            <w:tcBorders>
              <w:top w:val="nil"/>
              <w:left w:val="nil"/>
              <w:bottom w:val="single" w:sz="4" w:space="0" w:color="auto"/>
              <w:right w:val="single" w:sz="4" w:space="0" w:color="auto"/>
            </w:tcBorders>
            <w:shd w:val="clear" w:color="auto" w:fill="auto"/>
            <w:vAlign w:val="center"/>
            <w:hideMark/>
          </w:tcPr>
          <w:p w14:paraId="490EB3C4" w14:textId="77777777" w:rsidR="00AB14AF" w:rsidRPr="005C573A" w:rsidRDefault="00AB14AF" w:rsidP="005C573A">
            <w:pPr>
              <w:rPr>
                <w:color w:val="000000"/>
                <w:sz w:val="16"/>
                <w:szCs w:val="16"/>
              </w:rPr>
            </w:pPr>
            <w:r w:rsidRPr="005C573A">
              <w:rPr>
                <w:color w:val="000000"/>
                <w:sz w:val="16"/>
                <w:szCs w:val="16"/>
              </w:rPr>
              <w:t>197373, г. Санкт-Петербург, ул. Авиаконструкторов, д. 6,  лит А</w:t>
            </w:r>
          </w:p>
        </w:tc>
        <w:tc>
          <w:tcPr>
            <w:tcW w:w="640" w:type="dxa"/>
            <w:tcBorders>
              <w:top w:val="nil"/>
              <w:left w:val="nil"/>
              <w:bottom w:val="single" w:sz="4" w:space="0" w:color="auto"/>
              <w:right w:val="single" w:sz="4" w:space="0" w:color="auto"/>
            </w:tcBorders>
            <w:shd w:val="clear" w:color="auto" w:fill="auto"/>
            <w:vAlign w:val="center"/>
            <w:hideMark/>
          </w:tcPr>
          <w:p w14:paraId="54133F7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175B8B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C3BA56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744923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CA9553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737781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608263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1AFB7F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972D51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3074811" w14:textId="77777777" w:rsidR="00AB14AF" w:rsidRPr="005C573A" w:rsidRDefault="00AB14AF" w:rsidP="005C573A">
            <w:pPr>
              <w:jc w:val="center"/>
              <w:rPr>
                <w:color w:val="000000"/>
                <w:sz w:val="16"/>
                <w:szCs w:val="16"/>
              </w:rPr>
            </w:pPr>
            <w:r w:rsidRPr="005C573A">
              <w:rPr>
                <w:color w:val="000000"/>
                <w:sz w:val="16"/>
                <w:szCs w:val="16"/>
              </w:rPr>
              <w:t>119</w:t>
            </w:r>
          </w:p>
        </w:tc>
        <w:tc>
          <w:tcPr>
            <w:tcW w:w="4662" w:type="dxa"/>
            <w:tcBorders>
              <w:top w:val="nil"/>
              <w:left w:val="nil"/>
              <w:bottom w:val="single" w:sz="4" w:space="0" w:color="auto"/>
              <w:right w:val="single" w:sz="4" w:space="0" w:color="auto"/>
            </w:tcBorders>
            <w:shd w:val="clear" w:color="auto" w:fill="auto"/>
            <w:vAlign w:val="center"/>
            <w:hideMark/>
          </w:tcPr>
          <w:p w14:paraId="39649176"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ЛабСтори</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622D3B2D" w14:textId="77777777" w:rsidR="00AB14AF" w:rsidRPr="005C573A" w:rsidRDefault="00AB14AF" w:rsidP="005C573A">
            <w:pPr>
              <w:rPr>
                <w:color w:val="000000"/>
                <w:sz w:val="16"/>
                <w:szCs w:val="16"/>
              </w:rPr>
            </w:pPr>
            <w:r w:rsidRPr="005C573A">
              <w:rPr>
                <w:color w:val="000000"/>
                <w:sz w:val="16"/>
                <w:szCs w:val="16"/>
              </w:rPr>
              <w:t>г. Санкт-Петербург, ул. Достоевского , д. 40-44</w:t>
            </w:r>
          </w:p>
        </w:tc>
        <w:tc>
          <w:tcPr>
            <w:tcW w:w="640" w:type="dxa"/>
            <w:tcBorders>
              <w:top w:val="nil"/>
              <w:left w:val="nil"/>
              <w:bottom w:val="single" w:sz="4" w:space="0" w:color="auto"/>
              <w:right w:val="single" w:sz="4" w:space="0" w:color="auto"/>
            </w:tcBorders>
            <w:shd w:val="clear" w:color="auto" w:fill="auto"/>
            <w:vAlign w:val="center"/>
            <w:hideMark/>
          </w:tcPr>
          <w:p w14:paraId="7C4408F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9198B01"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3F68F1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4DC2425"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C63818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06CC29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7726E6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C01504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DB0FBA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564DC72" w14:textId="77777777" w:rsidR="00AB14AF" w:rsidRPr="005C573A" w:rsidRDefault="00AB14AF" w:rsidP="005C573A">
            <w:pPr>
              <w:jc w:val="center"/>
              <w:rPr>
                <w:color w:val="000000"/>
                <w:sz w:val="16"/>
                <w:szCs w:val="16"/>
              </w:rPr>
            </w:pPr>
            <w:r w:rsidRPr="005C573A">
              <w:rPr>
                <w:color w:val="000000"/>
                <w:sz w:val="16"/>
                <w:szCs w:val="16"/>
              </w:rPr>
              <w:t>120</w:t>
            </w:r>
          </w:p>
        </w:tc>
        <w:tc>
          <w:tcPr>
            <w:tcW w:w="4662" w:type="dxa"/>
            <w:tcBorders>
              <w:top w:val="nil"/>
              <w:left w:val="nil"/>
              <w:bottom w:val="single" w:sz="4" w:space="0" w:color="auto"/>
              <w:right w:val="single" w:sz="4" w:space="0" w:color="auto"/>
            </w:tcBorders>
            <w:shd w:val="clear" w:color="auto" w:fill="auto"/>
            <w:vAlign w:val="center"/>
            <w:hideMark/>
          </w:tcPr>
          <w:p w14:paraId="5969D123"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ЛабСтори</w:t>
            </w:r>
            <w:proofErr w:type="spellEnd"/>
            <w:r w:rsidRPr="005C573A">
              <w:rPr>
                <w:color w:val="000000"/>
                <w:sz w:val="16"/>
                <w:szCs w:val="16"/>
              </w:rPr>
              <w:t>"(на Бассейной)</w:t>
            </w:r>
          </w:p>
        </w:tc>
        <w:tc>
          <w:tcPr>
            <w:tcW w:w="5954" w:type="dxa"/>
            <w:tcBorders>
              <w:top w:val="nil"/>
              <w:left w:val="nil"/>
              <w:bottom w:val="single" w:sz="4" w:space="0" w:color="auto"/>
              <w:right w:val="single" w:sz="4" w:space="0" w:color="auto"/>
            </w:tcBorders>
            <w:shd w:val="clear" w:color="auto" w:fill="auto"/>
            <w:vAlign w:val="center"/>
            <w:hideMark/>
          </w:tcPr>
          <w:p w14:paraId="4B890FBE" w14:textId="77777777" w:rsidR="00AB14AF" w:rsidRPr="005C573A" w:rsidRDefault="00AB14AF" w:rsidP="005C573A">
            <w:pPr>
              <w:rPr>
                <w:color w:val="000000"/>
                <w:sz w:val="16"/>
                <w:szCs w:val="16"/>
              </w:rPr>
            </w:pPr>
            <w:r w:rsidRPr="005C573A">
              <w:rPr>
                <w:color w:val="000000"/>
                <w:sz w:val="16"/>
                <w:szCs w:val="16"/>
              </w:rPr>
              <w:t>г. Санкт-Петербург, ул. Бассейная, д. 45, корп. А, оф. 32 Н</w:t>
            </w:r>
          </w:p>
        </w:tc>
        <w:tc>
          <w:tcPr>
            <w:tcW w:w="640" w:type="dxa"/>
            <w:tcBorders>
              <w:top w:val="nil"/>
              <w:left w:val="nil"/>
              <w:bottom w:val="single" w:sz="4" w:space="0" w:color="auto"/>
              <w:right w:val="single" w:sz="4" w:space="0" w:color="auto"/>
            </w:tcBorders>
            <w:shd w:val="clear" w:color="auto" w:fill="auto"/>
            <w:vAlign w:val="center"/>
            <w:hideMark/>
          </w:tcPr>
          <w:p w14:paraId="642DD8A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DDE007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8C5E2F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AA063D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621ECBE"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E84081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A38519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D9F273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0EFD2C8"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9B3A4EB" w14:textId="77777777" w:rsidR="00AB14AF" w:rsidRPr="005C573A" w:rsidRDefault="00AB14AF" w:rsidP="005C573A">
            <w:pPr>
              <w:jc w:val="center"/>
              <w:rPr>
                <w:color w:val="000000"/>
                <w:sz w:val="16"/>
                <w:szCs w:val="16"/>
              </w:rPr>
            </w:pPr>
            <w:r w:rsidRPr="005C573A">
              <w:rPr>
                <w:color w:val="000000"/>
                <w:sz w:val="16"/>
                <w:szCs w:val="16"/>
              </w:rPr>
              <w:t>121</w:t>
            </w:r>
          </w:p>
        </w:tc>
        <w:tc>
          <w:tcPr>
            <w:tcW w:w="4662" w:type="dxa"/>
            <w:tcBorders>
              <w:top w:val="nil"/>
              <w:left w:val="nil"/>
              <w:bottom w:val="single" w:sz="4" w:space="0" w:color="auto"/>
              <w:right w:val="single" w:sz="4" w:space="0" w:color="auto"/>
            </w:tcBorders>
            <w:shd w:val="clear" w:color="auto" w:fill="auto"/>
            <w:vAlign w:val="center"/>
            <w:hideMark/>
          </w:tcPr>
          <w:p w14:paraId="4BCA7E19"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ЛабСтори</w:t>
            </w:r>
            <w:proofErr w:type="spellEnd"/>
            <w:r w:rsidRPr="005C573A">
              <w:rPr>
                <w:color w:val="000000"/>
                <w:sz w:val="16"/>
                <w:szCs w:val="16"/>
              </w:rPr>
              <w:t>"(на Мебельной)</w:t>
            </w:r>
          </w:p>
        </w:tc>
        <w:tc>
          <w:tcPr>
            <w:tcW w:w="5954" w:type="dxa"/>
            <w:tcBorders>
              <w:top w:val="nil"/>
              <w:left w:val="nil"/>
              <w:bottom w:val="single" w:sz="4" w:space="0" w:color="auto"/>
              <w:right w:val="single" w:sz="4" w:space="0" w:color="auto"/>
            </w:tcBorders>
            <w:shd w:val="clear" w:color="auto" w:fill="auto"/>
            <w:vAlign w:val="center"/>
            <w:hideMark/>
          </w:tcPr>
          <w:p w14:paraId="32545DCC" w14:textId="77777777" w:rsidR="00AB14AF" w:rsidRPr="005C573A" w:rsidRDefault="00AB14AF" w:rsidP="005C573A">
            <w:pPr>
              <w:rPr>
                <w:color w:val="000000"/>
                <w:sz w:val="16"/>
                <w:szCs w:val="16"/>
              </w:rPr>
            </w:pPr>
            <w:r w:rsidRPr="005C573A">
              <w:rPr>
                <w:color w:val="000000"/>
                <w:sz w:val="16"/>
                <w:szCs w:val="16"/>
              </w:rPr>
              <w:t>г. Санкт-Петербург, ул. Мебельная, д. 35, корп. 2 А, оф. 28Н</w:t>
            </w:r>
          </w:p>
        </w:tc>
        <w:tc>
          <w:tcPr>
            <w:tcW w:w="640" w:type="dxa"/>
            <w:tcBorders>
              <w:top w:val="nil"/>
              <w:left w:val="nil"/>
              <w:bottom w:val="single" w:sz="4" w:space="0" w:color="auto"/>
              <w:right w:val="single" w:sz="4" w:space="0" w:color="auto"/>
            </w:tcBorders>
            <w:shd w:val="clear" w:color="auto" w:fill="auto"/>
            <w:vAlign w:val="center"/>
            <w:hideMark/>
          </w:tcPr>
          <w:p w14:paraId="699F375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C1B1BD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706C32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97A22D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D9739E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D94CAF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03BA8E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BCC1FE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84333F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B76069D" w14:textId="77777777" w:rsidR="00AB14AF" w:rsidRPr="005C573A" w:rsidRDefault="00AB14AF" w:rsidP="005C573A">
            <w:pPr>
              <w:jc w:val="center"/>
              <w:rPr>
                <w:color w:val="000000"/>
                <w:sz w:val="16"/>
                <w:szCs w:val="16"/>
              </w:rPr>
            </w:pPr>
            <w:r w:rsidRPr="005C573A">
              <w:rPr>
                <w:color w:val="000000"/>
                <w:sz w:val="16"/>
                <w:szCs w:val="16"/>
              </w:rPr>
              <w:t>122</w:t>
            </w:r>
          </w:p>
        </w:tc>
        <w:tc>
          <w:tcPr>
            <w:tcW w:w="4662" w:type="dxa"/>
            <w:tcBorders>
              <w:top w:val="nil"/>
              <w:left w:val="nil"/>
              <w:bottom w:val="single" w:sz="4" w:space="0" w:color="auto"/>
              <w:right w:val="single" w:sz="4" w:space="0" w:color="auto"/>
            </w:tcBorders>
            <w:shd w:val="clear" w:color="auto" w:fill="auto"/>
            <w:vAlign w:val="center"/>
            <w:hideMark/>
          </w:tcPr>
          <w:p w14:paraId="59E8AB92"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ЛабСтори</w:t>
            </w:r>
            <w:proofErr w:type="spellEnd"/>
            <w:r w:rsidRPr="005C573A">
              <w:rPr>
                <w:color w:val="000000"/>
                <w:sz w:val="16"/>
                <w:szCs w:val="16"/>
              </w:rPr>
              <w:t>"(на Ушинского)</w:t>
            </w:r>
          </w:p>
        </w:tc>
        <w:tc>
          <w:tcPr>
            <w:tcW w:w="5954" w:type="dxa"/>
            <w:tcBorders>
              <w:top w:val="nil"/>
              <w:left w:val="nil"/>
              <w:bottom w:val="single" w:sz="4" w:space="0" w:color="auto"/>
              <w:right w:val="single" w:sz="4" w:space="0" w:color="auto"/>
            </w:tcBorders>
            <w:shd w:val="clear" w:color="auto" w:fill="auto"/>
            <w:vAlign w:val="center"/>
            <w:hideMark/>
          </w:tcPr>
          <w:p w14:paraId="4E0AE784" w14:textId="77777777" w:rsidR="00AB14AF" w:rsidRPr="005C573A" w:rsidRDefault="00AB14AF" w:rsidP="005C573A">
            <w:pPr>
              <w:rPr>
                <w:color w:val="000000"/>
                <w:sz w:val="16"/>
                <w:szCs w:val="16"/>
              </w:rPr>
            </w:pPr>
            <w:r w:rsidRPr="005C573A">
              <w:rPr>
                <w:color w:val="000000"/>
                <w:sz w:val="16"/>
                <w:szCs w:val="16"/>
              </w:rPr>
              <w:t>г. Санкт-Петербург, ул. Ушинского, д. 3, корп. 3 А, оф. 9Н</w:t>
            </w:r>
          </w:p>
        </w:tc>
        <w:tc>
          <w:tcPr>
            <w:tcW w:w="640" w:type="dxa"/>
            <w:tcBorders>
              <w:top w:val="nil"/>
              <w:left w:val="nil"/>
              <w:bottom w:val="single" w:sz="4" w:space="0" w:color="auto"/>
              <w:right w:val="single" w:sz="4" w:space="0" w:color="auto"/>
            </w:tcBorders>
            <w:shd w:val="clear" w:color="auto" w:fill="auto"/>
            <w:vAlign w:val="center"/>
            <w:hideMark/>
          </w:tcPr>
          <w:p w14:paraId="136086E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92303A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F4F49E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FD2D3B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610370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71B8F1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74E0C4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839B0E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55D295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52CE26C" w14:textId="77777777" w:rsidR="00AB14AF" w:rsidRPr="005C573A" w:rsidRDefault="00AB14AF" w:rsidP="005C573A">
            <w:pPr>
              <w:jc w:val="center"/>
              <w:rPr>
                <w:color w:val="000000"/>
                <w:sz w:val="16"/>
                <w:szCs w:val="16"/>
              </w:rPr>
            </w:pPr>
            <w:r w:rsidRPr="005C573A">
              <w:rPr>
                <w:color w:val="000000"/>
                <w:sz w:val="16"/>
                <w:szCs w:val="16"/>
              </w:rPr>
              <w:t>123</w:t>
            </w:r>
          </w:p>
        </w:tc>
        <w:tc>
          <w:tcPr>
            <w:tcW w:w="4662" w:type="dxa"/>
            <w:tcBorders>
              <w:top w:val="nil"/>
              <w:left w:val="nil"/>
              <w:bottom w:val="single" w:sz="4" w:space="0" w:color="auto"/>
              <w:right w:val="single" w:sz="4" w:space="0" w:color="auto"/>
            </w:tcBorders>
            <w:shd w:val="clear" w:color="auto" w:fill="auto"/>
            <w:vAlign w:val="center"/>
            <w:hideMark/>
          </w:tcPr>
          <w:p w14:paraId="15F7075A"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ЛабСтори</w:t>
            </w:r>
            <w:proofErr w:type="spellEnd"/>
            <w:r w:rsidRPr="005C573A">
              <w:rPr>
                <w:color w:val="000000"/>
                <w:sz w:val="16"/>
                <w:szCs w:val="16"/>
              </w:rPr>
              <w:t>"(на Луначарского)</w:t>
            </w:r>
          </w:p>
        </w:tc>
        <w:tc>
          <w:tcPr>
            <w:tcW w:w="5954" w:type="dxa"/>
            <w:tcBorders>
              <w:top w:val="nil"/>
              <w:left w:val="nil"/>
              <w:bottom w:val="single" w:sz="4" w:space="0" w:color="auto"/>
              <w:right w:val="single" w:sz="4" w:space="0" w:color="auto"/>
            </w:tcBorders>
            <w:shd w:val="clear" w:color="auto" w:fill="auto"/>
            <w:vAlign w:val="center"/>
            <w:hideMark/>
          </w:tcPr>
          <w:p w14:paraId="40E1D16D" w14:textId="77777777" w:rsidR="00AB14AF" w:rsidRPr="005C573A" w:rsidRDefault="00AB14AF" w:rsidP="005C573A">
            <w:pPr>
              <w:rPr>
                <w:color w:val="000000"/>
                <w:sz w:val="16"/>
                <w:szCs w:val="16"/>
              </w:rPr>
            </w:pPr>
            <w:r w:rsidRPr="005C573A">
              <w:rPr>
                <w:color w:val="000000"/>
                <w:sz w:val="16"/>
                <w:szCs w:val="16"/>
              </w:rPr>
              <w:t>г. Санкт-Петербург, ул. Луначарского пр-т, д. 11, корп. 3 А, оф. 54Н</w:t>
            </w:r>
          </w:p>
        </w:tc>
        <w:tc>
          <w:tcPr>
            <w:tcW w:w="640" w:type="dxa"/>
            <w:tcBorders>
              <w:top w:val="nil"/>
              <w:left w:val="nil"/>
              <w:bottom w:val="single" w:sz="4" w:space="0" w:color="auto"/>
              <w:right w:val="single" w:sz="4" w:space="0" w:color="auto"/>
            </w:tcBorders>
            <w:shd w:val="clear" w:color="auto" w:fill="auto"/>
            <w:vAlign w:val="center"/>
            <w:hideMark/>
          </w:tcPr>
          <w:p w14:paraId="322C123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FC4D7F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D9D4FA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706AE3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6562BF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2E0FD6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C66BA2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C01350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6DA792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20832FE" w14:textId="77777777" w:rsidR="00AB14AF" w:rsidRPr="005C573A" w:rsidRDefault="00AB14AF" w:rsidP="005C573A">
            <w:pPr>
              <w:jc w:val="center"/>
              <w:rPr>
                <w:color w:val="000000"/>
                <w:sz w:val="16"/>
                <w:szCs w:val="16"/>
              </w:rPr>
            </w:pPr>
            <w:r w:rsidRPr="005C573A">
              <w:rPr>
                <w:color w:val="000000"/>
                <w:sz w:val="16"/>
                <w:szCs w:val="16"/>
              </w:rPr>
              <w:t>124</w:t>
            </w:r>
          </w:p>
        </w:tc>
        <w:tc>
          <w:tcPr>
            <w:tcW w:w="4662" w:type="dxa"/>
            <w:tcBorders>
              <w:top w:val="nil"/>
              <w:left w:val="nil"/>
              <w:bottom w:val="single" w:sz="4" w:space="0" w:color="auto"/>
              <w:right w:val="single" w:sz="4" w:space="0" w:color="auto"/>
            </w:tcBorders>
            <w:shd w:val="clear" w:color="auto" w:fill="auto"/>
            <w:vAlign w:val="center"/>
            <w:hideMark/>
          </w:tcPr>
          <w:p w14:paraId="1F991730"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ЛабТест</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4F1B48E7" w14:textId="77777777" w:rsidR="00AB14AF" w:rsidRPr="005C573A" w:rsidRDefault="00AB14AF" w:rsidP="005C573A">
            <w:pPr>
              <w:rPr>
                <w:color w:val="000000"/>
                <w:sz w:val="16"/>
                <w:szCs w:val="16"/>
              </w:rPr>
            </w:pPr>
            <w:r w:rsidRPr="005C573A">
              <w:rPr>
                <w:color w:val="000000"/>
                <w:sz w:val="16"/>
                <w:szCs w:val="16"/>
              </w:rPr>
              <w:t>195271, г. Санкт-Петербург, ул. Кондратьевский пр., д. 62, корп. 6</w:t>
            </w:r>
          </w:p>
        </w:tc>
        <w:tc>
          <w:tcPr>
            <w:tcW w:w="640" w:type="dxa"/>
            <w:tcBorders>
              <w:top w:val="nil"/>
              <w:left w:val="nil"/>
              <w:bottom w:val="single" w:sz="4" w:space="0" w:color="auto"/>
              <w:right w:val="single" w:sz="4" w:space="0" w:color="auto"/>
            </w:tcBorders>
            <w:shd w:val="clear" w:color="auto" w:fill="auto"/>
            <w:vAlign w:val="center"/>
            <w:hideMark/>
          </w:tcPr>
          <w:p w14:paraId="64C8B62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301207C"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D47E38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9EF9705"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7816C6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B28F0ED"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CAFACC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A854CA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F71BD3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665FEB9" w14:textId="77777777" w:rsidR="00AB14AF" w:rsidRPr="005C573A" w:rsidRDefault="00AB14AF" w:rsidP="005C573A">
            <w:pPr>
              <w:jc w:val="center"/>
              <w:rPr>
                <w:color w:val="000000"/>
                <w:sz w:val="16"/>
                <w:szCs w:val="16"/>
              </w:rPr>
            </w:pPr>
            <w:r w:rsidRPr="005C573A">
              <w:rPr>
                <w:color w:val="000000"/>
                <w:sz w:val="16"/>
                <w:szCs w:val="16"/>
              </w:rPr>
              <w:t>125</w:t>
            </w:r>
          </w:p>
        </w:tc>
        <w:tc>
          <w:tcPr>
            <w:tcW w:w="4662" w:type="dxa"/>
            <w:tcBorders>
              <w:top w:val="nil"/>
              <w:left w:val="nil"/>
              <w:bottom w:val="single" w:sz="4" w:space="0" w:color="auto"/>
              <w:right w:val="single" w:sz="4" w:space="0" w:color="auto"/>
            </w:tcBorders>
            <w:shd w:val="clear" w:color="auto" w:fill="auto"/>
            <w:vAlign w:val="center"/>
            <w:hideMark/>
          </w:tcPr>
          <w:p w14:paraId="11E9ABDE"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ЛабТест</w:t>
            </w:r>
            <w:proofErr w:type="spellEnd"/>
            <w:r w:rsidRPr="005C573A">
              <w:rPr>
                <w:color w:val="000000"/>
                <w:sz w:val="16"/>
                <w:szCs w:val="16"/>
              </w:rPr>
              <w:t>" (МЦ на Дмитровском)</w:t>
            </w:r>
          </w:p>
        </w:tc>
        <w:tc>
          <w:tcPr>
            <w:tcW w:w="5954" w:type="dxa"/>
            <w:tcBorders>
              <w:top w:val="nil"/>
              <w:left w:val="nil"/>
              <w:bottom w:val="single" w:sz="4" w:space="0" w:color="auto"/>
              <w:right w:val="single" w:sz="4" w:space="0" w:color="auto"/>
            </w:tcBorders>
            <w:shd w:val="clear" w:color="auto" w:fill="auto"/>
            <w:vAlign w:val="center"/>
            <w:hideMark/>
          </w:tcPr>
          <w:p w14:paraId="4C732104" w14:textId="77777777" w:rsidR="00AB14AF" w:rsidRPr="005C573A" w:rsidRDefault="00AB14AF" w:rsidP="005C573A">
            <w:pPr>
              <w:rPr>
                <w:color w:val="000000"/>
                <w:sz w:val="16"/>
                <w:szCs w:val="16"/>
              </w:rPr>
            </w:pPr>
            <w:r w:rsidRPr="005C573A">
              <w:rPr>
                <w:color w:val="000000"/>
                <w:sz w:val="16"/>
                <w:szCs w:val="16"/>
              </w:rPr>
              <w:t>191025, г. Санкт-Петербург, ул. Дмитровский пер., д. 17</w:t>
            </w:r>
          </w:p>
        </w:tc>
        <w:tc>
          <w:tcPr>
            <w:tcW w:w="640" w:type="dxa"/>
            <w:tcBorders>
              <w:top w:val="nil"/>
              <w:left w:val="nil"/>
              <w:bottom w:val="single" w:sz="4" w:space="0" w:color="auto"/>
              <w:right w:val="single" w:sz="4" w:space="0" w:color="auto"/>
            </w:tcBorders>
            <w:shd w:val="clear" w:color="auto" w:fill="auto"/>
            <w:vAlign w:val="center"/>
            <w:hideMark/>
          </w:tcPr>
          <w:p w14:paraId="77C6673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172EE9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1370A12"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789FC6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3A4C72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379BA6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FF1C07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871590A"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88406A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9757028" w14:textId="77777777" w:rsidR="00AB14AF" w:rsidRPr="005C573A" w:rsidRDefault="00AB14AF" w:rsidP="005C573A">
            <w:pPr>
              <w:jc w:val="center"/>
              <w:rPr>
                <w:color w:val="000000"/>
                <w:sz w:val="16"/>
                <w:szCs w:val="16"/>
              </w:rPr>
            </w:pPr>
            <w:r w:rsidRPr="005C573A">
              <w:rPr>
                <w:color w:val="000000"/>
                <w:sz w:val="16"/>
                <w:szCs w:val="16"/>
              </w:rPr>
              <w:t>126</w:t>
            </w:r>
          </w:p>
        </w:tc>
        <w:tc>
          <w:tcPr>
            <w:tcW w:w="4662" w:type="dxa"/>
            <w:tcBorders>
              <w:top w:val="nil"/>
              <w:left w:val="nil"/>
              <w:bottom w:val="single" w:sz="4" w:space="0" w:color="auto"/>
              <w:right w:val="single" w:sz="4" w:space="0" w:color="auto"/>
            </w:tcBorders>
            <w:shd w:val="clear" w:color="auto" w:fill="auto"/>
            <w:vAlign w:val="center"/>
            <w:hideMark/>
          </w:tcPr>
          <w:p w14:paraId="795C5B56"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ЛабТест</w:t>
            </w:r>
            <w:proofErr w:type="spellEnd"/>
            <w:r w:rsidRPr="005C573A">
              <w:rPr>
                <w:color w:val="000000"/>
                <w:sz w:val="16"/>
                <w:szCs w:val="16"/>
              </w:rPr>
              <w:t>" (МЦ на Будапештской)</w:t>
            </w:r>
          </w:p>
        </w:tc>
        <w:tc>
          <w:tcPr>
            <w:tcW w:w="5954" w:type="dxa"/>
            <w:tcBorders>
              <w:top w:val="nil"/>
              <w:left w:val="nil"/>
              <w:bottom w:val="single" w:sz="4" w:space="0" w:color="auto"/>
              <w:right w:val="single" w:sz="4" w:space="0" w:color="auto"/>
            </w:tcBorders>
            <w:shd w:val="clear" w:color="auto" w:fill="auto"/>
            <w:vAlign w:val="center"/>
            <w:hideMark/>
          </w:tcPr>
          <w:p w14:paraId="6728E3E8" w14:textId="77777777" w:rsidR="00AB14AF" w:rsidRPr="005C573A" w:rsidRDefault="00AB14AF" w:rsidP="005C573A">
            <w:pPr>
              <w:rPr>
                <w:color w:val="000000"/>
                <w:sz w:val="16"/>
                <w:szCs w:val="16"/>
              </w:rPr>
            </w:pPr>
            <w:r w:rsidRPr="005C573A">
              <w:rPr>
                <w:color w:val="000000"/>
                <w:sz w:val="16"/>
                <w:szCs w:val="16"/>
              </w:rPr>
              <w:t>192212, г. Санкт-Петербург, ул. Будапештская, д. 17, корп. 3</w:t>
            </w:r>
          </w:p>
        </w:tc>
        <w:tc>
          <w:tcPr>
            <w:tcW w:w="640" w:type="dxa"/>
            <w:tcBorders>
              <w:top w:val="nil"/>
              <w:left w:val="nil"/>
              <w:bottom w:val="single" w:sz="4" w:space="0" w:color="auto"/>
              <w:right w:val="single" w:sz="4" w:space="0" w:color="auto"/>
            </w:tcBorders>
            <w:shd w:val="clear" w:color="auto" w:fill="auto"/>
            <w:vAlign w:val="center"/>
            <w:hideMark/>
          </w:tcPr>
          <w:p w14:paraId="26BC2A4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BADB377"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1CAAA6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6F7366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4EE443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3BBBA1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3DDC79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E3F96A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88C0BC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BFFD0B0" w14:textId="77777777" w:rsidR="00AB14AF" w:rsidRPr="005C573A" w:rsidRDefault="00AB14AF" w:rsidP="005C573A">
            <w:pPr>
              <w:jc w:val="center"/>
              <w:rPr>
                <w:color w:val="000000"/>
                <w:sz w:val="16"/>
                <w:szCs w:val="16"/>
              </w:rPr>
            </w:pPr>
            <w:r w:rsidRPr="005C573A">
              <w:rPr>
                <w:color w:val="000000"/>
                <w:sz w:val="16"/>
                <w:szCs w:val="16"/>
              </w:rPr>
              <w:t>127</w:t>
            </w:r>
          </w:p>
        </w:tc>
        <w:tc>
          <w:tcPr>
            <w:tcW w:w="4662" w:type="dxa"/>
            <w:tcBorders>
              <w:top w:val="nil"/>
              <w:left w:val="nil"/>
              <w:bottom w:val="single" w:sz="4" w:space="0" w:color="auto"/>
              <w:right w:val="single" w:sz="4" w:space="0" w:color="auto"/>
            </w:tcBorders>
            <w:shd w:val="clear" w:color="auto" w:fill="auto"/>
            <w:vAlign w:val="center"/>
            <w:hideMark/>
          </w:tcPr>
          <w:p w14:paraId="1FF5EDBF"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ЛабТест</w:t>
            </w:r>
            <w:proofErr w:type="spellEnd"/>
            <w:r w:rsidRPr="005C573A">
              <w:rPr>
                <w:color w:val="000000"/>
                <w:sz w:val="16"/>
                <w:szCs w:val="16"/>
              </w:rPr>
              <w:t>" (МЦ на Байконурской)</w:t>
            </w:r>
          </w:p>
        </w:tc>
        <w:tc>
          <w:tcPr>
            <w:tcW w:w="5954" w:type="dxa"/>
            <w:tcBorders>
              <w:top w:val="nil"/>
              <w:left w:val="nil"/>
              <w:bottom w:val="single" w:sz="4" w:space="0" w:color="auto"/>
              <w:right w:val="single" w:sz="4" w:space="0" w:color="auto"/>
            </w:tcBorders>
            <w:shd w:val="clear" w:color="auto" w:fill="auto"/>
            <w:vAlign w:val="center"/>
            <w:hideMark/>
          </w:tcPr>
          <w:p w14:paraId="38AE6AF7" w14:textId="77777777" w:rsidR="00AB14AF" w:rsidRPr="005C573A" w:rsidRDefault="00AB14AF" w:rsidP="005C573A">
            <w:pPr>
              <w:rPr>
                <w:color w:val="000000"/>
                <w:sz w:val="16"/>
                <w:szCs w:val="16"/>
              </w:rPr>
            </w:pPr>
            <w:r w:rsidRPr="005C573A">
              <w:rPr>
                <w:color w:val="000000"/>
                <w:sz w:val="16"/>
                <w:szCs w:val="16"/>
              </w:rPr>
              <w:t>197349, г. Санкт-Петербург, ул. Байконурская, д. 24</w:t>
            </w:r>
          </w:p>
        </w:tc>
        <w:tc>
          <w:tcPr>
            <w:tcW w:w="640" w:type="dxa"/>
            <w:tcBorders>
              <w:top w:val="nil"/>
              <w:left w:val="nil"/>
              <w:bottom w:val="single" w:sz="4" w:space="0" w:color="auto"/>
              <w:right w:val="single" w:sz="4" w:space="0" w:color="auto"/>
            </w:tcBorders>
            <w:shd w:val="clear" w:color="auto" w:fill="auto"/>
            <w:vAlign w:val="center"/>
            <w:hideMark/>
          </w:tcPr>
          <w:p w14:paraId="164A508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BFF6FB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16D3C7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6B630B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676F9B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D571EF9"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24C1E8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D3C2CB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5BF552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FAC739C" w14:textId="77777777" w:rsidR="00AB14AF" w:rsidRPr="005C573A" w:rsidRDefault="00AB14AF" w:rsidP="005C573A">
            <w:pPr>
              <w:jc w:val="center"/>
              <w:rPr>
                <w:color w:val="000000"/>
                <w:sz w:val="16"/>
                <w:szCs w:val="16"/>
              </w:rPr>
            </w:pPr>
            <w:r w:rsidRPr="005C573A">
              <w:rPr>
                <w:color w:val="000000"/>
                <w:sz w:val="16"/>
                <w:szCs w:val="16"/>
              </w:rPr>
              <w:t>128</w:t>
            </w:r>
          </w:p>
        </w:tc>
        <w:tc>
          <w:tcPr>
            <w:tcW w:w="4662" w:type="dxa"/>
            <w:tcBorders>
              <w:top w:val="nil"/>
              <w:left w:val="nil"/>
              <w:bottom w:val="single" w:sz="4" w:space="0" w:color="auto"/>
              <w:right w:val="single" w:sz="4" w:space="0" w:color="auto"/>
            </w:tcBorders>
            <w:shd w:val="clear" w:color="auto" w:fill="auto"/>
            <w:vAlign w:val="center"/>
            <w:hideMark/>
          </w:tcPr>
          <w:p w14:paraId="75DC08DA"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ЛабТест</w:t>
            </w:r>
            <w:proofErr w:type="spellEnd"/>
            <w:r w:rsidRPr="005C573A">
              <w:rPr>
                <w:color w:val="000000"/>
                <w:sz w:val="16"/>
                <w:szCs w:val="16"/>
              </w:rPr>
              <w:t>" (МЦ на Косыгина)</w:t>
            </w:r>
          </w:p>
        </w:tc>
        <w:tc>
          <w:tcPr>
            <w:tcW w:w="5954" w:type="dxa"/>
            <w:tcBorders>
              <w:top w:val="nil"/>
              <w:left w:val="nil"/>
              <w:bottom w:val="single" w:sz="4" w:space="0" w:color="auto"/>
              <w:right w:val="single" w:sz="4" w:space="0" w:color="auto"/>
            </w:tcBorders>
            <w:shd w:val="clear" w:color="auto" w:fill="auto"/>
            <w:vAlign w:val="center"/>
            <w:hideMark/>
          </w:tcPr>
          <w:p w14:paraId="154C8397" w14:textId="77777777" w:rsidR="00AB14AF" w:rsidRPr="005C573A" w:rsidRDefault="00AB14AF" w:rsidP="005C573A">
            <w:pPr>
              <w:rPr>
                <w:color w:val="000000"/>
                <w:sz w:val="16"/>
                <w:szCs w:val="16"/>
              </w:rPr>
            </w:pPr>
            <w:r w:rsidRPr="005C573A">
              <w:rPr>
                <w:color w:val="000000"/>
                <w:sz w:val="16"/>
                <w:szCs w:val="16"/>
              </w:rPr>
              <w:t>195426, г. Санкт-Петербург, ул. Косыгина пр., д. 15</w:t>
            </w:r>
          </w:p>
        </w:tc>
        <w:tc>
          <w:tcPr>
            <w:tcW w:w="640" w:type="dxa"/>
            <w:tcBorders>
              <w:top w:val="nil"/>
              <w:left w:val="nil"/>
              <w:bottom w:val="single" w:sz="4" w:space="0" w:color="auto"/>
              <w:right w:val="single" w:sz="4" w:space="0" w:color="auto"/>
            </w:tcBorders>
            <w:shd w:val="clear" w:color="auto" w:fill="auto"/>
            <w:vAlign w:val="center"/>
            <w:hideMark/>
          </w:tcPr>
          <w:p w14:paraId="3360FD0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AD74F0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0FFB1D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C552C1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A8A2D2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1F3EC9D"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5C937F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376203A"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0058CB1" w14:textId="77777777" w:rsidTr="00212615">
        <w:trPr>
          <w:trHeight w:val="371"/>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8333573" w14:textId="77777777" w:rsidR="00AB14AF" w:rsidRPr="005C573A" w:rsidRDefault="00AB14AF" w:rsidP="005C573A">
            <w:pPr>
              <w:jc w:val="center"/>
              <w:rPr>
                <w:color w:val="000000"/>
                <w:sz w:val="16"/>
                <w:szCs w:val="16"/>
              </w:rPr>
            </w:pPr>
            <w:r w:rsidRPr="005C573A">
              <w:rPr>
                <w:color w:val="000000"/>
                <w:sz w:val="16"/>
                <w:szCs w:val="16"/>
              </w:rPr>
              <w:lastRenderedPageBreak/>
              <w:t>129</w:t>
            </w:r>
          </w:p>
        </w:tc>
        <w:tc>
          <w:tcPr>
            <w:tcW w:w="4662" w:type="dxa"/>
            <w:tcBorders>
              <w:top w:val="nil"/>
              <w:left w:val="nil"/>
              <w:bottom w:val="single" w:sz="4" w:space="0" w:color="auto"/>
              <w:right w:val="single" w:sz="4" w:space="0" w:color="auto"/>
            </w:tcBorders>
            <w:shd w:val="clear" w:color="auto" w:fill="auto"/>
            <w:vAlign w:val="center"/>
            <w:hideMark/>
          </w:tcPr>
          <w:p w14:paraId="0F966D06"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ЛабТест</w:t>
            </w:r>
            <w:proofErr w:type="spellEnd"/>
            <w:r w:rsidRPr="005C573A">
              <w:rPr>
                <w:color w:val="000000"/>
                <w:sz w:val="16"/>
                <w:szCs w:val="16"/>
              </w:rPr>
              <w:t xml:space="preserve">" (МЦ в Новых </w:t>
            </w:r>
            <w:proofErr w:type="spellStart"/>
            <w:r w:rsidRPr="005C573A">
              <w:rPr>
                <w:color w:val="000000"/>
                <w:sz w:val="16"/>
                <w:szCs w:val="16"/>
              </w:rPr>
              <w:t>Колтушах</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18E13668" w14:textId="77777777" w:rsidR="00AB14AF" w:rsidRPr="005C573A" w:rsidRDefault="00AB14AF" w:rsidP="005C573A">
            <w:pPr>
              <w:rPr>
                <w:color w:val="000000"/>
                <w:sz w:val="16"/>
                <w:szCs w:val="16"/>
              </w:rPr>
            </w:pPr>
            <w:r w:rsidRPr="005C573A">
              <w:rPr>
                <w:color w:val="000000"/>
                <w:sz w:val="16"/>
                <w:szCs w:val="16"/>
              </w:rPr>
              <w:t xml:space="preserve">Ленинградская область, 188643, микрорайон "Новые </w:t>
            </w:r>
            <w:proofErr w:type="spellStart"/>
            <w:r w:rsidRPr="005C573A">
              <w:rPr>
                <w:color w:val="000000"/>
                <w:sz w:val="16"/>
                <w:szCs w:val="16"/>
              </w:rPr>
              <w:t>Колтуши</w:t>
            </w:r>
            <w:proofErr w:type="spellEnd"/>
            <w:r w:rsidRPr="005C573A">
              <w:rPr>
                <w:color w:val="000000"/>
                <w:sz w:val="16"/>
                <w:szCs w:val="16"/>
              </w:rPr>
              <w:t>", р-н Всеволожский, ул. Верхняя, д. 5, корп. 1</w:t>
            </w:r>
          </w:p>
        </w:tc>
        <w:tc>
          <w:tcPr>
            <w:tcW w:w="640" w:type="dxa"/>
            <w:tcBorders>
              <w:top w:val="nil"/>
              <w:left w:val="nil"/>
              <w:bottom w:val="single" w:sz="4" w:space="0" w:color="auto"/>
              <w:right w:val="single" w:sz="4" w:space="0" w:color="auto"/>
            </w:tcBorders>
            <w:shd w:val="clear" w:color="auto" w:fill="auto"/>
            <w:vAlign w:val="center"/>
            <w:hideMark/>
          </w:tcPr>
          <w:p w14:paraId="12F0E23D"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E24095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786230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FFA524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1344BD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E4F026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81AF35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CF64D6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95DF9E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FF33553" w14:textId="77777777" w:rsidR="00AB14AF" w:rsidRPr="005C573A" w:rsidRDefault="00AB14AF" w:rsidP="005C573A">
            <w:pPr>
              <w:jc w:val="center"/>
              <w:rPr>
                <w:color w:val="000000"/>
                <w:sz w:val="16"/>
                <w:szCs w:val="16"/>
              </w:rPr>
            </w:pPr>
            <w:r w:rsidRPr="005C573A">
              <w:rPr>
                <w:color w:val="000000"/>
                <w:sz w:val="16"/>
                <w:szCs w:val="16"/>
              </w:rPr>
              <w:t>130</w:t>
            </w:r>
          </w:p>
        </w:tc>
        <w:tc>
          <w:tcPr>
            <w:tcW w:w="4662" w:type="dxa"/>
            <w:tcBorders>
              <w:top w:val="nil"/>
              <w:left w:val="nil"/>
              <w:bottom w:val="single" w:sz="4" w:space="0" w:color="auto"/>
              <w:right w:val="single" w:sz="4" w:space="0" w:color="auto"/>
            </w:tcBorders>
            <w:shd w:val="clear" w:color="auto" w:fill="auto"/>
            <w:vAlign w:val="center"/>
            <w:hideMark/>
          </w:tcPr>
          <w:p w14:paraId="00516E86"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ЛабТест</w:t>
            </w:r>
            <w:proofErr w:type="spellEnd"/>
            <w:r w:rsidRPr="005C573A">
              <w:rPr>
                <w:color w:val="000000"/>
                <w:sz w:val="16"/>
                <w:szCs w:val="16"/>
              </w:rPr>
              <w:t>" (МЦ на Комсомола)</w:t>
            </w:r>
          </w:p>
        </w:tc>
        <w:tc>
          <w:tcPr>
            <w:tcW w:w="5954" w:type="dxa"/>
            <w:tcBorders>
              <w:top w:val="nil"/>
              <w:left w:val="nil"/>
              <w:bottom w:val="single" w:sz="4" w:space="0" w:color="auto"/>
              <w:right w:val="single" w:sz="4" w:space="0" w:color="auto"/>
            </w:tcBorders>
            <w:shd w:val="clear" w:color="auto" w:fill="auto"/>
            <w:vAlign w:val="center"/>
            <w:hideMark/>
          </w:tcPr>
          <w:p w14:paraId="4F09B517" w14:textId="77777777" w:rsidR="00AB14AF" w:rsidRPr="005C573A" w:rsidRDefault="00AB14AF" w:rsidP="005C573A">
            <w:pPr>
              <w:rPr>
                <w:color w:val="000000"/>
                <w:sz w:val="16"/>
                <w:szCs w:val="16"/>
              </w:rPr>
            </w:pPr>
            <w:r w:rsidRPr="005C573A">
              <w:rPr>
                <w:color w:val="000000"/>
                <w:sz w:val="16"/>
                <w:szCs w:val="16"/>
              </w:rPr>
              <w:t>198218, г. Санкт-Петербург, ул. Комсомола, д. 14</w:t>
            </w:r>
          </w:p>
        </w:tc>
        <w:tc>
          <w:tcPr>
            <w:tcW w:w="640" w:type="dxa"/>
            <w:tcBorders>
              <w:top w:val="nil"/>
              <w:left w:val="nil"/>
              <w:bottom w:val="single" w:sz="4" w:space="0" w:color="auto"/>
              <w:right w:val="single" w:sz="4" w:space="0" w:color="auto"/>
            </w:tcBorders>
            <w:shd w:val="clear" w:color="auto" w:fill="auto"/>
            <w:vAlign w:val="center"/>
            <w:hideMark/>
          </w:tcPr>
          <w:p w14:paraId="427505DA"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E6E63E6"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BFB310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E9444B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91CE74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4E1CE4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5B4910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B2C9BB4"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8D9438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54988AF" w14:textId="77777777" w:rsidR="00AB14AF" w:rsidRPr="005C573A" w:rsidRDefault="00AB14AF" w:rsidP="005C573A">
            <w:pPr>
              <w:jc w:val="center"/>
              <w:rPr>
                <w:color w:val="000000"/>
                <w:sz w:val="16"/>
                <w:szCs w:val="16"/>
              </w:rPr>
            </w:pPr>
            <w:r w:rsidRPr="005C573A">
              <w:rPr>
                <w:color w:val="000000"/>
                <w:sz w:val="16"/>
                <w:szCs w:val="16"/>
              </w:rPr>
              <w:t>131</w:t>
            </w:r>
          </w:p>
        </w:tc>
        <w:tc>
          <w:tcPr>
            <w:tcW w:w="4662" w:type="dxa"/>
            <w:tcBorders>
              <w:top w:val="nil"/>
              <w:left w:val="nil"/>
              <w:bottom w:val="single" w:sz="4" w:space="0" w:color="auto"/>
              <w:right w:val="single" w:sz="4" w:space="0" w:color="auto"/>
            </w:tcBorders>
            <w:shd w:val="clear" w:color="auto" w:fill="auto"/>
            <w:vAlign w:val="center"/>
            <w:hideMark/>
          </w:tcPr>
          <w:p w14:paraId="310D7306" w14:textId="77777777" w:rsidR="00AB14AF" w:rsidRPr="005C573A" w:rsidRDefault="00AB14AF" w:rsidP="005C573A">
            <w:pPr>
              <w:rPr>
                <w:color w:val="000000"/>
                <w:sz w:val="16"/>
                <w:szCs w:val="16"/>
              </w:rPr>
            </w:pPr>
            <w:r w:rsidRPr="005C573A">
              <w:rPr>
                <w:color w:val="000000"/>
                <w:sz w:val="16"/>
                <w:szCs w:val="16"/>
              </w:rPr>
              <w:t>ООО "ЛДЦ "Авиценна"</w:t>
            </w:r>
          </w:p>
        </w:tc>
        <w:tc>
          <w:tcPr>
            <w:tcW w:w="5954" w:type="dxa"/>
            <w:tcBorders>
              <w:top w:val="nil"/>
              <w:left w:val="nil"/>
              <w:bottom w:val="single" w:sz="4" w:space="0" w:color="auto"/>
              <w:right w:val="single" w:sz="4" w:space="0" w:color="auto"/>
            </w:tcBorders>
            <w:shd w:val="clear" w:color="auto" w:fill="auto"/>
            <w:vAlign w:val="center"/>
            <w:hideMark/>
          </w:tcPr>
          <w:p w14:paraId="6C0271A9" w14:textId="77777777" w:rsidR="00AB14AF" w:rsidRPr="005C573A" w:rsidRDefault="00AB14AF" w:rsidP="005C573A">
            <w:pPr>
              <w:rPr>
                <w:color w:val="000000"/>
                <w:sz w:val="16"/>
                <w:szCs w:val="16"/>
              </w:rPr>
            </w:pPr>
            <w:r w:rsidRPr="005C573A">
              <w:rPr>
                <w:color w:val="000000"/>
                <w:sz w:val="16"/>
                <w:szCs w:val="16"/>
              </w:rPr>
              <w:t>196608, г. Пушкин, ул. Оранжерейная, д. 64,  Лит. А, пом. 1Н</w:t>
            </w:r>
          </w:p>
        </w:tc>
        <w:tc>
          <w:tcPr>
            <w:tcW w:w="640" w:type="dxa"/>
            <w:tcBorders>
              <w:top w:val="nil"/>
              <w:left w:val="nil"/>
              <w:bottom w:val="single" w:sz="4" w:space="0" w:color="auto"/>
              <w:right w:val="single" w:sz="4" w:space="0" w:color="auto"/>
            </w:tcBorders>
            <w:shd w:val="clear" w:color="auto" w:fill="auto"/>
            <w:vAlign w:val="center"/>
            <w:hideMark/>
          </w:tcPr>
          <w:p w14:paraId="34CF615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2D65E0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4E25CC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B0E328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AB4748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7E6331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5428BA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4F3D25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682B3E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20139EF" w14:textId="77777777" w:rsidR="00AB14AF" w:rsidRPr="005C573A" w:rsidRDefault="00AB14AF" w:rsidP="005C573A">
            <w:pPr>
              <w:jc w:val="center"/>
              <w:rPr>
                <w:color w:val="000000"/>
                <w:sz w:val="16"/>
                <w:szCs w:val="16"/>
              </w:rPr>
            </w:pPr>
            <w:r w:rsidRPr="005C573A">
              <w:rPr>
                <w:color w:val="000000"/>
                <w:sz w:val="16"/>
                <w:szCs w:val="16"/>
              </w:rPr>
              <w:t>132</w:t>
            </w:r>
          </w:p>
        </w:tc>
        <w:tc>
          <w:tcPr>
            <w:tcW w:w="4662" w:type="dxa"/>
            <w:tcBorders>
              <w:top w:val="nil"/>
              <w:left w:val="nil"/>
              <w:bottom w:val="single" w:sz="4" w:space="0" w:color="auto"/>
              <w:right w:val="single" w:sz="4" w:space="0" w:color="auto"/>
            </w:tcBorders>
            <w:shd w:val="clear" w:color="auto" w:fill="auto"/>
            <w:vAlign w:val="center"/>
            <w:hideMark/>
          </w:tcPr>
          <w:p w14:paraId="44186B34" w14:textId="77777777" w:rsidR="00AB14AF" w:rsidRPr="005C573A" w:rsidRDefault="00AB14AF" w:rsidP="005C573A">
            <w:pPr>
              <w:rPr>
                <w:color w:val="000000"/>
                <w:sz w:val="16"/>
                <w:szCs w:val="16"/>
              </w:rPr>
            </w:pPr>
            <w:r w:rsidRPr="005C573A">
              <w:rPr>
                <w:color w:val="000000"/>
                <w:sz w:val="16"/>
                <w:szCs w:val="16"/>
              </w:rPr>
              <w:t xml:space="preserve">ООО "ЛДЦ МИБС </w:t>
            </w:r>
            <w:proofErr w:type="spellStart"/>
            <w:r w:rsidRPr="005C573A">
              <w:rPr>
                <w:color w:val="000000"/>
                <w:sz w:val="16"/>
                <w:szCs w:val="16"/>
              </w:rPr>
              <w:t>им.Сергея</w:t>
            </w:r>
            <w:proofErr w:type="spellEnd"/>
            <w:r w:rsidRPr="005C573A">
              <w:rPr>
                <w:color w:val="000000"/>
                <w:sz w:val="16"/>
                <w:szCs w:val="16"/>
              </w:rPr>
              <w:t xml:space="preserve"> Березина"</w:t>
            </w:r>
          </w:p>
        </w:tc>
        <w:tc>
          <w:tcPr>
            <w:tcW w:w="5954" w:type="dxa"/>
            <w:tcBorders>
              <w:top w:val="nil"/>
              <w:left w:val="nil"/>
              <w:bottom w:val="single" w:sz="4" w:space="0" w:color="auto"/>
              <w:right w:val="single" w:sz="4" w:space="0" w:color="auto"/>
            </w:tcBorders>
            <w:shd w:val="clear" w:color="auto" w:fill="auto"/>
            <w:vAlign w:val="center"/>
            <w:hideMark/>
          </w:tcPr>
          <w:p w14:paraId="77D57A83" w14:textId="77777777" w:rsidR="00AB14AF" w:rsidRPr="005C573A" w:rsidRDefault="00AB14AF" w:rsidP="005C573A">
            <w:pPr>
              <w:rPr>
                <w:color w:val="000000"/>
                <w:sz w:val="16"/>
                <w:szCs w:val="16"/>
              </w:rPr>
            </w:pPr>
            <w:r w:rsidRPr="005C573A">
              <w:rPr>
                <w:color w:val="000000"/>
                <w:sz w:val="16"/>
                <w:szCs w:val="16"/>
              </w:rPr>
              <w:t>г. Санкт-Петербург, ул. 6-я Советская, д. 24-26/19-21, корп. А</w:t>
            </w:r>
          </w:p>
        </w:tc>
        <w:tc>
          <w:tcPr>
            <w:tcW w:w="640" w:type="dxa"/>
            <w:tcBorders>
              <w:top w:val="nil"/>
              <w:left w:val="nil"/>
              <w:bottom w:val="single" w:sz="4" w:space="0" w:color="auto"/>
              <w:right w:val="single" w:sz="4" w:space="0" w:color="auto"/>
            </w:tcBorders>
            <w:shd w:val="clear" w:color="auto" w:fill="auto"/>
            <w:vAlign w:val="center"/>
            <w:hideMark/>
          </w:tcPr>
          <w:p w14:paraId="53C9DE8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26A293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DBC3D2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98406D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9087ED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5F6D24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8ECBA6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CB85432"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70A6DB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F3D093A" w14:textId="77777777" w:rsidR="00AB14AF" w:rsidRPr="005C573A" w:rsidRDefault="00AB14AF" w:rsidP="005C573A">
            <w:pPr>
              <w:jc w:val="center"/>
              <w:rPr>
                <w:color w:val="000000"/>
                <w:sz w:val="16"/>
                <w:szCs w:val="16"/>
              </w:rPr>
            </w:pPr>
            <w:r w:rsidRPr="005C573A">
              <w:rPr>
                <w:color w:val="000000"/>
                <w:sz w:val="16"/>
                <w:szCs w:val="16"/>
              </w:rPr>
              <w:t>133</w:t>
            </w:r>
          </w:p>
        </w:tc>
        <w:tc>
          <w:tcPr>
            <w:tcW w:w="4662" w:type="dxa"/>
            <w:tcBorders>
              <w:top w:val="nil"/>
              <w:left w:val="nil"/>
              <w:bottom w:val="single" w:sz="4" w:space="0" w:color="auto"/>
              <w:right w:val="single" w:sz="4" w:space="0" w:color="auto"/>
            </w:tcBorders>
            <w:shd w:val="clear" w:color="auto" w:fill="auto"/>
            <w:vAlign w:val="center"/>
            <w:hideMark/>
          </w:tcPr>
          <w:p w14:paraId="5397BB27" w14:textId="77777777" w:rsidR="00AB14AF" w:rsidRPr="005C573A" w:rsidRDefault="00AB14AF" w:rsidP="005C573A">
            <w:pPr>
              <w:rPr>
                <w:color w:val="000000"/>
                <w:sz w:val="16"/>
                <w:szCs w:val="16"/>
              </w:rPr>
            </w:pPr>
            <w:r w:rsidRPr="005C573A">
              <w:rPr>
                <w:color w:val="000000"/>
                <w:sz w:val="16"/>
                <w:szCs w:val="16"/>
              </w:rPr>
              <w:t xml:space="preserve">ООО "ЛДЦ МИБС </w:t>
            </w:r>
            <w:proofErr w:type="spellStart"/>
            <w:r w:rsidRPr="005C573A">
              <w:rPr>
                <w:color w:val="000000"/>
                <w:sz w:val="16"/>
                <w:szCs w:val="16"/>
              </w:rPr>
              <w:t>им.Сергея</w:t>
            </w:r>
            <w:proofErr w:type="spellEnd"/>
            <w:r w:rsidRPr="005C573A">
              <w:rPr>
                <w:color w:val="000000"/>
                <w:sz w:val="16"/>
                <w:szCs w:val="16"/>
              </w:rPr>
              <w:t xml:space="preserve"> Березина" (Удельный пер.)</w:t>
            </w:r>
          </w:p>
        </w:tc>
        <w:tc>
          <w:tcPr>
            <w:tcW w:w="5954" w:type="dxa"/>
            <w:tcBorders>
              <w:top w:val="nil"/>
              <w:left w:val="nil"/>
              <w:bottom w:val="single" w:sz="4" w:space="0" w:color="auto"/>
              <w:right w:val="single" w:sz="4" w:space="0" w:color="auto"/>
            </w:tcBorders>
            <w:shd w:val="clear" w:color="auto" w:fill="auto"/>
            <w:vAlign w:val="center"/>
            <w:hideMark/>
          </w:tcPr>
          <w:p w14:paraId="7EF3B323" w14:textId="77777777" w:rsidR="00AB14AF" w:rsidRPr="005C573A" w:rsidRDefault="00AB14AF" w:rsidP="005C573A">
            <w:pPr>
              <w:rPr>
                <w:color w:val="000000"/>
                <w:sz w:val="16"/>
                <w:szCs w:val="16"/>
              </w:rPr>
            </w:pPr>
            <w:r w:rsidRPr="005C573A">
              <w:rPr>
                <w:color w:val="000000"/>
                <w:sz w:val="16"/>
                <w:szCs w:val="16"/>
              </w:rPr>
              <w:t>г. Санкт-Петербург, ул. Удельный переулок, д. 22, стр. А, оф. 3Н</w:t>
            </w:r>
          </w:p>
        </w:tc>
        <w:tc>
          <w:tcPr>
            <w:tcW w:w="640" w:type="dxa"/>
            <w:tcBorders>
              <w:top w:val="nil"/>
              <w:left w:val="nil"/>
              <w:bottom w:val="single" w:sz="4" w:space="0" w:color="auto"/>
              <w:right w:val="single" w:sz="4" w:space="0" w:color="auto"/>
            </w:tcBorders>
            <w:shd w:val="clear" w:color="auto" w:fill="auto"/>
            <w:vAlign w:val="center"/>
            <w:hideMark/>
          </w:tcPr>
          <w:p w14:paraId="662C3C1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A0A8AFC"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182C1B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04E26A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12CBB3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C1706D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A6D77F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49FF1C2"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C0E9AB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61F5E25" w14:textId="77777777" w:rsidR="00AB14AF" w:rsidRPr="005C573A" w:rsidRDefault="00AB14AF" w:rsidP="005C573A">
            <w:pPr>
              <w:jc w:val="center"/>
              <w:rPr>
                <w:color w:val="000000"/>
                <w:sz w:val="16"/>
                <w:szCs w:val="16"/>
              </w:rPr>
            </w:pPr>
            <w:r w:rsidRPr="005C573A">
              <w:rPr>
                <w:color w:val="000000"/>
                <w:sz w:val="16"/>
                <w:szCs w:val="16"/>
              </w:rPr>
              <w:t>134</w:t>
            </w:r>
          </w:p>
        </w:tc>
        <w:tc>
          <w:tcPr>
            <w:tcW w:w="4662" w:type="dxa"/>
            <w:tcBorders>
              <w:top w:val="nil"/>
              <w:left w:val="nil"/>
              <w:bottom w:val="single" w:sz="4" w:space="0" w:color="auto"/>
              <w:right w:val="single" w:sz="4" w:space="0" w:color="auto"/>
            </w:tcBorders>
            <w:shd w:val="clear" w:color="auto" w:fill="auto"/>
            <w:vAlign w:val="center"/>
            <w:hideMark/>
          </w:tcPr>
          <w:p w14:paraId="3C6B7D6B" w14:textId="77777777" w:rsidR="00AB14AF" w:rsidRPr="005C573A" w:rsidRDefault="00AB14AF" w:rsidP="005C573A">
            <w:pPr>
              <w:rPr>
                <w:color w:val="000000"/>
                <w:sz w:val="16"/>
                <w:szCs w:val="16"/>
              </w:rPr>
            </w:pPr>
            <w:r w:rsidRPr="005C573A">
              <w:rPr>
                <w:color w:val="000000"/>
                <w:sz w:val="16"/>
                <w:szCs w:val="16"/>
              </w:rPr>
              <w:t xml:space="preserve">ООО "ЛДЦ МИБС </w:t>
            </w:r>
            <w:proofErr w:type="spellStart"/>
            <w:r w:rsidRPr="005C573A">
              <w:rPr>
                <w:color w:val="000000"/>
                <w:sz w:val="16"/>
                <w:szCs w:val="16"/>
              </w:rPr>
              <w:t>им.Сергея</w:t>
            </w:r>
            <w:proofErr w:type="spellEnd"/>
            <w:r w:rsidRPr="005C573A">
              <w:rPr>
                <w:color w:val="000000"/>
                <w:sz w:val="16"/>
                <w:szCs w:val="16"/>
              </w:rPr>
              <w:t xml:space="preserve"> Березина" (на Есенина)</w:t>
            </w:r>
          </w:p>
        </w:tc>
        <w:tc>
          <w:tcPr>
            <w:tcW w:w="5954" w:type="dxa"/>
            <w:tcBorders>
              <w:top w:val="nil"/>
              <w:left w:val="nil"/>
              <w:bottom w:val="single" w:sz="4" w:space="0" w:color="auto"/>
              <w:right w:val="single" w:sz="4" w:space="0" w:color="auto"/>
            </w:tcBorders>
            <w:shd w:val="clear" w:color="auto" w:fill="auto"/>
            <w:vAlign w:val="center"/>
            <w:hideMark/>
          </w:tcPr>
          <w:p w14:paraId="02B752C2" w14:textId="77777777" w:rsidR="00AB14AF" w:rsidRPr="005C573A" w:rsidRDefault="00AB14AF" w:rsidP="005C573A">
            <w:pPr>
              <w:rPr>
                <w:color w:val="000000"/>
                <w:sz w:val="16"/>
                <w:szCs w:val="16"/>
              </w:rPr>
            </w:pPr>
            <w:r w:rsidRPr="005C573A">
              <w:rPr>
                <w:color w:val="000000"/>
                <w:sz w:val="16"/>
                <w:szCs w:val="16"/>
              </w:rPr>
              <w:t>г. Санкт-Петербург, ул. Есенина, д. 2, корп. 3 А</w:t>
            </w:r>
          </w:p>
        </w:tc>
        <w:tc>
          <w:tcPr>
            <w:tcW w:w="640" w:type="dxa"/>
            <w:tcBorders>
              <w:top w:val="nil"/>
              <w:left w:val="nil"/>
              <w:bottom w:val="single" w:sz="4" w:space="0" w:color="auto"/>
              <w:right w:val="single" w:sz="4" w:space="0" w:color="auto"/>
            </w:tcBorders>
            <w:shd w:val="clear" w:color="auto" w:fill="auto"/>
            <w:vAlign w:val="center"/>
            <w:hideMark/>
          </w:tcPr>
          <w:p w14:paraId="4DEE8AA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3493E7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BEF703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BB0E54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C58422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0EE09D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6FD325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A80D8E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8CDBF0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7535006" w14:textId="77777777" w:rsidR="00AB14AF" w:rsidRPr="005C573A" w:rsidRDefault="00AB14AF" w:rsidP="005C573A">
            <w:pPr>
              <w:jc w:val="center"/>
              <w:rPr>
                <w:color w:val="000000"/>
                <w:sz w:val="16"/>
                <w:szCs w:val="16"/>
              </w:rPr>
            </w:pPr>
            <w:r w:rsidRPr="005C573A">
              <w:rPr>
                <w:color w:val="000000"/>
                <w:sz w:val="16"/>
                <w:szCs w:val="16"/>
              </w:rPr>
              <w:t>135</w:t>
            </w:r>
          </w:p>
        </w:tc>
        <w:tc>
          <w:tcPr>
            <w:tcW w:w="4662" w:type="dxa"/>
            <w:tcBorders>
              <w:top w:val="nil"/>
              <w:left w:val="nil"/>
              <w:bottom w:val="single" w:sz="4" w:space="0" w:color="auto"/>
              <w:right w:val="single" w:sz="4" w:space="0" w:color="auto"/>
            </w:tcBorders>
            <w:shd w:val="clear" w:color="auto" w:fill="auto"/>
            <w:vAlign w:val="center"/>
            <w:hideMark/>
          </w:tcPr>
          <w:p w14:paraId="5231F0B0" w14:textId="77777777" w:rsidR="00AB14AF" w:rsidRPr="005C573A" w:rsidRDefault="00AB14AF" w:rsidP="005C573A">
            <w:pPr>
              <w:rPr>
                <w:color w:val="000000"/>
                <w:sz w:val="16"/>
                <w:szCs w:val="16"/>
              </w:rPr>
            </w:pPr>
            <w:r w:rsidRPr="005C573A">
              <w:rPr>
                <w:color w:val="000000"/>
                <w:sz w:val="16"/>
                <w:szCs w:val="16"/>
              </w:rPr>
              <w:t xml:space="preserve">ООО "ЛДЦ МИБС </w:t>
            </w:r>
            <w:proofErr w:type="spellStart"/>
            <w:r w:rsidRPr="005C573A">
              <w:rPr>
                <w:color w:val="000000"/>
                <w:sz w:val="16"/>
                <w:szCs w:val="16"/>
              </w:rPr>
              <w:t>им.Сергея</w:t>
            </w:r>
            <w:proofErr w:type="spellEnd"/>
            <w:r w:rsidRPr="005C573A">
              <w:rPr>
                <w:color w:val="000000"/>
                <w:sz w:val="16"/>
                <w:szCs w:val="16"/>
              </w:rPr>
              <w:t xml:space="preserve"> Березина"(на Костюшко)</w:t>
            </w:r>
          </w:p>
        </w:tc>
        <w:tc>
          <w:tcPr>
            <w:tcW w:w="5954" w:type="dxa"/>
            <w:tcBorders>
              <w:top w:val="nil"/>
              <w:left w:val="nil"/>
              <w:bottom w:val="single" w:sz="4" w:space="0" w:color="auto"/>
              <w:right w:val="single" w:sz="4" w:space="0" w:color="auto"/>
            </w:tcBorders>
            <w:shd w:val="clear" w:color="auto" w:fill="auto"/>
            <w:vAlign w:val="center"/>
            <w:hideMark/>
          </w:tcPr>
          <w:p w14:paraId="60EB692D" w14:textId="77777777" w:rsidR="00AB14AF" w:rsidRPr="005C573A" w:rsidRDefault="00AB14AF" w:rsidP="005C573A">
            <w:pPr>
              <w:rPr>
                <w:color w:val="000000"/>
                <w:sz w:val="16"/>
                <w:szCs w:val="16"/>
              </w:rPr>
            </w:pPr>
            <w:r w:rsidRPr="005C573A">
              <w:rPr>
                <w:color w:val="000000"/>
                <w:sz w:val="16"/>
                <w:szCs w:val="16"/>
              </w:rPr>
              <w:t>г. Санкт-Петербург, ул. Костюшко, д. 2, корп.  А, оф. 2Н</w:t>
            </w:r>
          </w:p>
        </w:tc>
        <w:tc>
          <w:tcPr>
            <w:tcW w:w="640" w:type="dxa"/>
            <w:tcBorders>
              <w:top w:val="nil"/>
              <w:left w:val="nil"/>
              <w:bottom w:val="single" w:sz="4" w:space="0" w:color="auto"/>
              <w:right w:val="single" w:sz="4" w:space="0" w:color="auto"/>
            </w:tcBorders>
            <w:shd w:val="clear" w:color="auto" w:fill="auto"/>
            <w:vAlign w:val="center"/>
            <w:hideMark/>
          </w:tcPr>
          <w:p w14:paraId="422ECA0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80835F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E0C42D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76E003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20AEEF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87F0B7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CE6DC5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FA00432"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E8EF818"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826CA68" w14:textId="77777777" w:rsidR="00AB14AF" w:rsidRPr="005C573A" w:rsidRDefault="00AB14AF" w:rsidP="005C573A">
            <w:pPr>
              <w:jc w:val="center"/>
              <w:rPr>
                <w:color w:val="000000"/>
                <w:sz w:val="16"/>
                <w:szCs w:val="16"/>
              </w:rPr>
            </w:pPr>
            <w:r w:rsidRPr="005C573A">
              <w:rPr>
                <w:color w:val="000000"/>
                <w:sz w:val="16"/>
                <w:szCs w:val="16"/>
              </w:rPr>
              <w:t>136</w:t>
            </w:r>
          </w:p>
        </w:tc>
        <w:tc>
          <w:tcPr>
            <w:tcW w:w="4662" w:type="dxa"/>
            <w:tcBorders>
              <w:top w:val="nil"/>
              <w:left w:val="nil"/>
              <w:bottom w:val="single" w:sz="4" w:space="0" w:color="auto"/>
              <w:right w:val="single" w:sz="4" w:space="0" w:color="auto"/>
            </w:tcBorders>
            <w:shd w:val="clear" w:color="auto" w:fill="auto"/>
            <w:vAlign w:val="center"/>
            <w:hideMark/>
          </w:tcPr>
          <w:p w14:paraId="332FE793" w14:textId="77777777" w:rsidR="00AB14AF" w:rsidRPr="005C573A" w:rsidRDefault="00AB14AF" w:rsidP="005C573A">
            <w:pPr>
              <w:rPr>
                <w:color w:val="000000"/>
                <w:sz w:val="16"/>
                <w:szCs w:val="16"/>
              </w:rPr>
            </w:pPr>
            <w:r w:rsidRPr="005C573A">
              <w:rPr>
                <w:color w:val="000000"/>
                <w:sz w:val="16"/>
                <w:szCs w:val="16"/>
              </w:rPr>
              <w:t xml:space="preserve">ООО "ЛДЦ МИБС </w:t>
            </w:r>
            <w:proofErr w:type="spellStart"/>
            <w:r w:rsidRPr="005C573A">
              <w:rPr>
                <w:color w:val="000000"/>
                <w:sz w:val="16"/>
                <w:szCs w:val="16"/>
              </w:rPr>
              <w:t>им.Сергея</w:t>
            </w:r>
            <w:proofErr w:type="spellEnd"/>
            <w:r w:rsidRPr="005C573A">
              <w:rPr>
                <w:color w:val="000000"/>
                <w:sz w:val="16"/>
                <w:szCs w:val="16"/>
              </w:rPr>
              <w:t xml:space="preserve"> Березина"(п. Песочный)</w:t>
            </w:r>
          </w:p>
        </w:tc>
        <w:tc>
          <w:tcPr>
            <w:tcW w:w="5954" w:type="dxa"/>
            <w:tcBorders>
              <w:top w:val="nil"/>
              <w:left w:val="nil"/>
              <w:bottom w:val="single" w:sz="4" w:space="0" w:color="auto"/>
              <w:right w:val="single" w:sz="4" w:space="0" w:color="auto"/>
            </w:tcBorders>
            <w:shd w:val="clear" w:color="auto" w:fill="auto"/>
            <w:vAlign w:val="center"/>
            <w:hideMark/>
          </w:tcPr>
          <w:p w14:paraId="4FD3CC8A" w14:textId="77777777" w:rsidR="00AB14AF" w:rsidRPr="005C573A" w:rsidRDefault="00AB14AF" w:rsidP="005C573A">
            <w:pPr>
              <w:rPr>
                <w:color w:val="000000"/>
                <w:sz w:val="16"/>
                <w:szCs w:val="16"/>
              </w:rPr>
            </w:pPr>
            <w:r w:rsidRPr="005C573A">
              <w:rPr>
                <w:color w:val="000000"/>
                <w:sz w:val="16"/>
                <w:szCs w:val="16"/>
              </w:rPr>
              <w:t>г. Санкт- Петербург, ул. Карла Маркса, д. 43, корп. А</w:t>
            </w:r>
          </w:p>
        </w:tc>
        <w:tc>
          <w:tcPr>
            <w:tcW w:w="640" w:type="dxa"/>
            <w:tcBorders>
              <w:top w:val="nil"/>
              <w:left w:val="nil"/>
              <w:bottom w:val="single" w:sz="4" w:space="0" w:color="auto"/>
              <w:right w:val="single" w:sz="4" w:space="0" w:color="auto"/>
            </w:tcBorders>
            <w:shd w:val="clear" w:color="auto" w:fill="auto"/>
            <w:vAlign w:val="center"/>
            <w:hideMark/>
          </w:tcPr>
          <w:p w14:paraId="0B5AB7A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245571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92BE9A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4AE5CC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02A9E0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DFD5AE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B95C42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B942CF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1DD66F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DD0992C" w14:textId="77777777" w:rsidR="00AB14AF" w:rsidRPr="005C573A" w:rsidRDefault="00AB14AF" w:rsidP="005C573A">
            <w:pPr>
              <w:jc w:val="center"/>
              <w:rPr>
                <w:color w:val="000000"/>
                <w:sz w:val="16"/>
                <w:szCs w:val="16"/>
              </w:rPr>
            </w:pPr>
            <w:r w:rsidRPr="005C573A">
              <w:rPr>
                <w:color w:val="000000"/>
                <w:sz w:val="16"/>
                <w:szCs w:val="16"/>
              </w:rPr>
              <w:t>137</w:t>
            </w:r>
          </w:p>
        </w:tc>
        <w:tc>
          <w:tcPr>
            <w:tcW w:w="4662" w:type="dxa"/>
            <w:tcBorders>
              <w:top w:val="nil"/>
              <w:left w:val="nil"/>
              <w:bottom w:val="single" w:sz="4" w:space="0" w:color="auto"/>
              <w:right w:val="single" w:sz="4" w:space="0" w:color="auto"/>
            </w:tcBorders>
            <w:shd w:val="clear" w:color="auto" w:fill="auto"/>
            <w:vAlign w:val="center"/>
            <w:hideMark/>
          </w:tcPr>
          <w:p w14:paraId="1690E868" w14:textId="77777777" w:rsidR="00AB14AF" w:rsidRPr="005C573A" w:rsidRDefault="00AB14AF" w:rsidP="005C573A">
            <w:pPr>
              <w:rPr>
                <w:color w:val="000000"/>
                <w:sz w:val="16"/>
                <w:szCs w:val="16"/>
              </w:rPr>
            </w:pPr>
            <w:r w:rsidRPr="005C573A">
              <w:rPr>
                <w:color w:val="000000"/>
                <w:sz w:val="16"/>
                <w:szCs w:val="16"/>
              </w:rPr>
              <w:t xml:space="preserve">ООО "ЛДЦ МИБС </w:t>
            </w:r>
            <w:proofErr w:type="spellStart"/>
            <w:r w:rsidRPr="005C573A">
              <w:rPr>
                <w:color w:val="000000"/>
                <w:sz w:val="16"/>
                <w:szCs w:val="16"/>
              </w:rPr>
              <w:t>им.Сергея</w:t>
            </w:r>
            <w:proofErr w:type="spellEnd"/>
            <w:r w:rsidRPr="005C573A">
              <w:rPr>
                <w:color w:val="000000"/>
                <w:sz w:val="16"/>
                <w:szCs w:val="16"/>
              </w:rPr>
              <w:t xml:space="preserve"> Березина" (Приморский пр-т)</w:t>
            </w:r>
          </w:p>
        </w:tc>
        <w:tc>
          <w:tcPr>
            <w:tcW w:w="5954" w:type="dxa"/>
            <w:tcBorders>
              <w:top w:val="nil"/>
              <w:left w:val="nil"/>
              <w:bottom w:val="single" w:sz="4" w:space="0" w:color="auto"/>
              <w:right w:val="single" w:sz="4" w:space="0" w:color="auto"/>
            </w:tcBorders>
            <w:shd w:val="clear" w:color="auto" w:fill="auto"/>
            <w:vAlign w:val="center"/>
            <w:hideMark/>
          </w:tcPr>
          <w:p w14:paraId="503092D4" w14:textId="77777777" w:rsidR="00AB14AF" w:rsidRPr="005C573A" w:rsidRDefault="00AB14AF" w:rsidP="005C573A">
            <w:pPr>
              <w:rPr>
                <w:color w:val="000000"/>
                <w:sz w:val="16"/>
                <w:szCs w:val="16"/>
              </w:rPr>
            </w:pPr>
            <w:r w:rsidRPr="005C573A">
              <w:rPr>
                <w:color w:val="000000"/>
                <w:sz w:val="16"/>
                <w:szCs w:val="16"/>
              </w:rPr>
              <w:t>г. Санкт-Петербург, ул. Приморский пр-т, д. 3, корп. А, оф. 1Н</w:t>
            </w:r>
          </w:p>
        </w:tc>
        <w:tc>
          <w:tcPr>
            <w:tcW w:w="640" w:type="dxa"/>
            <w:tcBorders>
              <w:top w:val="nil"/>
              <w:left w:val="nil"/>
              <w:bottom w:val="single" w:sz="4" w:space="0" w:color="auto"/>
              <w:right w:val="single" w:sz="4" w:space="0" w:color="auto"/>
            </w:tcBorders>
            <w:shd w:val="clear" w:color="auto" w:fill="auto"/>
            <w:vAlign w:val="center"/>
            <w:hideMark/>
          </w:tcPr>
          <w:p w14:paraId="727DBFE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D390366"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F44364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6E3DE1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ECB381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532FB1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FD727B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C1BCEE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C80527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5C2B1C6" w14:textId="77777777" w:rsidR="00AB14AF" w:rsidRPr="005C573A" w:rsidRDefault="00AB14AF" w:rsidP="005C573A">
            <w:pPr>
              <w:jc w:val="center"/>
              <w:rPr>
                <w:color w:val="000000"/>
                <w:sz w:val="16"/>
                <w:szCs w:val="16"/>
              </w:rPr>
            </w:pPr>
            <w:r w:rsidRPr="005C573A">
              <w:rPr>
                <w:color w:val="000000"/>
                <w:sz w:val="16"/>
                <w:szCs w:val="16"/>
              </w:rPr>
              <w:t>138</w:t>
            </w:r>
          </w:p>
        </w:tc>
        <w:tc>
          <w:tcPr>
            <w:tcW w:w="4662" w:type="dxa"/>
            <w:tcBorders>
              <w:top w:val="nil"/>
              <w:left w:val="nil"/>
              <w:bottom w:val="single" w:sz="4" w:space="0" w:color="auto"/>
              <w:right w:val="single" w:sz="4" w:space="0" w:color="auto"/>
            </w:tcBorders>
            <w:shd w:val="clear" w:color="auto" w:fill="auto"/>
            <w:vAlign w:val="center"/>
            <w:hideMark/>
          </w:tcPr>
          <w:p w14:paraId="392AAF55" w14:textId="77777777" w:rsidR="00AB14AF" w:rsidRPr="005C573A" w:rsidRDefault="00AB14AF" w:rsidP="005C573A">
            <w:pPr>
              <w:rPr>
                <w:color w:val="000000"/>
                <w:sz w:val="16"/>
                <w:szCs w:val="16"/>
              </w:rPr>
            </w:pPr>
            <w:r w:rsidRPr="005C573A">
              <w:rPr>
                <w:color w:val="000000"/>
                <w:sz w:val="16"/>
                <w:szCs w:val="16"/>
              </w:rPr>
              <w:t xml:space="preserve">ООО "ЛДЦ МИБС </w:t>
            </w:r>
            <w:proofErr w:type="spellStart"/>
            <w:r w:rsidRPr="005C573A">
              <w:rPr>
                <w:color w:val="000000"/>
                <w:sz w:val="16"/>
                <w:szCs w:val="16"/>
              </w:rPr>
              <w:t>им.Сергея</w:t>
            </w:r>
            <w:proofErr w:type="spellEnd"/>
            <w:r w:rsidRPr="005C573A">
              <w:rPr>
                <w:color w:val="000000"/>
                <w:sz w:val="16"/>
                <w:szCs w:val="16"/>
              </w:rPr>
              <w:t xml:space="preserve"> Березина"(на Солидарности)</w:t>
            </w:r>
          </w:p>
        </w:tc>
        <w:tc>
          <w:tcPr>
            <w:tcW w:w="5954" w:type="dxa"/>
            <w:tcBorders>
              <w:top w:val="nil"/>
              <w:left w:val="nil"/>
              <w:bottom w:val="single" w:sz="4" w:space="0" w:color="auto"/>
              <w:right w:val="single" w:sz="4" w:space="0" w:color="auto"/>
            </w:tcBorders>
            <w:shd w:val="clear" w:color="auto" w:fill="auto"/>
            <w:vAlign w:val="center"/>
            <w:hideMark/>
          </w:tcPr>
          <w:p w14:paraId="3595156A" w14:textId="77777777" w:rsidR="00AB14AF" w:rsidRPr="005C573A" w:rsidRDefault="00AB14AF" w:rsidP="005C573A">
            <w:pPr>
              <w:rPr>
                <w:color w:val="000000"/>
                <w:sz w:val="16"/>
                <w:szCs w:val="16"/>
              </w:rPr>
            </w:pPr>
            <w:r w:rsidRPr="005C573A">
              <w:rPr>
                <w:color w:val="000000"/>
                <w:sz w:val="16"/>
                <w:szCs w:val="16"/>
              </w:rPr>
              <w:t xml:space="preserve">г. Санкт-Петербург, ул. Солидарности, д. 4, корп. Б, оф. 1Н </w:t>
            </w:r>
          </w:p>
        </w:tc>
        <w:tc>
          <w:tcPr>
            <w:tcW w:w="640" w:type="dxa"/>
            <w:tcBorders>
              <w:top w:val="nil"/>
              <w:left w:val="nil"/>
              <w:bottom w:val="single" w:sz="4" w:space="0" w:color="auto"/>
              <w:right w:val="single" w:sz="4" w:space="0" w:color="auto"/>
            </w:tcBorders>
            <w:shd w:val="clear" w:color="auto" w:fill="auto"/>
            <w:vAlign w:val="center"/>
            <w:hideMark/>
          </w:tcPr>
          <w:p w14:paraId="33634C9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37D0DF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F8DE53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1A068E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1E5E0B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AEA315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574537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AB3BDA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B82C6B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1E8771F" w14:textId="77777777" w:rsidR="00AB14AF" w:rsidRPr="005C573A" w:rsidRDefault="00AB14AF" w:rsidP="005C573A">
            <w:pPr>
              <w:jc w:val="center"/>
              <w:rPr>
                <w:color w:val="000000"/>
                <w:sz w:val="16"/>
                <w:szCs w:val="16"/>
              </w:rPr>
            </w:pPr>
            <w:r w:rsidRPr="005C573A">
              <w:rPr>
                <w:color w:val="000000"/>
                <w:sz w:val="16"/>
                <w:szCs w:val="16"/>
              </w:rPr>
              <w:t>139</w:t>
            </w:r>
          </w:p>
        </w:tc>
        <w:tc>
          <w:tcPr>
            <w:tcW w:w="4662" w:type="dxa"/>
            <w:tcBorders>
              <w:top w:val="nil"/>
              <w:left w:val="nil"/>
              <w:bottom w:val="single" w:sz="4" w:space="0" w:color="auto"/>
              <w:right w:val="single" w:sz="4" w:space="0" w:color="auto"/>
            </w:tcBorders>
            <w:shd w:val="clear" w:color="auto" w:fill="auto"/>
            <w:vAlign w:val="center"/>
            <w:hideMark/>
          </w:tcPr>
          <w:p w14:paraId="0E2EBC94" w14:textId="77777777" w:rsidR="00AB14AF" w:rsidRPr="005C573A" w:rsidRDefault="00AB14AF" w:rsidP="005C573A">
            <w:pPr>
              <w:rPr>
                <w:color w:val="000000"/>
                <w:sz w:val="16"/>
                <w:szCs w:val="16"/>
              </w:rPr>
            </w:pPr>
            <w:r w:rsidRPr="005C573A">
              <w:rPr>
                <w:color w:val="000000"/>
                <w:sz w:val="16"/>
                <w:szCs w:val="16"/>
              </w:rPr>
              <w:t xml:space="preserve">ООО "ЛДЦ МИБС </w:t>
            </w:r>
            <w:proofErr w:type="spellStart"/>
            <w:r w:rsidRPr="005C573A">
              <w:rPr>
                <w:color w:val="000000"/>
                <w:sz w:val="16"/>
                <w:szCs w:val="16"/>
              </w:rPr>
              <w:t>им.Сергея</w:t>
            </w:r>
            <w:proofErr w:type="spellEnd"/>
            <w:r w:rsidRPr="005C573A">
              <w:rPr>
                <w:color w:val="000000"/>
                <w:sz w:val="16"/>
                <w:szCs w:val="16"/>
              </w:rPr>
              <w:t xml:space="preserve"> Березина"(на </w:t>
            </w:r>
            <w:proofErr w:type="spellStart"/>
            <w:r w:rsidRPr="005C573A">
              <w:rPr>
                <w:color w:val="000000"/>
                <w:sz w:val="16"/>
                <w:szCs w:val="16"/>
              </w:rPr>
              <w:t>Глухарской</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320524DA" w14:textId="77777777" w:rsidR="00AB14AF" w:rsidRPr="005C573A" w:rsidRDefault="00AB14AF" w:rsidP="005C573A">
            <w:pPr>
              <w:rPr>
                <w:color w:val="000000"/>
                <w:sz w:val="16"/>
                <w:szCs w:val="16"/>
              </w:rPr>
            </w:pPr>
            <w:r w:rsidRPr="005C573A">
              <w:rPr>
                <w:color w:val="000000"/>
                <w:sz w:val="16"/>
                <w:szCs w:val="16"/>
              </w:rPr>
              <w:t xml:space="preserve">г. Санкт-Петербург, ул. </w:t>
            </w:r>
            <w:proofErr w:type="spellStart"/>
            <w:r w:rsidRPr="005C573A">
              <w:rPr>
                <w:color w:val="000000"/>
                <w:sz w:val="16"/>
                <w:szCs w:val="16"/>
              </w:rPr>
              <w:t>Глухарская</w:t>
            </w:r>
            <w:proofErr w:type="spellEnd"/>
            <w:r w:rsidRPr="005C573A">
              <w:rPr>
                <w:color w:val="000000"/>
                <w:sz w:val="16"/>
                <w:szCs w:val="16"/>
              </w:rPr>
              <w:t>, д. 16, корп. 2 А</w:t>
            </w:r>
          </w:p>
        </w:tc>
        <w:tc>
          <w:tcPr>
            <w:tcW w:w="640" w:type="dxa"/>
            <w:tcBorders>
              <w:top w:val="nil"/>
              <w:left w:val="nil"/>
              <w:bottom w:val="single" w:sz="4" w:space="0" w:color="auto"/>
              <w:right w:val="single" w:sz="4" w:space="0" w:color="auto"/>
            </w:tcBorders>
            <w:shd w:val="clear" w:color="auto" w:fill="auto"/>
            <w:vAlign w:val="center"/>
            <w:hideMark/>
          </w:tcPr>
          <w:p w14:paraId="0A6383A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6BF84CD"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C56771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C23F6F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AC719E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338C20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3775E1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561FF0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96A69B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30DC294" w14:textId="77777777" w:rsidR="00AB14AF" w:rsidRPr="005C573A" w:rsidRDefault="00AB14AF" w:rsidP="005C573A">
            <w:pPr>
              <w:jc w:val="center"/>
              <w:rPr>
                <w:color w:val="000000"/>
                <w:sz w:val="16"/>
                <w:szCs w:val="16"/>
              </w:rPr>
            </w:pPr>
            <w:r w:rsidRPr="005C573A">
              <w:rPr>
                <w:color w:val="000000"/>
                <w:sz w:val="16"/>
                <w:szCs w:val="16"/>
              </w:rPr>
              <w:t>140</w:t>
            </w:r>
          </w:p>
        </w:tc>
        <w:tc>
          <w:tcPr>
            <w:tcW w:w="4662" w:type="dxa"/>
            <w:tcBorders>
              <w:top w:val="nil"/>
              <w:left w:val="nil"/>
              <w:bottom w:val="single" w:sz="4" w:space="0" w:color="auto"/>
              <w:right w:val="single" w:sz="4" w:space="0" w:color="auto"/>
            </w:tcBorders>
            <w:shd w:val="clear" w:color="auto" w:fill="auto"/>
            <w:vAlign w:val="center"/>
            <w:hideMark/>
          </w:tcPr>
          <w:p w14:paraId="51EE83C7" w14:textId="77777777" w:rsidR="00AB14AF" w:rsidRPr="005C573A" w:rsidRDefault="00AB14AF" w:rsidP="005C573A">
            <w:pPr>
              <w:rPr>
                <w:color w:val="000000"/>
                <w:sz w:val="16"/>
                <w:szCs w:val="16"/>
              </w:rPr>
            </w:pPr>
            <w:r w:rsidRPr="005C573A">
              <w:rPr>
                <w:color w:val="000000"/>
                <w:sz w:val="16"/>
                <w:szCs w:val="16"/>
              </w:rPr>
              <w:t>ООО "М24"</w:t>
            </w:r>
          </w:p>
        </w:tc>
        <w:tc>
          <w:tcPr>
            <w:tcW w:w="5954" w:type="dxa"/>
            <w:tcBorders>
              <w:top w:val="nil"/>
              <w:left w:val="nil"/>
              <w:bottom w:val="single" w:sz="4" w:space="0" w:color="auto"/>
              <w:right w:val="single" w:sz="4" w:space="0" w:color="auto"/>
            </w:tcBorders>
            <w:shd w:val="clear" w:color="auto" w:fill="auto"/>
            <w:vAlign w:val="center"/>
            <w:hideMark/>
          </w:tcPr>
          <w:p w14:paraId="4642453B" w14:textId="77777777" w:rsidR="00AB14AF" w:rsidRPr="005C573A" w:rsidRDefault="00AB14AF" w:rsidP="005C573A">
            <w:pPr>
              <w:rPr>
                <w:color w:val="000000"/>
                <w:sz w:val="16"/>
                <w:szCs w:val="16"/>
              </w:rPr>
            </w:pPr>
            <w:r w:rsidRPr="005C573A">
              <w:rPr>
                <w:color w:val="000000"/>
                <w:sz w:val="16"/>
                <w:szCs w:val="16"/>
              </w:rPr>
              <w:t xml:space="preserve">г. Санкт-Петербург, ул. Балканская </w:t>
            </w:r>
            <w:proofErr w:type="spellStart"/>
            <w:r w:rsidRPr="005C573A">
              <w:rPr>
                <w:color w:val="000000"/>
                <w:sz w:val="16"/>
                <w:szCs w:val="16"/>
              </w:rPr>
              <w:t>пл</w:t>
            </w:r>
            <w:proofErr w:type="spellEnd"/>
            <w:r w:rsidRPr="005C573A">
              <w:rPr>
                <w:color w:val="000000"/>
                <w:sz w:val="16"/>
                <w:szCs w:val="16"/>
              </w:rPr>
              <w:t>, д. 5  Лит АД</w:t>
            </w:r>
          </w:p>
        </w:tc>
        <w:tc>
          <w:tcPr>
            <w:tcW w:w="640" w:type="dxa"/>
            <w:tcBorders>
              <w:top w:val="nil"/>
              <w:left w:val="nil"/>
              <w:bottom w:val="single" w:sz="4" w:space="0" w:color="auto"/>
              <w:right w:val="single" w:sz="4" w:space="0" w:color="auto"/>
            </w:tcBorders>
            <w:shd w:val="clear" w:color="auto" w:fill="auto"/>
            <w:vAlign w:val="center"/>
            <w:hideMark/>
          </w:tcPr>
          <w:p w14:paraId="7766BD6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B7CF18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349E10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44A39AA"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E92CEC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1128B1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F6EEE6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DBD120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565461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26782F3" w14:textId="77777777" w:rsidR="00AB14AF" w:rsidRPr="005C573A" w:rsidRDefault="00AB14AF" w:rsidP="005C573A">
            <w:pPr>
              <w:jc w:val="center"/>
              <w:rPr>
                <w:color w:val="000000"/>
                <w:sz w:val="16"/>
                <w:szCs w:val="16"/>
              </w:rPr>
            </w:pPr>
            <w:r w:rsidRPr="005C573A">
              <w:rPr>
                <w:color w:val="000000"/>
                <w:sz w:val="16"/>
                <w:szCs w:val="16"/>
              </w:rPr>
              <w:t>141</w:t>
            </w:r>
          </w:p>
        </w:tc>
        <w:tc>
          <w:tcPr>
            <w:tcW w:w="4662" w:type="dxa"/>
            <w:tcBorders>
              <w:top w:val="nil"/>
              <w:left w:val="nil"/>
              <w:bottom w:val="single" w:sz="4" w:space="0" w:color="auto"/>
              <w:right w:val="single" w:sz="4" w:space="0" w:color="auto"/>
            </w:tcBorders>
            <w:shd w:val="clear" w:color="auto" w:fill="auto"/>
            <w:vAlign w:val="center"/>
            <w:hideMark/>
          </w:tcPr>
          <w:p w14:paraId="681797D1" w14:textId="77777777" w:rsidR="00AB14AF" w:rsidRPr="005C573A" w:rsidRDefault="00AB14AF" w:rsidP="005C573A">
            <w:pPr>
              <w:rPr>
                <w:color w:val="000000"/>
                <w:sz w:val="16"/>
                <w:szCs w:val="16"/>
              </w:rPr>
            </w:pPr>
            <w:r w:rsidRPr="005C573A">
              <w:rPr>
                <w:color w:val="000000"/>
                <w:sz w:val="16"/>
                <w:szCs w:val="16"/>
              </w:rPr>
              <w:t>ООО "М24" (</w:t>
            </w:r>
            <w:proofErr w:type="spellStart"/>
            <w:r w:rsidRPr="005C573A">
              <w:rPr>
                <w:color w:val="000000"/>
                <w:sz w:val="16"/>
                <w:szCs w:val="16"/>
              </w:rPr>
              <w:t>Заневский</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6C280A36" w14:textId="77777777" w:rsidR="00AB14AF" w:rsidRPr="005C573A" w:rsidRDefault="00AB14AF" w:rsidP="005C573A">
            <w:pPr>
              <w:rPr>
                <w:color w:val="000000"/>
                <w:sz w:val="16"/>
                <w:szCs w:val="16"/>
              </w:rPr>
            </w:pPr>
            <w:r w:rsidRPr="005C573A">
              <w:rPr>
                <w:color w:val="000000"/>
                <w:sz w:val="16"/>
                <w:szCs w:val="16"/>
              </w:rPr>
              <w:t xml:space="preserve">г. Санкт-Петербург, ул. </w:t>
            </w:r>
            <w:proofErr w:type="spellStart"/>
            <w:r w:rsidRPr="005C573A">
              <w:rPr>
                <w:color w:val="000000"/>
                <w:sz w:val="16"/>
                <w:szCs w:val="16"/>
              </w:rPr>
              <w:t>Заневский</w:t>
            </w:r>
            <w:proofErr w:type="spellEnd"/>
            <w:r w:rsidRPr="005C573A">
              <w:rPr>
                <w:color w:val="000000"/>
                <w:sz w:val="16"/>
                <w:szCs w:val="16"/>
              </w:rPr>
              <w:t xml:space="preserve"> проспект, д. 71, корп. 2 лит А</w:t>
            </w:r>
          </w:p>
        </w:tc>
        <w:tc>
          <w:tcPr>
            <w:tcW w:w="640" w:type="dxa"/>
            <w:tcBorders>
              <w:top w:val="nil"/>
              <w:left w:val="nil"/>
              <w:bottom w:val="single" w:sz="4" w:space="0" w:color="auto"/>
              <w:right w:val="single" w:sz="4" w:space="0" w:color="auto"/>
            </w:tcBorders>
            <w:shd w:val="clear" w:color="auto" w:fill="auto"/>
            <w:vAlign w:val="center"/>
            <w:hideMark/>
          </w:tcPr>
          <w:p w14:paraId="571C98ED"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F2397BB"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380E6C2"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32163D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2FFEDE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F564C4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CB8EA5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D035F2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ED531D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93D9BD1" w14:textId="77777777" w:rsidR="00AB14AF" w:rsidRPr="005C573A" w:rsidRDefault="00AB14AF" w:rsidP="005C573A">
            <w:pPr>
              <w:jc w:val="center"/>
              <w:rPr>
                <w:color w:val="000000"/>
                <w:sz w:val="16"/>
                <w:szCs w:val="16"/>
              </w:rPr>
            </w:pPr>
            <w:r w:rsidRPr="005C573A">
              <w:rPr>
                <w:color w:val="000000"/>
                <w:sz w:val="16"/>
                <w:szCs w:val="16"/>
              </w:rPr>
              <w:t>142</w:t>
            </w:r>
          </w:p>
        </w:tc>
        <w:tc>
          <w:tcPr>
            <w:tcW w:w="4662" w:type="dxa"/>
            <w:tcBorders>
              <w:top w:val="nil"/>
              <w:left w:val="nil"/>
              <w:bottom w:val="single" w:sz="4" w:space="0" w:color="auto"/>
              <w:right w:val="single" w:sz="4" w:space="0" w:color="auto"/>
            </w:tcBorders>
            <w:shd w:val="clear" w:color="auto" w:fill="auto"/>
            <w:vAlign w:val="center"/>
            <w:hideMark/>
          </w:tcPr>
          <w:p w14:paraId="2B8F901F" w14:textId="77777777" w:rsidR="00AB14AF" w:rsidRPr="005C573A" w:rsidRDefault="00AB14AF" w:rsidP="005C573A">
            <w:pPr>
              <w:rPr>
                <w:color w:val="000000"/>
                <w:sz w:val="16"/>
                <w:szCs w:val="16"/>
              </w:rPr>
            </w:pPr>
            <w:r w:rsidRPr="005C573A">
              <w:rPr>
                <w:color w:val="000000"/>
                <w:sz w:val="16"/>
                <w:szCs w:val="16"/>
              </w:rPr>
              <w:t>ООО "Меди ком" (бренд СМ-Клиника)</w:t>
            </w:r>
          </w:p>
        </w:tc>
        <w:tc>
          <w:tcPr>
            <w:tcW w:w="5954" w:type="dxa"/>
            <w:tcBorders>
              <w:top w:val="nil"/>
              <w:left w:val="nil"/>
              <w:bottom w:val="single" w:sz="4" w:space="0" w:color="auto"/>
              <w:right w:val="single" w:sz="4" w:space="0" w:color="auto"/>
            </w:tcBorders>
            <w:shd w:val="clear" w:color="auto" w:fill="auto"/>
            <w:vAlign w:val="center"/>
            <w:hideMark/>
          </w:tcPr>
          <w:p w14:paraId="3D98BE04" w14:textId="77777777" w:rsidR="00AB14AF" w:rsidRPr="005C573A" w:rsidRDefault="00AB14AF" w:rsidP="005C573A">
            <w:pPr>
              <w:rPr>
                <w:color w:val="000000"/>
                <w:sz w:val="16"/>
                <w:szCs w:val="16"/>
              </w:rPr>
            </w:pPr>
            <w:r w:rsidRPr="005C573A">
              <w:rPr>
                <w:color w:val="000000"/>
                <w:sz w:val="16"/>
                <w:szCs w:val="16"/>
              </w:rPr>
              <w:t>г. Санкт-Петербург, ул. Ударников пр-т, д. 19, корп. 1</w:t>
            </w:r>
          </w:p>
        </w:tc>
        <w:tc>
          <w:tcPr>
            <w:tcW w:w="640" w:type="dxa"/>
            <w:tcBorders>
              <w:top w:val="nil"/>
              <w:left w:val="nil"/>
              <w:bottom w:val="single" w:sz="4" w:space="0" w:color="auto"/>
              <w:right w:val="single" w:sz="4" w:space="0" w:color="auto"/>
            </w:tcBorders>
            <w:shd w:val="clear" w:color="auto" w:fill="auto"/>
            <w:vAlign w:val="center"/>
            <w:hideMark/>
          </w:tcPr>
          <w:p w14:paraId="27BE879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3650B37"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66C28E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E6908CB"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7E83316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A0B3E9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C6C2E2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D3329BF"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369BB23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3E6F54D" w14:textId="77777777" w:rsidR="00AB14AF" w:rsidRPr="005C573A" w:rsidRDefault="00AB14AF" w:rsidP="005C573A">
            <w:pPr>
              <w:jc w:val="center"/>
              <w:rPr>
                <w:color w:val="000000"/>
                <w:sz w:val="16"/>
                <w:szCs w:val="16"/>
              </w:rPr>
            </w:pPr>
            <w:r w:rsidRPr="005C573A">
              <w:rPr>
                <w:color w:val="000000"/>
                <w:sz w:val="16"/>
                <w:szCs w:val="16"/>
              </w:rPr>
              <w:t>143</w:t>
            </w:r>
          </w:p>
        </w:tc>
        <w:tc>
          <w:tcPr>
            <w:tcW w:w="4662" w:type="dxa"/>
            <w:tcBorders>
              <w:top w:val="nil"/>
              <w:left w:val="nil"/>
              <w:bottom w:val="single" w:sz="4" w:space="0" w:color="auto"/>
              <w:right w:val="single" w:sz="4" w:space="0" w:color="auto"/>
            </w:tcBorders>
            <w:shd w:val="clear" w:color="auto" w:fill="auto"/>
            <w:vAlign w:val="center"/>
            <w:hideMark/>
          </w:tcPr>
          <w:p w14:paraId="5E5D7B4A" w14:textId="77777777" w:rsidR="00AB14AF" w:rsidRPr="005C573A" w:rsidRDefault="00AB14AF" w:rsidP="005C573A">
            <w:pPr>
              <w:rPr>
                <w:color w:val="000000"/>
                <w:sz w:val="16"/>
                <w:szCs w:val="16"/>
              </w:rPr>
            </w:pPr>
            <w:r w:rsidRPr="005C573A">
              <w:rPr>
                <w:color w:val="000000"/>
                <w:sz w:val="16"/>
                <w:szCs w:val="16"/>
              </w:rPr>
              <w:t>ООО " МЕДИКОМ"</w:t>
            </w:r>
          </w:p>
        </w:tc>
        <w:tc>
          <w:tcPr>
            <w:tcW w:w="5954" w:type="dxa"/>
            <w:tcBorders>
              <w:top w:val="nil"/>
              <w:left w:val="nil"/>
              <w:bottom w:val="single" w:sz="4" w:space="0" w:color="auto"/>
              <w:right w:val="single" w:sz="4" w:space="0" w:color="auto"/>
            </w:tcBorders>
            <w:shd w:val="clear" w:color="auto" w:fill="auto"/>
            <w:vAlign w:val="center"/>
            <w:hideMark/>
          </w:tcPr>
          <w:p w14:paraId="434FAA70" w14:textId="77777777" w:rsidR="00AB14AF" w:rsidRPr="005C573A" w:rsidRDefault="00AB14AF" w:rsidP="005C573A">
            <w:pPr>
              <w:rPr>
                <w:color w:val="000000"/>
                <w:sz w:val="16"/>
                <w:szCs w:val="16"/>
              </w:rPr>
            </w:pPr>
            <w:r w:rsidRPr="005C573A">
              <w:rPr>
                <w:color w:val="000000"/>
                <w:sz w:val="16"/>
                <w:szCs w:val="16"/>
              </w:rPr>
              <w:t xml:space="preserve">Ленинградская область, 188309, г. Гатчина, ул. </w:t>
            </w:r>
            <w:proofErr w:type="spellStart"/>
            <w:r w:rsidRPr="005C573A">
              <w:rPr>
                <w:color w:val="000000"/>
                <w:sz w:val="16"/>
                <w:szCs w:val="16"/>
              </w:rPr>
              <w:t>Авиатрисы</w:t>
            </w:r>
            <w:proofErr w:type="spellEnd"/>
            <w:r w:rsidRPr="005C573A">
              <w:rPr>
                <w:color w:val="000000"/>
                <w:sz w:val="16"/>
                <w:szCs w:val="16"/>
              </w:rPr>
              <w:t xml:space="preserve"> Зверевой, д. 1</w:t>
            </w:r>
          </w:p>
        </w:tc>
        <w:tc>
          <w:tcPr>
            <w:tcW w:w="640" w:type="dxa"/>
            <w:tcBorders>
              <w:top w:val="nil"/>
              <w:left w:val="nil"/>
              <w:bottom w:val="single" w:sz="4" w:space="0" w:color="auto"/>
              <w:right w:val="single" w:sz="4" w:space="0" w:color="auto"/>
            </w:tcBorders>
            <w:shd w:val="clear" w:color="auto" w:fill="auto"/>
            <w:vAlign w:val="center"/>
            <w:hideMark/>
          </w:tcPr>
          <w:p w14:paraId="624A5B6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9A0B07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49FAF3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D11717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13C0EE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814477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D06D67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A5E16C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D74EFA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E0FF7F7" w14:textId="77777777" w:rsidR="00AB14AF" w:rsidRPr="005C573A" w:rsidRDefault="00AB14AF" w:rsidP="005C573A">
            <w:pPr>
              <w:jc w:val="center"/>
              <w:rPr>
                <w:color w:val="000000"/>
                <w:sz w:val="16"/>
                <w:szCs w:val="16"/>
              </w:rPr>
            </w:pPr>
            <w:r w:rsidRPr="005C573A">
              <w:rPr>
                <w:color w:val="000000"/>
                <w:sz w:val="16"/>
                <w:szCs w:val="16"/>
              </w:rPr>
              <w:t>144</w:t>
            </w:r>
          </w:p>
        </w:tc>
        <w:tc>
          <w:tcPr>
            <w:tcW w:w="4662" w:type="dxa"/>
            <w:tcBorders>
              <w:top w:val="nil"/>
              <w:left w:val="nil"/>
              <w:bottom w:val="single" w:sz="4" w:space="0" w:color="auto"/>
              <w:right w:val="single" w:sz="4" w:space="0" w:color="auto"/>
            </w:tcBorders>
            <w:shd w:val="clear" w:color="auto" w:fill="auto"/>
            <w:vAlign w:val="center"/>
            <w:hideMark/>
          </w:tcPr>
          <w:p w14:paraId="15A8835E" w14:textId="77777777" w:rsidR="00AB14AF" w:rsidRPr="005C573A" w:rsidRDefault="00AB14AF" w:rsidP="005C573A">
            <w:pPr>
              <w:rPr>
                <w:color w:val="000000"/>
                <w:sz w:val="16"/>
                <w:szCs w:val="16"/>
              </w:rPr>
            </w:pPr>
            <w:r w:rsidRPr="005C573A">
              <w:rPr>
                <w:color w:val="000000"/>
                <w:sz w:val="16"/>
                <w:szCs w:val="16"/>
              </w:rPr>
              <w:t>ООО "Медиком+"</w:t>
            </w:r>
          </w:p>
        </w:tc>
        <w:tc>
          <w:tcPr>
            <w:tcW w:w="5954" w:type="dxa"/>
            <w:tcBorders>
              <w:top w:val="nil"/>
              <w:left w:val="nil"/>
              <w:bottom w:val="single" w:sz="4" w:space="0" w:color="auto"/>
              <w:right w:val="single" w:sz="4" w:space="0" w:color="auto"/>
            </w:tcBorders>
            <w:shd w:val="clear" w:color="auto" w:fill="auto"/>
            <w:vAlign w:val="center"/>
            <w:hideMark/>
          </w:tcPr>
          <w:p w14:paraId="7CC46F4F" w14:textId="77777777" w:rsidR="00AB14AF" w:rsidRPr="005C573A" w:rsidRDefault="00AB14AF" w:rsidP="005C573A">
            <w:pPr>
              <w:rPr>
                <w:color w:val="000000"/>
                <w:sz w:val="16"/>
                <w:szCs w:val="16"/>
              </w:rPr>
            </w:pPr>
            <w:r w:rsidRPr="005C573A">
              <w:rPr>
                <w:color w:val="000000"/>
                <w:sz w:val="16"/>
                <w:szCs w:val="16"/>
              </w:rPr>
              <w:t xml:space="preserve">188306, ЛО, г. Гатчина, </w:t>
            </w:r>
            <w:proofErr w:type="spellStart"/>
            <w:r w:rsidRPr="005C573A">
              <w:rPr>
                <w:color w:val="000000"/>
                <w:sz w:val="16"/>
                <w:szCs w:val="16"/>
              </w:rPr>
              <w:t>ул.Киргетова</w:t>
            </w:r>
            <w:proofErr w:type="spellEnd"/>
            <w:r w:rsidRPr="005C573A">
              <w:rPr>
                <w:color w:val="000000"/>
                <w:sz w:val="16"/>
                <w:szCs w:val="16"/>
              </w:rPr>
              <w:t>, д.6а</w:t>
            </w:r>
          </w:p>
        </w:tc>
        <w:tc>
          <w:tcPr>
            <w:tcW w:w="640" w:type="dxa"/>
            <w:tcBorders>
              <w:top w:val="nil"/>
              <w:left w:val="nil"/>
              <w:bottom w:val="single" w:sz="4" w:space="0" w:color="auto"/>
              <w:right w:val="single" w:sz="4" w:space="0" w:color="auto"/>
            </w:tcBorders>
            <w:shd w:val="clear" w:color="auto" w:fill="auto"/>
            <w:vAlign w:val="center"/>
            <w:hideMark/>
          </w:tcPr>
          <w:p w14:paraId="16EF127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CA39D37"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BD3463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339499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7C882F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25418A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F4305A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93DA87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789D1C2" w14:textId="77777777" w:rsidTr="00906022">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A1A3D92" w14:textId="77777777" w:rsidR="00AB14AF" w:rsidRPr="005C573A" w:rsidRDefault="00AB14AF" w:rsidP="005C573A">
            <w:pPr>
              <w:jc w:val="center"/>
              <w:rPr>
                <w:color w:val="000000"/>
                <w:sz w:val="16"/>
                <w:szCs w:val="16"/>
              </w:rPr>
            </w:pPr>
            <w:r w:rsidRPr="005C573A">
              <w:rPr>
                <w:color w:val="000000"/>
                <w:sz w:val="16"/>
                <w:szCs w:val="16"/>
              </w:rPr>
              <w:t>145</w:t>
            </w:r>
          </w:p>
        </w:tc>
        <w:tc>
          <w:tcPr>
            <w:tcW w:w="4662" w:type="dxa"/>
            <w:tcBorders>
              <w:top w:val="nil"/>
              <w:left w:val="nil"/>
              <w:bottom w:val="single" w:sz="4" w:space="0" w:color="auto"/>
              <w:right w:val="single" w:sz="4" w:space="0" w:color="auto"/>
            </w:tcBorders>
            <w:shd w:val="clear" w:color="auto" w:fill="auto"/>
            <w:vAlign w:val="center"/>
            <w:hideMark/>
          </w:tcPr>
          <w:p w14:paraId="3BB8DF75"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Медилюкс</w:t>
            </w:r>
            <w:proofErr w:type="spellEnd"/>
            <w:r w:rsidRPr="005C573A">
              <w:rPr>
                <w:color w:val="000000"/>
                <w:sz w:val="16"/>
                <w:szCs w:val="16"/>
              </w:rPr>
              <w:t>-ТМ"</w:t>
            </w:r>
          </w:p>
        </w:tc>
        <w:tc>
          <w:tcPr>
            <w:tcW w:w="5954" w:type="dxa"/>
            <w:tcBorders>
              <w:top w:val="nil"/>
              <w:left w:val="nil"/>
              <w:bottom w:val="single" w:sz="4" w:space="0" w:color="auto"/>
              <w:right w:val="single" w:sz="4" w:space="0" w:color="auto"/>
            </w:tcBorders>
            <w:shd w:val="clear" w:color="auto" w:fill="auto"/>
            <w:vAlign w:val="center"/>
            <w:hideMark/>
          </w:tcPr>
          <w:p w14:paraId="3E61680A" w14:textId="77777777" w:rsidR="00AB14AF" w:rsidRPr="005C573A" w:rsidRDefault="00AB14AF" w:rsidP="005C573A">
            <w:pPr>
              <w:rPr>
                <w:color w:val="000000"/>
                <w:sz w:val="16"/>
                <w:szCs w:val="16"/>
              </w:rPr>
            </w:pPr>
            <w:r w:rsidRPr="005C573A">
              <w:rPr>
                <w:color w:val="000000"/>
                <w:sz w:val="16"/>
                <w:szCs w:val="16"/>
              </w:rPr>
              <w:t xml:space="preserve">197227, г. Санкт-Петербург, ул. </w:t>
            </w:r>
            <w:proofErr w:type="spellStart"/>
            <w:r w:rsidRPr="005C573A">
              <w:rPr>
                <w:color w:val="000000"/>
                <w:sz w:val="16"/>
                <w:szCs w:val="16"/>
              </w:rPr>
              <w:t>Гаккелевская</w:t>
            </w:r>
            <w:proofErr w:type="spellEnd"/>
            <w:r w:rsidRPr="005C573A">
              <w:rPr>
                <w:color w:val="000000"/>
                <w:sz w:val="16"/>
                <w:szCs w:val="16"/>
              </w:rPr>
              <w:t xml:space="preserve">, д. 21,  </w:t>
            </w:r>
            <w:proofErr w:type="spellStart"/>
            <w:r w:rsidRPr="005C573A">
              <w:rPr>
                <w:color w:val="000000"/>
                <w:sz w:val="16"/>
                <w:szCs w:val="16"/>
              </w:rPr>
              <w:t>Лит.А</w:t>
            </w:r>
            <w:proofErr w:type="spellEnd"/>
          </w:p>
        </w:tc>
        <w:tc>
          <w:tcPr>
            <w:tcW w:w="640" w:type="dxa"/>
            <w:tcBorders>
              <w:top w:val="nil"/>
              <w:left w:val="nil"/>
              <w:bottom w:val="single" w:sz="4" w:space="0" w:color="auto"/>
              <w:right w:val="single" w:sz="4" w:space="0" w:color="auto"/>
            </w:tcBorders>
            <w:shd w:val="clear" w:color="auto" w:fill="auto"/>
            <w:vAlign w:val="center"/>
            <w:hideMark/>
          </w:tcPr>
          <w:p w14:paraId="39E12DFC"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0EADFB09"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43843D9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33CBCD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C24D01C"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tcPr>
          <w:p w14:paraId="7B507365" w14:textId="77777777" w:rsidR="00AB14AF" w:rsidRPr="005C573A" w:rsidRDefault="00AB14AF" w:rsidP="005C573A">
            <w:pPr>
              <w:jc w:val="center"/>
              <w:rPr>
                <w:color w:val="000000"/>
                <w:sz w:val="16"/>
                <w:szCs w:val="16"/>
              </w:rPr>
            </w:pPr>
          </w:p>
        </w:tc>
        <w:tc>
          <w:tcPr>
            <w:tcW w:w="744" w:type="dxa"/>
            <w:tcBorders>
              <w:top w:val="nil"/>
              <w:left w:val="nil"/>
              <w:bottom w:val="single" w:sz="4" w:space="0" w:color="auto"/>
              <w:right w:val="single" w:sz="4" w:space="0" w:color="auto"/>
            </w:tcBorders>
            <w:shd w:val="clear" w:color="auto" w:fill="auto"/>
            <w:vAlign w:val="center"/>
            <w:hideMark/>
          </w:tcPr>
          <w:p w14:paraId="5867F6D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776117E"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BF23F2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D40E826" w14:textId="77777777" w:rsidR="00AB14AF" w:rsidRPr="005C573A" w:rsidRDefault="00AB14AF" w:rsidP="005C573A">
            <w:pPr>
              <w:jc w:val="center"/>
              <w:rPr>
                <w:color w:val="000000"/>
                <w:sz w:val="16"/>
                <w:szCs w:val="16"/>
              </w:rPr>
            </w:pPr>
            <w:r w:rsidRPr="005C573A">
              <w:rPr>
                <w:color w:val="000000"/>
                <w:sz w:val="16"/>
                <w:szCs w:val="16"/>
              </w:rPr>
              <w:t>146</w:t>
            </w:r>
          </w:p>
        </w:tc>
        <w:tc>
          <w:tcPr>
            <w:tcW w:w="4662" w:type="dxa"/>
            <w:tcBorders>
              <w:top w:val="nil"/>
              <w:left w:val="nil"/>
              <w:bottom w:val="single" w:sz="4" w:space="0" w:color="auto"/>
              <w:right w:val="single" w:sz="4" w:space="0" w:color="auto"/>
            </w:tcBorders>
            <w:shd w:val="clear" w:color="auto" w:fill="auto"/>
            <w:vAlign w:val="center"/>
            <w:hideMark/>
          </w:tcPr>
          <w:p w14:paraId="3E16F091"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Медиус</w:t>
            </w:r>
            <w:proofErr w:type="spellEnd"/>
            <w:r w:rsidRPr="005C573A">
              <w:rPr>
                <w:color w:val="000000"/>
                <w:sz w:val="16"/>
                <w:szCs w:val="16"/>
              </w:rPr>
              <w:t xml:space="preserve"> и К"</w:t>
            </w:r>
          </w:p>
        </w:tc>
        <w:tc>
          <w:tcPr>
            <w:tcW w:w="5954" w:type="dxa"/>
            <w:tcBorders>
              <w:top w:val="nil"/>
              <w:left w:val="nil"/>
              <w:bottom w:val="single" w:sz="4" w:space="0" w:color="auto"/>
              <w:right w:val="single" w:sz="4" w:space="0" w:color="auto"/>
            </w:tcBorders>
            <w:shd w:val="clear" w:color="auto" w:fill="auto"/>
            <w:vAlign w:val="center"/>
            <w:hideMark/>
          </w:tcPr>
          <w:p w14:paraId="1117C0C6" w14:textId="77777777" w:rsidR="00AB14AF" w:rsidRPr="005C573A" w:rsidRDefault="00AB14AF" w:rsidP="005C573A">
            <w:pPr>
              <w:rPr>
                <w:color w:val="000000"/>
                <w:sz w:val="16"/>
                <w:szCs w:val="16"/>
              </w:rPr>
            </w:pPr>
            <w:r w:rsidRPr="005C573A">
              <w:rPr>
                <w:color w:val="000000"/>
                <w:sz w:val="16"/>
                <w:szCs w:val="16"/>
              </w:rPr>
              <w:t>Ленинградская область, 188640, г. Всеволожск, ул. Социалистическая, д. 107</w:t>
            </w:r>
          </w:p>
        </w:tc>
        <w:tc>
          <w:tcPr>
            <w:tcW w:w="640" w:type="dxa"/>
            <w:tcBorders>
              <w:top w:val="nil"/>
              <w:left w:val="nil"/>
              <w:bottom w:val="single" w:sz="4" w:space="0" w:color="auto"/>
              <w:right w:val="single" w:sz="4" w:space="0" w:color="auto"/>
            </w:tcBorders>
            <w:shd w:val="clear" w:color="auto" w:fill="auto"/>
            <w:vAlign w:val="center"/>
            <w:hideMark/>
          </w:tcPr>
          <w:p w14:paraId="574B141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64E9DF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10F880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BE2CA2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67281A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1E3C53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A10E27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4CD884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5D2A11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76E4EFB" w14:textId="77777777" w:rsidR="00AB14AF" w:rsidRPr="005C573A" w:rsidRDefault="00AB14AF" w:rsidP="005C573A">
            <w:pPr>
              <w:jc w:val="center"/>
              <w:rPr>
                <w:color w:val="000000"/>
                <w:sz w:val="16"/>
                <w:szCs w:val="16"/>
              </w:rPr>
            </w:pPr>
            <w:r w:rsidRPr="005C573A">
              <w:rPr>
                <w:color w:val="000000"/>
                <w:sz w:val="16"/>
                <w:szCs w:val="16"/>
              </w:rPr>
              <w:t>147</w:t>
            </w:r>
          </w:p>
        </w:tc>
        <w:tc>
          <w:tcPr>
            <w:tcW w:w="4662" w:type="dxa"/>
            <w:tcBorders>
              <w:top w:val="nil"/>
              <w:left w:val="nil"/>
              <w:bottom w:val="single" w:sz="4" w:space="0" w:color="auto"/>
              <w:right w:val="single" w:sz="4" w:space="0" w:color="auto"/>
            </w:tcBorders>
            <w:shd w:val="clear" w:color="auto" w:fill="auto"/>
            <w:vAlign w:val="center"/>
            <w:hideMark/>
          </w:tcPr>
          <w:p w14:paraId="6DD8BE7C" w14:textId="77777777" w:rsidR="00AB14AF" w:rsidRPr="005C573A" w:rsidRDefault="00AB14AF" w:rsidP="005C573A">
            <w:pPr>
              <w:rPr>
                <w:color w:val="000000"/>
                <w:sz w:val="16"/>
                <w:szCs w:val="16"/>
              </w:rPr>
            </w:pPr>
            <w:r w:rsidRPr="005C573A">
              <w:rPr>
                <w:color w:val="000000"/>
                <w:sz w:val="16"/>
                <w:szCs w:val="16"/>
              </w:rPr>
              <w:t>ООО "МЕДИУС ЯНИНО"</w:t>
            </w:r>
          </w:p>
        </w:tc>
        <w:tc>
          <w:tcPr>
            <w:tcW w:w="5954" w:type="dxa"/>
            <w:tcBorders>
              <w:top w:val="nil"/>
              <w:left w:val="nil"/>
              <w:bottom w:val="single" w:sz="4" w:space="0" w:color="auto"/>
              <w:right w:val="single" w:sz="4" w:space="0" w:color="auto"/>
            </w:tcBorders>
            <w:shd w:val="clear" w:color="auto" w:fill="auto"/>
            <w:vAlign w:val="center"/>
            <w:hideMark/>
          </w:tcPr>
          <w:p w14:paraId="2F1089F1" w14:textId="77777777" w:rsidR="00AB14AF" w:rsidRPr="005C573A" w:rsidRDefault="00AB14AF" w:rsidP="005C573A">
            <w:pPr>
              <w:rPr>
                <w:color w:val="000000"/>
                <w:sz w:val="16"/>
                <w:szCs w:val="16"/>
              </w:rPr>
            </w:pPr>
            <w:r w:rsidRPr="005C573A">
              <w:rPr>
                <w:color w:val="000000"/>
                <w:sz w:val="16"/>
                <w:szCs w:val="16"/>
              </w:rPr>
              <w:t xml:space="preserve">Ленинградская область, Янино-1 </w:t>
            </w:r>
            <w:proofErr w:type="spellStart"/>
            <w:r w:rsidRPr="005C573A">
              <w:rPr>
                <w:color w:val="000000"/>
                <w:sz w:val="16"/>
                <w:szCs w:val="16"/>
              </w:rPr>
              <w:t>пгт</w:t>
            </w:r>
            <w:proofErr w:type="spellEnd"/>
            <w:r w:rsidRPr="005C573A">
              <w:rPr>
                <w:color w:val="000000"/>
                <w:sz w:val="16"/>
                <w:szCs w:val="16"/>
              </w:rPr>
              <w:t>, р-н Всеволожский, ул. Новая, д. 14 А, корп. 2</w:t>
            </w:r>
          </w:p>
        </w:tc>
        <w:tc>
          <w:tcPr>
            <w:tcW w:w="640" w:type="dxa"/>
            <w:tcBorders>
              <w:top w:val="nil"/>
              <w:left w:val="nil"/>
              <w:bottom w:val="single" w:sz="4" w:space="0" w:color="auto"/>
              <w:right w:val="single" w:sz="4" w:space="0" w:color="auto"/>
            </w:tcBorders>
            <w:shd w:val="clear" w:color="auto" w:fill="auto"/>
            <w:vAlign w:val="center"/>
            <w:hideMark/>
          </w:tcPr>
          <w:p w14:paraId="2888B5CC"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FB3256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6ADE50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83777B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2F84FDF"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B1CCDD1"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B10A06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7E70C6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B0345F8"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C7B67AA" w14:textId="77777777" w:rsidR="00AB14AF" w:rsidRPr="005C573A" w:rsidRDefault="00AB14AF" w:rsidP="005C573A">
            <w:pPr>
              <w:jc w:val="center"/>
              <w:rPr>
                <w:color w:val="000000"/>
                <w:sz w:val="16"/>
                <w:szCs w:val="16"/>
              </w:rPr>
            </w:pPr>
            <w:r w:rsidRPr="005C573A">
              <w:rPr>
                <w:color w:val="000000"/>
                <w:sz w:val="16"/>
                <w:szCs w:val="16"/>
              </w:rPr>
              <w:t>148</w:t>
            </w:r>
          </w:p>
        </w:tc>
        <w:tc>
          <w:tcPr>
            <w:tcW w:w="4662" w:type="dxa"/>
            <w:tcBorders>
              <w:top w:val="nil"/>
              <w:left w:val="nil"/>
              <w:bottom w:val="single" w:sz="4" w:space="0" w:color="auto"/>
              <w:right w:val="single" w:sz="4" w:space="0" w:color="auto"/>
            </w:tcBorders>
            <w:shd w:val="clear" w:color="auto" w:fill="auto"/>
            <w:vAlign w:val="center"/>
            <w:hideMark/>
          </w:tcPr>
          <w:p w14:paraId="2544E350" w14:textId="77777777" w:rsidR="00AB14AF" w:rsidRPr="005C573A" w:rsidRDefault="00AB14AF" w:rsidP="005C573A">
            <w:pPr>
              <w:rPr>
                <w:color w:val="000000"/>
                <w:sz w:val="16"/>
                <w:szCs w:val="16"/>
              </w:rPr>
            </w:pPr>
            <w:r w:rsidRPr="005C573A">
              <w:rPr>
                <w:color w:val="000000"/>
                <w:sz w:val="16"/>
                <w:szCs w:val="16"/>
              </w:rPr>
              <w:t>ООО "Медицинский центр "</w:t>
            </w:r>
            <w:proofErr w:type="spellStart"/>
            <w:r w:rsidRPr="005C573A">
              <w:rPr>
                <w:color w:val="000000"/>
                <w:sz w:val="16"/>
                <w:szCs w:val="16"/>
              </w:rPr>
              <w:t>Делис</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5ED145F5" w14:textId="77777777" w:rsidR="00AB14AF" w:rsidRPr="005C573A" w:rsidRDefault="00AB14AF" w:rsidP="005C573A">
            <w:pPr>
              <w:rPr>
                <w:color w:val="000000"/>
                <w:sz w:val="16"/>
                <w:szCs w:val="16"/>
              </w:rPr>
            </w:pPr>
            <w:r w:rsidRPr="005C573A">
              <w:rPr>
                <w:color w:val="000000"/>
                <w:sz w:val="16"/>
                <w:szCs w:val="16"/>
              </w:rPr>
              <w:t>Ленинградская область, 187342, г. Кировск, ул. Кирова, д. 22,  пом.1, 2 на первом этаже</w:t>
            </w:r>
          </w:p>
        </w:tc>
        <w:tc>
          <w:tcPr>
            <w:tcW w:w="640" w:type="dxa"/>
            <w:tcBorders>
              <w:top w:val="nil"/>
              <w:left w:val="nil"/>
              <w:bottom w:val="single" w:sz="4" w:space="0" w:color="auto"/>
              <w:right w:val="single" w:sz="4" w:space="0" w:color="auto"/>
            </w:tcBorders>
            <w:shd w:val="clear" w:color="auto" w:fill="auto"/>
            <w:vAlign w:val="center"/>
            <w:hideMark/>
          </w:tcPr>
          <w:p w14:paraId="1D75B64D"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7DF69D6"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0EC039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953AC2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A0103C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3FAC36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628409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142640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DAAD9C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79FF923" w14:textId="77777777" w:rsidR="00AB14AF" w:rsidRPr="005C573A" w:rsidRDefault="00AB14AF" w:rsidP="005C573A">
            <w:pPr>
              <w:jc w:val="center"/>
              <w:rPr>
                <w:color w:val="000000"/>
                <w:sz w:val="16"/>
                <w:szCs w:val="16"/>
              </w:rPr>
            </w:pPr>
            <w:r w:rsidRPr="005C573A">
              <w:rPr>
                <w:color w:val="000000"/>
                <w:sz w:val="16"/>
                <w:szCs w:val="16"/>
              </w:rPr>
              <w:t>149</w:t>
            </w:r>
          </w:p>
        </w:tc>
        <w:tc>
          <w:tcPr>
            <w:tcW w:w="4662" w:type="dxa"/>
            <w:tcBorders>
              <w:top w:val="nil"/>
              <w:left w:val="nil"/>
              <w:bottom w:val="single" w:sz="4" w:space="0" w:color="auto"/>
              <w:right w:val="single" w:sz="4" w:space="0" w:color="auto"/>
            </w:tcBorders>
            <w:shd w:val="clear" w:color="auto" w:fill="auto"/>
            <w:vAlign w:val="center"/>
            <w:hideMark/>
          </w:tcPr>
          <w:p w14:paraId="6F257679" w14:textId="77777777" w:rsidR="00AB14AF" w:rsidRPr="005C573A" w:rsidRDefault="00AB14AF" w:rsidP="005C573A">
            <w:pPr>
              <w:rPr>
                <w:color w:val="000000"/>
                <w:sz w:val="16"/>
                <w:szCs w:val="16"/>
              </w:rPr>
            </w:pPr>
            <w:r w:rsidRPr="005C573A">
              <w:rPr>
                <w:color w:val="000000"/>
                <w:sz w:val="16"/>
                <w:szCs w:val="16"/>
              </w:rPr>
              <w:t>ООО "Медсанчасть №67"</w:t>
            </w:r>
          </w:p>
        </w:tc>
        <w:tc>
          <w:tcPr>
            <w:tcW w:w="5954" w:type="dxa"/>
            <w:tcBorders>
              <w:top w:val="nil"/>
              <w:left w:val="nil"/>
              <w:bottom w:val="single" w:sz="4" w:space="0" w:color="auto"/>
              <w:right w:val="single" w:sz="4" w:space="0" w:color="auto"/>
            </w:tcBorders>
            <w:shd w:val="clear" w:color="auto" w:fill="auto"/>
            <w:vAlign w:val="center"/>
            <w:hideMark/>
          </w:tcPr>
          <w:p w14:paraId="0B3EFA18" w14:textId="77777777" w:rsidR="00AB14AF" w:rsidRPr="005C573A" w:rsidRDefault="00AB14AF" w:rsidP="005C573A">
            <w:pPr>
              <w:rPr>
                <w:color w:val="000000"/>
                <w:sz w:val="16"/>
                <w:szCs w:val="16"/>
              </w:rPr>
            </w:pPr>
            <w:r w:rsidRPr="005C573A">
              <w:rPr>
                <w:color w:val="000000"/>
                <w:sz w:val="16"/>
                <w:szCs w:val="16"/>
              </w:rPr>
              <w:t xml:space="preserve">198516, г. Санкт-Петербург, </w:t>
            </w:r>
            <w:proofErr w:type="spellStart"/>
            <w:r w:rsidRPr="005C573A">
              <w:rPr>
                <w:color w:val="000000"/>
                <w:sz w:val="16"/>
                <w:szCs w:val="16"/>
              </w:rPr>
              <w:t>г.Петергоф</w:t>
            </w:r>
            <w:proofErr w:type="spellEnd"/>
            <w:r w:rsidRPr="005C573A">
              <w:rPr>
                <w:color w:val="000000"/>
                <w:sz w:val="16"/>
                <w:szCs w:val="16"/>
              </w:rPr>
              <w:t>, ул. Санкт-Петербургский пр., д. 60</w:t>
            </w:r>
          </w:p>
        </w:tc>
        <w:tc>
          <w:tcPr>
            <w:tcW w:w="640" w:type="dxa"/>
            <w:tcBorders>
              <w:top w:val="nil"/>
              <w:left w:val="nil"/>
              <w:bottom w:val="single" w:sz="4" w:space="0" w:color="auto"/>
              <w:right w:val="single" w:sz="4" w:space="0" w:color="auto"/>
            </w:tcBorders>
            <w:shd w:val="clear" w:color="auto" w:fill="auto"/>
            <w:vAlign w:val="center"/>
            <w:hideMark/>
          </w:tcPr>
          <w:p w14:paraId="0A0D213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4BF30A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5BAB7C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7286AB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491BA4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5A4158D"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2DBA14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EC81A6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B5D659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E71B61C" w14:textId="77777777" w:rsidR="00AB14AF" w:rsidRPr="005C573A" w:rsidRDefault="00AB14AF" w:rsidP="005C573A">
            <w:pPr>
              <w:jc w:val="center"/>
              <w:rPr>
                <w:color w:val="000000"/>
                <w:sz w:val="16"/>
                <w:szCs w:val="16"/>
              </w:rPr>
            </w:pPr>
            <w:r w:rsidRPr="005C573A">
              <w:rPr>
                <w:color w:val="000000"/>
                <w:sz w:val="16"/>
                <w:szCs w:val="16"/>
              </w:rPr>
              <w:t>150</w:t>
            </w:r>
          </w:p>
        </w:tc>
        <w:tc>
          <w:tcPr>
            <w:tcW w:w="4662" w:type="dxa"/>
            <w:tcBorders>
              <w:top w:val="nil"/>
              <w:left w:val="nil"/>
              <w:bottom w:val="single" w:sz="4" w:space="0" w:color="auto"/>
              <w:right w:val="single" w:sz="4" w:space="0" w:color="auto"/>
            </w:tcBorders>
            <w:shd w:val="clear" w:color="auto" w:fill="auto"/>
            <w:vAlign w:val="center"/>
            <w:hideMark/>
          </w:tcPr>
          <w:p w14:paraId="3B640B97" w14:textId="77777777" w:rsidR="00AB14AF" w:rsidRPr="005C573A" w:rsidRDefault="00AB14AF" w:rsidP="005C573A">
            <w:pPr>
              <w:rPr>
                <w:color w:val="000000"/>
                <w:sz w:val="16"/>
                <w:szCs w:val="16"/>
              </w:rPr>
            </w:pPr>
            <w:r w:rsidRPr="005C573A">
              <w:rPr>
                <w:color w:val="000000"/>
                <w:sz w:val="16"/>
                <w:szCs w:val="16"/>
              </w:rPr>
              <w:t>ООО "Медсанчасть работников НГК"</w:t>
            </w:r>
          </w:p>
        </w:tc>
        <w:tc>
          <w:tcPr>
            <w:tcW w:w="5954" w:type="dxa"/>
            <w:tcBorders>
              <w:top w:val="nil"/>
              <w:left w:val="nil"/>
              <w:bottom w:val="single" w:sz="4" w:space="0" w:color="auto"/>
              <w:right w:val="single" w:sz="4" w:space="0" w:color="auto"/>
            </w:tcBorders>
            <w:shd w:val="clear" w:color="auto" w:fill="auto"/>
            <w:vAlign w:val="center"/>
            <w:hideMark/>
          </w:tcPr>
          <w:p w14:paraId="081D7B46" w14:textId="77777777" w:rsidR="00AB14AF" w:rsidRPr="005C573A" w:rsidRDefault="00AB14AF" w:rsidP="005C573A">
            <w:pPr>
              <w:rPr>
                <w:color w:val="000000"/>
                <w:sz w:val="16"/>
                <w:szCs w:val="16"/>
              </w:rPr>
            </w:pPr>
            <w:r w:rsidRPr="005C573A">
              <w:rPr>
                <w:color w:val="000000"/>
                <w:sz w:val="16"/>
                <w:szCs w:val="16"/>
              </w:rPr>
              <w:t>198320, г. Красное Село, ул. Ленина пр., д. 43, корп. 1</w:t>
            </w:r>
          </w:p>
        </w:tc>
        <w:tc>
          <w:tcPr>
            <w:tcW w:w="640" w:type="dxa"/>
            <w:tcBorders>
              <w:top w:val="nil"/>
              <w:left w:val="nil"/>
              <w:bottom w:val="single" w:sz="4" w:space="0" w:color="auto"/>
              <w:right w:val="single" w:sz="4" w:space="0" w:color="auto"/>
            </w:tcBorders>
            <w:shd w:val="clear" w:color="auto" w:fill="auto"/>
            <w:vAlign w:val="center"/>
            <w:hideMark/>
          </w:tcPr>
          <w:p w14:paraId="6E0ED09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9663356"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0CC407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6D2B18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BF0A7C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A60AE0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A00C8E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B287D5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4FB7F8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91057A3" w14:textId="77777777" w:rsidR="00AB14AF" w:rsidRPr="005C573A" w:rsidRDefault="00AB14AF" w:rsidP="005C573A">
            <w:pPr>
              <w:jc w:val="center"/>
              <w:rPr>
                <w:color w:val="000000"/>
                <w:sz w:val="16"/>
                <w:szCs w:val="16"/>
              </w:rPr>
            </w:pPr>
            <w:r w:rsidRPr="005C573A">
              <w:rPr>
                <w:color w:val="000000"/>
                <w:sz w:val="16"/>
                <w:szCs w:val="16"/>
              </w:rPr>
              <w:t>151</w:t>
            </w:r>
          </w:p>
        </w:tc>
        <w:tc>
          <w:tcPr>
            <w:tcW w:w="4662" w:type="dxa"/>
            <w:tcBorders>
              <w:top w:val="nil"/>
              <w:left w:val="nil"/>
              <w:bottom w:val="single" w:sz="4" w:space="0" w:color="auto"/>
              <w:right w:val="single" w:sz="4" w:space="0" w:color="auto"/>
            </w:tcBorders>
            <w:shd w:val="clear" w:color="auto" w:fill="auto"/>
            <w:vAlign w:val="center"/>
            <w:hideMark/>
          </w:tcPr>
          <w:p w14:paraId="52FEB7A5"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Медэкспресс</w:t>
            </w:r>
            <w:proofErr w:type="spellEnd"/>
            <w:r w:rsidRPr="005C573A">
              <w:rPr>
                <w:color w:val="000000"/>
                <w:sz w:val="16"/>
                <w:szCs w:val="16"/>
              </w:rPr>
              <w:t>-сервис"</w:t>
            </w:r>
          </w:p>
        </w:tc>
        <w:tc>
          <w:tcPr>
            <w:tcW w:w="5954" w:type="dxa"/>
            <w:tcBorders>
              <w:top w:val="nil"/>
              <w:left w:val="nil"/>
              <w:bottom w:val="single" w:sz="4" w:space="0" w:color="auto"/>
              <w:right w:val="single" w:sz="4" w:space="0" w:color="auto"/>
            </w:tcBorders>
            <w:shd w:val="clear" w:color="auto" w:fill="auto"/>
            <w:vAlign w:val="center"/>
            <w:hideMark/>
          </w:tcPr>
          <w:p w14:paraId="10D80DF6" w14:textId="77777777" w:rsidR="00AB14AF" w:rsidRPr="005C573A" w:rsidRDefault="00AB14AF" w:rsidP="005C573A">
            <w:pPr>
              <w:rPr>
                <w:color w:val="000000"/>
                <w:sz w:val="16"/>
                <w:szCs w:val="16"/>
              </w:rPr>
            </w:pPr>
            <w:r w:rsidRPr="005C573A">
              <w:rPr>
                <w:color w:val="000000"/>
                <w:sz w:val="16"/>
                <w:szCs w:val="16"/>
              </w:rPr>
              <w:t>191186, г. Санкт-Петербург, ул. Гороховая, д. 14/26 лит А</w:t>
            </w:r>
          </w:p>
        </w:tc>
        <w:tc>
          <w:tcPr>
            <w:tcW w:w="640" w:type="dxa"/>
            <w:tcBorders>
              <w:top w:val="nil"/>
              <w:left w:val="nil"/>
              <w:bottom w:val="single" w:sz="4" w:space="0" w:color="auto"/>
              <w:right w:val="single" w:sz="4" w:space="0" w:color="auto"/>
            </w:tcBorders>
            <w:shd w:val="clear" w:color="auto" w:fill="auto"/>
            <w:vAlign w:val="center"/>
            <w:hideMark/>
          </w:tcPr>
          <w:p w14:paraId="4B9C41C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493431C"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082534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2C196E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7C7A43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0F2B81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A8CC4A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56168BA"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25957D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F588E0C" w14:textId="77777777" w:rsidR="00AB14AF" w:rsidRPr="005C573A" w:rsidRDefault="00AB14AF" w:rsidP="005C573A">
            <w:pPr>
              <w:jc w:val="center"/>
              <w:rPr>
                <w:color w:val="000000"/>
                <w:sz w:val="16"/>
                <w:szCs w:val="16"/>
              </w:rPr>
            </w:pPr>
            <w:r w:rsidRPr="005C573A">
              <w:rPr>
                <w:color w:val="000000"/>
                <w:sz w:val="16"/>
                <w:szCs w:val="16"/>
              </w:rPr>
              <w:t>152</w:t>
            </w:r>
          </w:p>
        </w:tc>
        <w:tc>
          <w:tcPr>
            <w:tcW w:w="4662" w:type="dxa"/>
            <w:tcBorders>
              <w:top w:val="nil"/>
              <w:left w:val="nil"/>
              <w:bottom w:val="single" w:sz="4" w:space="0" w:color="auto"/>
              <w:right w:val="single" w:sz="4" w:space="0" w:color="auto"/>
            </w:tcBorders>
            <w:shd w:val="clear" w:color="auto" w:fill="auto"/>
            <w:vAlign w:val="center"/>
            <w:hideMark/>
          </w:tcPr>
          <w:p w14:paraId="634E560C"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Медэкспресс</w:t>
            </w:r>
            <w:proofErr w:type="spellEnd"/>
            <w:r w:rsidRPr="005C573A">
              <w:rPr>
                <w:color w:val="000000"/>
                <w:sz w:val="16"/>
                <w:szCs w:val="16"/>
              </w:rPr>
              <w:t>-сервис" (Клиника на Варшавской)</w:t>
            </w:r>
          </w:p>
        </w:tc>
        <w:tc>
          <w:tcPr>
            <w:tcW w:w="5954" w:type="dxa"/>
            <w:tcBorders>
              <w:top w:val="nil"/>
              <w:left w:val="nil"/>
              <w:bottom w:val="single" w:sz="4" w:space="0" w:color="auto"/>
              <w:right w:val="single" w:sz="4" w:space="0" w:color="auto"/>
            </w:tcBorders>
            <w:shd w:val="clear" w:color="auto" w:fill="auto"/>
            <w:vAlign w:val="center"/>
            <w:hideMark/>
          </w:tcPr>
          <w:p w14:paraId="4F47F595" w14:textId="77777777" w:rsidR="00AB14AF" w:rsidRPr="005C573A" w:rsidRDefault="00AB14AF" w:rsidP="005C573A">
            <w:pPr>
              <w:rPr>
                <w:color w:val="000000"/>
                <w:sz w:val="16"/>
                <w:szCs w:val="16"/>
              </w:rPr>
            </w:pPr>
            <w:r w:rsidRPr="005C573A">
              <w:rPr>
                <w:color w:val="000000"/>
                <w:sz w:val="16"/>
                <w:szCs w:val="16"/>
              </w:rPr>
              <w:t>г. Санкт-Петербург, ул. Варшавская, д. 59</w:t>
            </w:r>
          </w:p>
        </w:tc>
        <w:tc>
          <w:tcPr>
            <w:tcW w:w="640" w:type="dxa"/>
            <w:tcBorders>
              <w:top w:val="nil"/>
              <w:left w:val="nil"/>
              <w:bottom w:val="single" w:sz="4" w:space="0" w:color="auto"/>
              <w:right w:val="single" w:sz="4" w:space="0" w:color="auto"/>
            </w:tcBorders>
            <w:shd w:val="clear" w:color="auto" w:fill="auto"/>
            <w:vAlign w:val="center"/>
            <w:hideMark/>
          </w:tcPr>
          <w:p w14:paraId="16A52C3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99D568D"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40E37A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0794EF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8D64E8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08EE51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4F658C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9B7919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C7C4A8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88CF62F" w14:textId="77777777" w:rsidR="00AB14AF" w:rsidRPr="005C573A" w:rsidRDefault="00AB14AF" w:rsidP="005C573A">
            <w:pPr>
              <w:jc w:val="center"/>
              <w:rPr>
                <w:color w:val="000000"/>
                <w:sz w:val="16"/>
                <w:szCs w:val="16"/>
              </w:rPr>
            </w:pPr>
            <w:r w:rsidRPr="005C573A">
              <w:rPr>
                <w:color w:val="000000"/>
                <w:sz w:val="16"/>
                <w:szCs w:val="16"/>
              </w:rPr>
              <w:t>153</w:t>
            </w:r>
          </w:p>
        </w:tc>
        <w:tc>
          <w:tcPr>
            <w:tcW w:w="4662" w:type="dxa"/>
            <w:tcBorders>
              <w:top w:val="nil"/>
              <w:left w:val="nil"/>
              <w:bottom w:val="single" w:sz="4" w:space="0" w:color="auto"/>
              <w:right w:val="single" w:sz="4" w:space="0" w:color="auto"/>
            </w:tcBorders>
            <w:shd w:val="clear" w:color="auto" w:fill="auto"/>
            <w:vAlign w:val="center"/>
            <w:hideMark/>
          </w:tcPr>
          <w:p w14:paraId="72CD1953"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Медэкспресс</w:t>
            </w:r>
            <w:proofErr w:type="spellEnd"/>
            <w:r w:rsidRPr="005C573A">
              <w:rPr>
                <w:color w:val="000000"/>
                <w:sz w:val="16"/>
                <w:szCs w:val="16"/>
              </w:rPr>
              <w:t>-сервис" (Клиника в г. Кингисепп)</w:t>
            </w:r>
          </w:p>
        </w:tc>
        <w:tc>
          <w:tcPr>
            <w:tcW w:w="5954" w:type="dxa"/>
            <w:tcBorders>
              <w:top w:val="nil"/>
              <w:left w:val="nil"/>
              <w:bottom w:val="single" w:sz="4" w:space="0" w:color="auto"/>
              <w:right w:val="single" w:sz="4" w:space="0" w:color="auto"/>
            </w:tcBorders>
            <w:shd w:val="clear" w:color="auto" w:fill="auto"/>
            <w:vAlign w:val="center"/>
            <w:hideMark/>
          </w:tcPr>
          <w:p w14:paraId="41518475" w14:textId="77777777" w:rsidR="00AB14AF" w:rsidRPr="005C573A" w:rsidRDefault="00AB14AF" w:rsidP="005C573A">
            <w:pPr>
              <w:rPr>
                <w:color w:val="000000"/>
                <w:sz w:val="16"/>
                <w:szCs w:val="16"/>
              </w:rPr>
            </w:pPr>
            <w:r w:rsidRPr="005C573A">
              <w:rPr>
                <w:color w:val="000000"/>
                <w:sz w:val="16"/>
                <w:szCs w:val="16"/>
              </w:rPr>
              <w:t xml:space="preserve">г. Кингисепп, ул. </w:t>
            </w:r>
            <w:proofErr w:type="spellStart"/>
            <w:r w:rsidRPr="005C573A">
              <w:rPr>
                <w:color w:val="000000"/>
                <w:sz w:val="16"/>
                <w:szCs w:val="16"/>
              </w:rPr>
              <w:t>Крикковское</w:t>
            </w:r>
            <w:proofErr w:type="spellEnd"/>
            <w:r w:rsidRPr="005C573A">
              <w:rPr>
                <w:color w:val="000000"/>
                <w:sz w:val="16"/>
                <w:szCs w:val="16"/>
              </w:rPr>
              <w:t xml:space="preserve"> шоссе, д. 9</w:t>
            </w:r>
          </w:p>
        </w:tc>
        <w:tc>
          <w:tcPr>
            <w:tcW w:w="640" w:type="dxa"/>
            <w:tcBorders>
              <w:top w:val="nil"/>
              <w:left w:val="nil"/>
              <w:bottom w:val="single" w:sz="4" w:space="0" w:color="auto"/>
              <w:right w:val="single" w:sz="4" w:space="0" w:color="auto"/>
            </w:tcBorders>
            <w:shd w:val="clear" w:color="auto" w:fill="auto"/>
            <w:vAlign w:val="center"/>
            <w:hideMark/>
          </w:tcPr>
          <w:p w14:paraId="6F53475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8E55981"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1A795F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531C28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0FFC68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F6FDF9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1E186B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3F8D7D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2CE95F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7435869" w14:textId="77777777" w:rsidR="00AB14AF" w:rsidRPr="005C573A" w:rsidRDefault="00AB14AF" w:rsidP="005C573A">
            <w:pPr>
              <w:jc w:val="center"/>
              <w:rPr>
                <w:color w:val="000000"/>
                <w:sz w:val="16"/>
                <w:szCs w:val="16"/>
              </w:rPr>
            </w:pPr>
            <w:r w:rsidRPr="005C573A">
              <w:rPr>
                <w:color w:val="000000"/>
                <w:sz w:val="16"/>
                <w:szCs w:val="16"/>
              </w:rPr>
              <w:t>154</w:t>
            </w:r>
          </w:p>
        </w:tc>
        <w:tc>
          <w:tcPr>
            <w:tcW w:w="4662" w:type="dxa"/>
            <w:tcBorders>
              <w:top w:val="nil"/>
              <w:left w:val="nil"/>
              <w:bottom w:val="single" w:sz="4" w:space="0" w:color="auto"/>
              <w:right w:val="single" w:sz="4" w:space="0" w:color="auto"/>
            </w:tcBorders>
            <w:shd w:val="clear" w:color="auto" w:fill="auto"/>
            <w:vAlign w:val="center"/>
            <w:hideMark/>
          </w:tcPr>
          <w:p w14:paraId="5DA37F4C" w14:textId="77777777" w:rsidR="00AB14AF" w:rsidRPr="005C573A" w:rsidRDefault="00AB14AF" w:rsidP="005C573A">
            <w:pPr>
              <w:rPr>
                <w:color w:val="000000"/>
                <w:sz w:val="16"/>
                <w:szCs w:val="16"/>
              </w:rPr>
            </w:pPr>
            <w:r w:rsidRPr="005C573A">
              <w:rPr>
                <w:color w:val="000000"/>
                <w:sz w:val="16"/>
                <w:szCs w:val="16"/>
              </w:rPr>
              <w:t>Международная клиника MEDEM (ООО "Медси Санкт-Петербург")</w:t>
            </w:r>
          </w:p>
        </w:tc>
        <w:tc>
          <w:tcPr>
            <w:tcW w:w="5954" w:type="dxa"/>
            <w:tcBorders>
              <w:top w:val="nil"/>
              <w:left w:val="nil"/>
              <w:bottom w:val="single" w:sz="4" w:space="0" w:color="auto"/>
              <w:right w:val="single" w:sz="4" w:space="0" w:color="auto"/>
            </w:tcBorders>
            <w:shd w:val="clear" w:color="auto" w:fill="auto"/>
            <w:vAlign w:val="center"/>
            <w:hideMark/>
          </w:tcPr>
          <w:p w14:paraId="64576791" w14:textId="77777777" w:rsidR="00AB14AF" w:rsidRPr="005C573A" w:rsidRDefault="00AB14AF" w:rsidP="005C573A">
            <w:pPr>
              <w:rPr>
                <w:color w:val="000000"/>
                <w:sz w:val="16"/>
                <w:szCs w:val="16"/>
              </w:rPr>
            </w:pPr>
            <w:r w:rsidRPr="005C573A">
              <w:rPr>
                <w:color w:val="000000"/>
                <w:sz w:val="16"/>
                <w:szCs w:val="16"/>
              </w:rPr>
              <w:t>191025, г. Санкт-Петербург, ул. Марата, д. 6,  лит А</w:t>
            </w:r>
          </w:p>
        </w:tc>
        <w:tc>
          <w:tcPr>
            <w:tcW w:w="640" w:type="dxa"/>
            <w:tcBorders>
              <w:top w:val="nil"/>
              <w:left w:val="nil"/>
              <w:bottom w:val="single" w:sz="4" w:space="0" w:color="auto"/>
              <w:right w:val="single" w:sz="4" w:space="0" w:color="auto"/>
            </w:tcBorders>
            <w:shd w:val="clear" w:color="auto" w:fill="auto"/>
            <w:vAlign w:val="center"/>
            <w:hideMark/>
          </w:tcPr>
          <w:p w14:paraId="082D012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19279C8"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2B56B91C" w14:textId="77777777" w:rsidR="00AB14AF" w:rsidRPr="005C573A" w:rsidRDefault="00AB14AF" w:rsidP="005C573A">
            <w:pPr>
              <w:jc w:val="center"/>
              <w:rPr>
                <w:color w:val="000000"/>
                <w:sz w:val="16"/>
                <w:szCs w:val="16"/>
              </w:rPr>
            </w:pPr>
            <w:r w:rsidRPr="005C573A">
              <w:rPr>
                <w:color w:val="000000"/>
                <w:sz w:val="16"/>
                <w:szCs w:val="16"/>
              </w:rPr>
              <w:t>+</w:t>
            </w:r>
          </w:p>
        </w:tc>
        <w:tc>
          <w:tcPr>
            <w:tcW w:w="495" w:type="dxa"/>
            <w:tcBorders>
              <w:top w:val="nil"/>
              <w:left w:val="nil"/>
              <w:bottom w:val="single" w:sz="4" w:space="0" w:color="auto"/>
              <w:right w:val="single" w:sz="4" w:space="0" w:color="auto"/>
            </w:tcBorders>
            <w:shd w:val="clear" w:color="auto" w:fill="auto"/>
            <w:vAlign w:val="center"/>
            <w:hideMark/>
          </w:tcPr>
          <w:p w14:paraId="39083DA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C318796"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632B3226"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B2FBF8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1D3BB8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4C5CA0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A5D0A96" w14:textId="77777777" w:rsidR="00AB14AF" w:rsidRPr="005C573A" w:rsidRDefault="00AB14AF" w:rsidP="005C573A">
            <w:pPr>
              <w:jc w:val="center"/>
              <w:rPr>
                <w:color w:val="000000"/>
                <w:sz w:val="16"/>
                <w:szCs w:val="16"/>
              </w:rPr>
            </w:pPr>
            <w:r w:rsidRPr="005C573A">
              <w:rPr>
                <w:color w:val="000000"/>
                <w:sz w:val="16"/>
                <w:szCs w:val="16"/>
              </w:rPr>
              <w:lastRenderedPageBreak/>
              <w:t>155</w:t>
            </w:r>
          </w:p>
        </w:tc>
        <w:tc>
          <w:tcPr>
            <w:tcW w:w="4662" w:type="dxa"/>
            <w:tcBorders>
              <w:top w:val="nil"/>
              <w:left w:val="nil"/>
              <w:bottom w:val="single" w:sz="4" w:space="0" w:color="auto"/>
              <w:right w:val="single" w:sz="4" w:space="0" w:color="auto"/>
            </w:tcBorders>
            <w:shd w:val="clear" w:color="auto" w:fill="auto"/>
            <w:vAlign w:val="center"/>
            <w:hideMark/>
          </w:tcPr>
          <w:p w14:paraId="5E6C0A1C" w14:textId="77777777" w:rsidR="00AB14AF" w:rsidRPr="005C573A" w:rsidRDefault="00AB14AF" w:rsidP="005C573A">
            <w:pPr>
              <w:rPr>
                <w:color w:val="000000"/>
                <w:sz w:val="16"/>
                <w:szCs w:val="16"/>
              </w:rPr>
            </w:pPr>
            <w:r w:rsidRPr="005C573A">
              <w:rPr>
                <w:color w:val="000000"/>
                <w:sz w:val="16"/>
                <w:szCs w:val="16"/>
              </w:rPr>
              <w:t>ООО "МО "ОНА"</w:t>
            </w:r>
          </w:p>
        </w:tc>
        <w:tc>
          <w:tcPr>
            <w:tcW w:w="5954" w:type="dxa"/>
            <w:tcBorders>
              <w:top w:val="nil"/>
              <w:left w:val="nil"/>
              <w:bottom w:val="single" w:sz="4" w:space="0" w:color="auto"/>
              <w:right w:val="single" w:sz="4" w:space="0" w:color="auto"/>
            </w:tcBorders>
            <w:shd w:val="clear" w:color="auto" w:fill="auto"/>
            <w:vAlign w:val="center"/>
            <w:hideMark/>
          </w:tcPr>
          <w:p w14:paraId="71CCCA7B" w14:textId="77777777" w:rsidR="00AB14AF" w:rsidRPr="005C573A" w:rsidRDefault="00AB14AF" w:rsidP="005C573A">
            <w:pPr>
              <w:rPr>
                <w:color w:val="000000"/>
                <w:sz w:val="16"/>
                <w:szCs w:val="16"/>
              </w:rPr>
            </w:pPr>
            <w:r w:rsidRPr="005C573A">
              <w:rPr>
                <w:color w:val="000000"/>
                <w:sz w:val="16"/>
                <w:szCs w:val="16"/>
              </w:rPr>
              <w:t>198013, г. Санкт-Петербург, ул. наб. реки Фонтанки, д. 110,  Лит. Б, пом. 8Н</w:t>
            </w:r>
          </w:p>
        </w:tc>
        <w:tc>
          <w:tcPr>
            <w:tcW w:w="640" w:type="dxa"/>
            <w:tcBorders>
              <w:top w:val="nil"/>
              <w:left w:val="nil"/>
              <w:bottom w:val="single" w:sz="4" w:space="0" w:color="auto"/>
              <w:right w:val="single" w:sz="4" w:space="0" w:color="auto"/>
            </w:tcBorders>
            <w:shd w:val="clear" w:color="auto" w:fill="auto"/>
            <w:vAlign w:val="center"/>
            <w:hideMark/>
          </w:tcPr>
          <w:p w14:paraId="5880C99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FC392D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CE4C67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F9E182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F1132B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1D33FD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044FF2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1FCA80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023EDC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2E3AFE6" w14:textId="77777777" w:rsidR="00AB14AF" w:rsidRPr="005C573A" w:rsidRDefault="00AB14AF" w:rsidP="005C573A">
            <w:pPr>
              <w:jc w:val="center"/>
              <w:rPr>
                <w:color w:val="000000"/>
                <w:sz w:val="16"/>
                <w:szCs w:val="16"/>
              </w:rPr>
            </w:pPr>
            <w:r w:rsidRPr="005C573A">
              <w:rPr>
                <w:color w:val="000000"/>
                <w:sz w:val="16"/>
                <w:szCs w:val="16"/>
              </w:rPr>
              <w:t>156</w:t>
            </w:r>
          </w:p>
        </w:tc>
        <w:tc>
          <w:tcPr>
            <w:tcW w:w="4662" w:type="dxa"/>
            <w:tcBorders>
              <w:top w:val="nil"/>
              <w:left w:val="nil"/>
              <w:bottom w:val="single" w:sz="4" w:space="0" w:color="auto"/>
              <w:right w:val="single" w:sz="4" w:space="0" w:color="auto"/>
            </w:tcBorders>
            <w:shd w:val="clear" w:color="auto" w:fill="auto"/>
            <w:vAlign w:val="center"/>
            <w:hideMark/>
          </w:tcPr>
          <w:p w14:paraId="23E01074" w14:textId="77777777" w:rsidR="00AB14AF" w:rsidRPr="005C573A" w:rsidRDefault="00AB14AF" w:rsidP="005C573A">
            <w:pPr>
              <w:rPr>
                <w:color w:val="000000"/>
                <w:sz w:val="16"/>
                <w:szCs w:val="16"/>
              </w:rPr>
            </w:pPr>
            <w:r w:rsidRPr="005C573A">
              <w:rPr>
                <w:color w:val="000000"/>
                <w:sz w:val="16"/>
                <w:szCs w:val="16"/>
              </w:rPr>
              <w:t>ООО "МО "ОНА" (отделение Рижское)</w:t>
            </w:r>
          </w:p>
        </w:tc>
        <w:tc>
          <w:tcPr>
            <w:tcW w:w="5954" w:type="dxa"/>
            <w:tcBorders>
              <w:top w:val="nil"/>
              <w:left w:val="nil"/>
              <w:bottom w:val="single" w:sz="4" w:space="0" w:color="auto"/>
              <w:right w:val="single" w:sz="4" w:space="0" w:color="auto"/>
            </w:tcBorders>
            <w:shd w:val="clear" w:color="auto" w:fill="auto"/>
            <w:vAlign w:val="center"/>
            <w:hideMark/>
          </w:tcPr>
          <w:p w14:paraId="65E3FC64" w14:textId="77777777" w:rsidR="00AB14AF" w:rsidRPr="005C573A" w:rsidRDefault="00AB14AF" w:rsidP="005C573A">
            <w:pPr>
              <w:rPr>
                <w:color w:val="000000"/>
                <w:sz w:val="16"/>
                <w:szCs w:val="16"/>
              </w:rPr>
            </w:pPr>
            <w:r w:rsidRPr="005C573A">
              <w:rPr>
                <w:color w:val="000000"/>
                <w:sz w:val="16"/>
                <w:szCs w:val="16"/>
              </w:rPr>
              <w:t>г. Санкт-Петербург, ул. Рижская, д. 12,  Лит. А, пом. 1-Н</w:t>
            </w:r>
          </w:p>
        </w:tc>
        <w:tc>
          <w:tcPr>
            <w:tcW w:w="640" w:type="dxa"/>
            <w:tcBorders>
              <w:top w:val="nil"/>
              <w:left w:val="nil"/>
              <w:bottom w:val="single" w:sz="4" w:space="0" w:color="auto"/>
              <w:right w:val="single" w:sz="4" w:space="0" w:color="auto"/>
            </w:tcBorders>
            <w:shd w:val="clear" w:color="auto" w:fill="auto"/>
            <w:vAlign w:val="center"/>
            <w:hideMark/>
          </w:tcPr>
          <w:p w14:paraId="765688C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0C93AB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2DD656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287F6D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5144DA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6F49D99"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14EAF7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2ADC9D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EF1580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D65D47E" w14:textId="77777777" w:rsidR="00AB14AF" w:rsidRPr="005C573A" w:rsidRDefault="00AB14AF" w:rsidP="005C573A">
            <w:pPr>
              <w:jc w:val="center"/>
              <w:rPr>
                <w:color w:val="000000"/>
                <w:sz w:val="16"/>
                <w:szCs w:val="16"/>
              </w:rPr>
            </w:pPr>
            <w:r w:rsidRPr="005C573A">
              <w:rPr>
                <w:color w:val="000000"/>
                <w:sz w:val="16"/>
                <w:szCs w:val="16"/>
              </w:rPr>
              <w:t>157</w:t>
            </w:r>
          </w:p>
        </w:tc>
        <w:tc>
          <w:tcPr>
            <w:tcW w:w="4662" w:type="dxa"/>
            <w:tcBorders>
              <w:top w:val="nil"/>
              <w:left w:val="nil"/>
              <w:bottom w:val="single" w:sz="4" w:space="0" w:color="auto"/>
              <w:right w:val="single" w:sz="4" w:space="0" w:color="auto"/>
            </w:tcBorders>
            <w:shd w:val="clear" w:color="auto" w:fill="auto"/>
            <w:vAlign w:val="center"/>
            <w:hideMark/>
          </w:tcPr>
          <w:p w14:paraId="2695D784" w14:textId="77777777" w:rsidR="00AB14AF" w:rsidRPr="005C573A" w:rsidRDefault="00AB14AF" w:rsidP="005C573A">
            <w:pPr>
              <w:rPr>
                <w:color w:val="000000"/>
                <w:sz w:val="16"/>
                <w:szCs w:val="16"/>
              </w:rPr>
            </w:pPr>
            <w:r w:rsidRPr="005C573A">
              <w:rPr>
                <w:color w:val="000000"/>
                <w:sz w:val="16"/>
                <w:szCs w:val="16"/>
              </w:rPr>
              <w:t>ООО "Поэма здоровья"</w:t>
            </w:r>
          </w:p>
        </w:tc>
        <w:tc>
          <w:tcPr>
            <w:tcW w:w="5954" w:type="dxa"/>
            <w:tcBorders>
              <w:top w:val="nil"/>
              <w:left w:val="nil"/>
              <w:bottom w:val="single" w:sz="4" w:space="0" w:color="auto"/>
              <w:right w:val="single" w:sz="4" w:space="0" w:color="auto"/>
            </w:tcBorders>
            <w:shd w:val="clear" w:color="auto" w:fill="auto"/>
            <w:vAlign w:val="center"/>
            <w:hideMark/>
          </w:tcPr>
          <w:p w14:paraId="5D79B273" w14:textId="77777777" w:rsidR="00AB14AF" w:rsidRPr="005C573A" w:rsidRDefault="00AB14AF" w:rsidP="005C573A">
            <w:pPr>
              <w:rPr>
                <w:color w:val="000000"/>
                <w:sz w:val="16"/>
                <w:szCs w:val="16"/>
              </w:rPr>
            </w:pPr>
            <w:r w:rsidRPr="005C573A">
              <w:rPr>
                <w:color w:val="000000"/>
                <w:sz w:val="16"/>
                <w:szCs w:val="16"/>
              </w:rPr>
              <w:t>г. Санкт-Петербург, ул. Асафьева, д. 9, корп. 2 лит А</w:t>
            </w:r>
          </w:p>
        </w:tc>
        <w:tc>
          <w:tcPr>
            <w:tcW w:w="640" w:type="dxa"/>
            <w:tcBorders>
              <w:top w:val="nil"/>
              <w:left w:val="nil"/>
              <w:bottom w:val="single" w:sz="4" w:space="0" w:color="auto"/>
              <w:right w:val="single" w:sz="4" w:space="0" w:color="auto"/>
            </w:tcBorders>
            <w:shd w:val="clear" w:color="auto" w:fill="auto"/>
            <w:vAlign w:val="center"/>
            <w:hideMark/>
          </w:tcPr>
          <w:p w14:paraId="20BFDB4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B4B9259"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D3A479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FD904A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3947F9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2EFA68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ED4B81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1A696B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BBAD266"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BC9F08F" w14:textId="77777777" w:rsidR="00AB14AF" w:rsidRPr="005C573A" w:rsidRDefault="00AB14AF" w:rsidP="005C573A">
            <w:pPr>
              <w:jc w:val="center"/>
              <w:rPr>
                <w:color w:val="000000"/>
                <w:sz w:val="16"/>
                <w:szCs w:val="16"/>
              </w:rPr>
            </w:pPr>
            <w:r w:rsidRPr="005C573A">
              <w:rPr>
                <w:color w:val="000000"/>
                <w:sz w:val="16"/>
                <w:szCs w:val="16"/>
              </w:rPr>
              <w:t>158</w:t>
            </w:r>
          </w:p>
        </w:tc>
        <w:tc>
          <w:tcPr>
            <w:tcW w:w="4662" w:type="dxa"/>
            <w:tcBorders>
              <w:top w:val="nil"/>
              <w:left w:val="nil"/>
              <w:bottom w:val="single" w:sz="4" w:space="0" w:color="auto"/>
              <w:right w:val="single" w:sz="4" w:space="0" w:color="auto"/>
            </w:tcBorders>
            <w:shd w:val="clear" w:color="auto" w:fill="auto"/>
            <w:vAlign w:val="center"/>
            <w:hideMark/>
          </w:tcPr>
          <w:p w14:paraId="1D1E81C2" w14:textId="77777777" w:rsidR="00AB14AF" w:rsidRPr="005C573A" w:rsidRDefault="00AB14AF" w:rsidP="005C573A">
            <w:pPr>
              <w:rPr>
                <w:color w:val="000000"/>
                <w:sz w:val="16"/>
                <w:szCs w:val="16"/>
              </w:rPr>
            </w:pPr>
            <w:r w:rsidRPr="005C573A">
              <w:rPr>
                <w:color w:val="000000"/>
                <w:sz w:val="16"/>
                <w:szCs w:val="16"/>
              </w:rPr>
              <w:t>ООО "МЦ "МСЧ-24"</w:t>
            </w:r>
          </w:p>
        </w:tc>
        <w:tc>
          <w:tcPr>
            <w:tcW w:w="5954" w:type="dxa"/>
            <w:tcBorders>
              <w:top w:val="nil"/>
              <w:left w:val="nil"/>
              <w:bottom w:val="single" w:sz="4" w:space="0" w:color="auto"/>
              <w:right w:val="single" w:sz="4" w:space="0" w:color="auto"/>
            </w:tcBorders>
            <w:shd w:val="clear" w:color="auto" w:fill="auto"/>
            <w:vAlign w:val="center"/>
            <w:hideMark/>
          </w:tcPr>
          <w:p w14:paraId="3664A0DB" w14:textId="77777777" w:rsidR="00AB14AF" w:rsidRPr="005C573A" w:rsidRDefault="00AB14AF" w:rsidP="005C573A">
            <w:pPr>
              <w:rPr>
                <w:color w:val="000000"/>
                <w:sz w:val="16"/>
                <w:szCs w:val="16"/>
              </w:rPr>
            </w:pPr>
            <w:r w:rsidRPr="005C573A">
              <w:rPr>
                <w:color w:val="000000"/>
                <w:sz w:val="16"/>
                <w:szCs w:val="16"/>
              </w:rPr>
              <w:t>г. Санкт-Петербург, ул. Политехническая , д. 13-15</w:t>
            </w:r>
          </w:p>
        </w:tc>
        <w:tc>
          <w:tcPr>
            <w:tcW w:w="640" w:type="dxa"/>
            <w:tcBorders>
              <w:top w:val="nil"/>
              <w:left w:val="nil"/>
              <w:bottom w:val="single" w:sz="4" w:space="0" w:color="auto"/>
              <w:right w:val="single" w:sz="4" w:space="0" w:color="auto"/>
            </w:tcBorders>
            <w:shd w:val="clear" w:color="auto" w:fill="auto"/>
            <w:vAlign w:val="center"/>
            <w:hideMark/>
          </w:tcPr>
          <w:p w14:paraId="4D7BBFE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F7F0D8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83644B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4F5F59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ADAAF8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28C2DB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6C3EDA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580DD6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6C9351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92650F3" w14:textId="77777777" w:rsidR="00AB14AF" w:rsidRPr="005C573A" w:rsidRDefault="00AB14AF" w:rsidP="005C573A">
            <w:pPr>
              <w:jc w:val="center"/>
              <w:rPr>
                <w:color w:val="000000"/>
                <w:sz w:val="16"/>
                <w:szCs w:val="16"/>
              </w:rPr>
            </w:pPr>
            <w:r w:rsidRPr="005C573A">
              <w:rPr>
                <w:color w:val="000000"/>
                <w:sz w:val="16"/>
                <w:szCs w:val="16"/>
              </w:rPr>
              <w:t>159</w:t>
            </w:r>
          </w:p>
        </w:tc>
        <w:tc>
          <w:tcPr>
            <w:tcW w:w="4662" w:type="dxa"/>
            <w:tcBorders>
              <w:top w:val="nil"/>
              <w:left w:val="nil"/>
              <w:bottom w:val="single" w:sz="4" w:space="0" w:color="auto"/>
              <w:right w:val="single" w:sz="4" w:space="0" w:color="auto"/>
            </w:tcBorders>
            <w:shd w:val="clear" w:color="auto" w:fill="auto"/>
            <w:vAlign w:val="center"/>
            <w:hideMark/>
          </w:tcPr>
          <w:p w14:paraId="6DFC2F19" w14:textId="77777777" w:rsidR="00AB14AF" w:rsidRPr="005C573A" w:rsidRDefault="00AB14AF" w:rsidP="005C573A">
            <w:pPr>
              <w:rPr>
                <w:color w:val="000000"/>
                <w:sz w:val="16"/>
                <w:szCs w:val="16"/>
              </w:rPr>
            </w:pPr>
            <w:r w:rsidRPr="005C573A">
              <w:rPr>
                <w:color w:val="000000"/>
                <w:sz w:val="16"/>
                <w:szCs w:val="16"/>
              </w:rPr>
              <w:t>ООО "Наша Клиника"</w:t>
            </w:r>
          </w:p>
        </w:tc>
        <w:tc>
          <w:tcPr>
            <w:tcW w:w="5954" w:type="dxa"/>
            <w:tcBorders>
              <w:top w:val="nil"/>
              <w:left w:val="nil"/>
              <w:bottom w:val="single" w:sz="4" w:space="0" w:color="auto"/>
              <w:right w:val="single" w:sz="4" w:space="0" w:color="auto"/>
            </w:tcBorders>
            <w:shd w:val="clear" w:color="auto" w:fill="auto"/>
            <w:vAlign w:val="center"/>
            <w:hideMark/>
          </w:tcPr>
          <w:p w14:paraId="7EA7D474" w14:textId="77777777" w:rsidR="00AB14AF" w:rsidRPr="005C573A" w:rsidRDefault="00AB14AF" w:rsidP="005C573A">
            <w:pPr>
              <w:rPr>
                <w:color w:val="000000"/>
                <w:sz w:val="16"/>
                <w:szCs w:val="16"/>
              </w:rPr>
            </w:pPr>
            <w:r w:rsidRPr="005C573A">
              <w:rPr>
                <w:color w:val="000000"/>
                <w:sz w:val="16"/>
                <w:szCs w:val="16"/>
              </w:rPr>
              <w:t>г. Санкт-Петербург, ул. Бадаева, д. 1, корп. 1,  лит А</w:t>
            </w:r>
          </w:p>
        </w:tc>
        <w:tc>
          <w:tcPr>
            <w:tcW w:w="640" w:type="dxa"/>
            <w:tcBorders>
              <w:top w:val="nil"/>
              <w:left w:val="nil"/>
              <w:bottom w:val="single" w:sz="4" w:space="0" w:color="auto"/>
              <w:right w:val="single" w:sz="4" w:space="0" w:color="auto"/>
            </w:tcBorders>
            <w:shd w:val="clear" w:color="auto" w:fill="auto"/>
            <w:vAlign w:val="center"/>
            <w:hideMark/>
          </w:tcPr>
          <w:p w14:paraId="078E687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D498C17"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99054C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1112B0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AACE2D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586510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CDE79F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DFA4F8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3602A6E"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0056839" w14:textId="77777777" w:rsidR="00AB14AF" w:rsidRPr="005C573A" w:rsidRDefault="00AB14AF" w:rsidP="005C573A">
            <w:pPr>
              <w:jc w:val="center"/>
              <w:rPr>
                <w:color w:val="000000"/>
                <w:sz w:val="16"/>
                <w:szCs w:val="16"/>
              </w:rPr>
            </w:pPr>
            <w:r w:rsidRPr="005C573A">
              <w:rPr>
                <w:color w:val="000000"/>
                <w:sz w:val="16"/>
                <w:szCs w:val="16"/>
              </w:rPr>
              <w:t>160</w:t>
            </w:r>
          </w:p>
        </w:tc>
        <w:tc>
          <w:tcPr>
            <w:tcW w:w="4662" w:type="dxa"/>
            <w:tcBorders>
              <w:top w:val="nil"/>
              <w:left w:val="nil"/>
              <w:bottom w:val="single" w:sz="4" w:space="0" w:color="auto"/>
              <w:right w:val="single" w:sz="4" w:space="0" w:color="auto"/>
            </w:tcBorders>
            <w:shd w:val="clear" w:color="auto" w:fill="auto"/>
            <w:vAlign w:val="center"/>
            <w:hideMark/>
          </w:tcPr>
          <w:p w14:paraId="4A7C4280" w14:textId="77777777" w:rsidR="00AB14AF" w:rsidRPr="005C573A" w:rsidRDefault="00AB14AF" w:rsidP="005C573A">
            <w:pPr>
              <w:rPr>
                <w:color w:val="000000"/>
                <w:sz w:val="16"/>
                <w:szCs w:val="16"/>
              </w:rPr>
            </w:pPr>
            <w:r w:rsidRPr="005C573A">
              <w:rPr>
                <w:color w:val="000000"/>
                <w:sz w:val="16"/>
                <w:szCs w:val="16"/>
              </w:rPr>
              <w:t>ООО "Лотос" (ООО" Наша Клиника")</w:t>
            </w:r>
          </w:p>
        </w:tc>
        <w:tc>
          <w:tcPr>
            <w:tcW w:w="5954" w:type="dxa"/>
            <w:tcBorders>
              <w:top w:val="nil"/>
              <w:left w:val="nil"/>
              <w:bottom w:val="single" w:sz="4" w:space="0" w:color="auto"/>
              <w:right w:val="single" w:sz="4" w:space="0" w:color="auto"/>
            </w:tcBorders>
            <w:shd w:val="clear" w:color="auto" w:fill="auto"/>
            <w:vAlign w:val="center"/>
            <w:hideMark/>
          </w:tcPr>
          <w:p w14:paraId="1C1002A4" w14:textId="77777777" w:rsidR="00AB14AF" w:rsidRPr="005C573A" w:rsidRDefault="00AB14AF" w:rsidP="005C573A">
            <w:pPr>
              <w:rPr>
                <w:color w:val="000000"/>
                <w:sz w:val="16"/>
                <w:szCs w:val="16"/>
              </w:rPr>
            </w:pPr>
            <w:r w:rsidRPr="005C573A">
              <w:rPr>
                <w:color w:val="000000"/>
                <w:sz w:val="16"/>
                <w:szCs w:val="16"/>
              </w:rPr>
              <w:t>192177, г. Санкт-Петербург, ул. Скачков переулок, д. 5,  лит. А, пом. 3Н</w:t>
            </w:r>
          </w:p>
        </w:tc>
        <w:tc>
          <w:tcPr>
            <w:tcW w:w="640" w:type="dxa"/>
            <w:tcBorders>
              <w:top w:val="nil"/>
              <w:left w:val="nil"/>
              <w:bottom w:val="single" w:sz="4" w:space="0" w:color="auto"/>
              <w:right w:val="single" w:sz="4" w:space="0" w:color="auto"/>
            </w:tcBorders>
            <w:shd w:val="clear" w:color="auto" w:fill="auto"/>
            <w:vAlign w:val="center"/>
            <w:hideMark/>
          </w:tcPr>
          <w:p w14:paraId="2D4214C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B2345B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337801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33A963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9A10F3F"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2D2D33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CFE552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4148C8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0AE4A6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B487C74" w14:textId="77777777" w:rsidR="00AB14AF" w:rsidRPr="005C573A" w:rsidRDefault="00AB14AF" w:rsidP="005C573A">
            <w:pPr>
              <w:jc w:val="center"/>
              <w:rPr>
                <w:color w:val="000000"/>
                <w:sz w:val="16"/>
                <w:szCs w:val="16"/>
              </w:rPr>
            </w:pPr>
            <w:r w:rsidRPr="005C573A">
              <w:rPr>
                <w:color w:val="000000"/>
                <w:sz w:val="16"/>
                <w:szCs w:val="16"/>
              </w:rPr>
              <w:t>161</w:t>
            </w:r>
          </w:p>
        </w:tc>
        <w:tc>
          <w:tcPr>
            <w:tcW w:w="4662" w:type="dxa"/>
            <w:tcBorders>
              <w:top w:val="nil"/>
              <w:left w:val="nil"/>
              <w:bottom w:val="single" w:sz="4" w:space="0" w:color="auto"/>
              <w:right w:val="single" w:sz="4" w:space="0" w:color="auto"/>
            </w:tcBorders>
            <w:shd w:val="clear" w:color="auto" w:fill="auto"/>
            <w:vAlign w:val="center"/>
            <w:hideMark/>
          </w:tcPr>
          <w:p w14:paraId="76DB3458" w14:textId="77777777" w:rsidR="00AB14AF" w:rsidRPr="005C573A" w:rsidRDefault="00AB14AF" w:rsidP="005C573A">
            <w:pPr>
              <w:rPr>
                <w:color w:val="000000"/>
                <w:sz w:val="16"/>
                <w:szCs w:val="16"/>
              </w:rPr>
            </w:pPr>
            <w:r w:rsidRPr="005C573A">
              <w:rPr>
                <w:color w:val="000000"/>
                <w:sz w:val="16"/>
                <w:szCs w:val="16"/>
              </w:rPr>
              <w:t>ООО "Наша Клиника" (Выборг .Ленинградское ш)</w:t>
            </w:r>
          </w:p>
        </w:tc>
        <w:tc>
          <w:tcPr>
            <w:tcW w:w="5954" w:type="dxa"/>
            <w:tcBorders>
              <w:top w:val="nil"/>
              <w:left w:val="nil"/>
              <w:bottom w:val="single" w:sz="4" w:space="0" w:color="auto"/>
              <w:right w:val="single" w:sz="4" w:space="0" w:color="auto"/>
            </w:tcBorders>
            <w:shd w:val="clear" w:color="auto" w:fill="auto"/>
            <w:vAlign w:val="center"/>
            <w:hideMark/>
          </w:tcPr>
          <w:p w14:paraId="52741BBD" w14:textId="77777777" w:rsidR="00AB14AF" w:rsidRPr="005C573A" w:rsidRDefault="00AB14AF" w:rsidP="005C573A">
            <w:pPr>
              <w:rPr>
                <w:color w:val="000000"/>
                <w:sz w:val="16"/>
                <w:szCs w:val="16"/>
              </w:rPr>
            </w:pPr>
            <w:r w:rsidRPr="005C573A">
              <w:rPr>
                <w:color w:val="000000"/>
                <w:sz w:val="16"/>
                <w:szCs w:val="16"/>
              </w:rPr>
              <w:t>Ленинградская область, г. Выборг, ул. Ленинградское шоссе, д. 59</w:t>
            </w:r>
          </w:p>
        </w:tc>
        <w:tc>
          <w:tcPr>
            <w:tcW w:w="640" w:type="dxa"/>
            <w:tcBorders>
              <w:top w:val="nil"/>
              <w:left w:val="nil"/>
              <w:bottom w:val="single" w:sz="4" w:space="0" w:color="auto"/>
              <w:right w:val="single" w:sz="4" w:space="0" w:color="auto"/>
            </w:tcBorders>
            <w:shd w:val="clear" w:color="auto" w:fill="auto"/>
            <w:vAlign w:val="center"/>
            <w:hideMark/>
          </w:tcPr>
          <w:p w14:paraId="4B59009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078A661"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F93A4F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E2B72E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3E3574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398903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EE1821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C49A792"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6BD1FB4" w14:textId="77777777" w:rsidTr="00212615">
        <w:trPr>
          <w:trHeight w:val="472"/>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96849DF" w14:textId="77777777" w:rsidR="00AB14AF" w:rsidRPr="005C573A" w:rsidRDefault="00AB14AF" w:rsidP="005C573A">
            <w:pPr>
              <w:jc w:val="center"/>
              <w:rPr>
                <w:color w:val="000000"/>
                <w:sz w:val="16"/>
                <w:szCs w:val="16"/>
              </w:rPr>
            </w:pPr>
            <w:r w:rsidRPr="005C573A">
              <w:rPr>
                <w:color w:val="000000"/>
                <w:sz w:val="16"/>
                <w:szCs w:val="16"/>
              </w:rPr>
              <w:t>162</w:t>
            </w:r>
          </w:p>
        </w:tc>
        <w:tc>
          <w:tcPr>
            <w:tcW w:w="4662" w:type="dxa"/>
            <w:tcBorders>
              <w:top w:val="nil"/>
              <w:left w:val="nil"/>
              <w:bottom w:val="single" w:sz="4" w:space="0" w:color="auto"/>
              <w:right w:val="single" w:sz="4" w:space="0" w:color="auto"/>
            </w:tcBorders>
            <w:shd w:val="clear" w:color="auto" w:fill="auto"/>
            <w:vAlign w:val="center"/>
            <w:hideMark/>
          </w:tcPr>
          <w:p w14:paraId="40E6D9A9" w14:textId="77777777" w:rsidR="00AB14AF" w:rsidRPr="005C573A" w:rsidRDefault="00AB14AF" w:rsidP="005C573A">
            <w:pPr>
              <w:rPr>
                <w:color w:val="000000"/>
                <w:sz w:val="16"/>
                <w:szCs w:val="16"/>
              </w:rPr>
            </w:pPr>
            <w:r w:rsidRPr="005C573A">
              <w:rPr>
                <w:color w:val="000000"/>
                <w:sz w:val="16"/>
                <w:szCs w:val="16"/>
              </w:rPr>
              <w:t>ООО "Наша Клиника" (Всеволожск)</w:t>
            </w:r>
          </w:p>
        </w:tc>
        <w:tc>
          <w:tcPr>
            <w:tcW w:w="5954" w:type="dxa"/>
            <w:tcBorders>
              <w:top w:val="nil"/>
              <w:left w:val="nil"/>
              <w:bottom w:val="single" w:sz="4" w:space="0" w:color="auto"/>
              <w:right w:val="single" w:sz="4" w:space="0" w:color="auto"/>
            </w:tcBorders>
            <w:shd w:val="clear" w:color="auto" w:fill="auto"/>
            <w:vAlign w:val="center"/>
            <w:hideMark/>
          </w:tcPr>
          <w:p w14:paraId="73390694" w14:textId="77777777" w:rsidR="00AB14AF" w:rsidRPr="005C573A" w:rsidRDefault="00AB14AF" w:rsidP="005C573A">
            <w:pPr>
              <w:rPr>
                <w:color w:val="000000"/>
                <w:sz w:val="16"/>
                <w:szCs w:val="16"/>
              </w:rPr>
            </w:pPr>
            <w:r w:rsidRPr="005C573A">
              <w:rPr>
                <w:color w:val="000000"/>
                <w:sz w:val="16"/>
                <w:szCs w:val="16"/>
              </w:rPr>
              <w:t xml:space="preserve">Ленинградская область, д. Новое </w:t>
            </w:r>
            <w:proofErr w:type="spellStart"/>
            <w:r w:rsidRPr="005C573A">
              <w:rPr>
                <w:color w:val="000000"/>
                <w:sz w:val="16"/>
                <w:szCs w:val="16"/>
              </w:rPr>
              <w:t>Девяткино</w:t>
            </w:r>
            <w:proofErr w:type="spellEnd"/>
            <w:r w:rsidRPr="005C573A">
              <w:rPr>
                <w:color w:val="000000"/>
                <w:sz w:val="16"/>
                <w:szCs w:val="16"/>
              </w:rPr>
              <w:t xml:space="preserve">, р-н Всеволожский, ул.  , д. 101,  пом. 204 - 206, часть пом. 209, </w:t>
            </w:r>
            <w:proofErr w:type="spellStart"/>
            <w:r w:rsidRPr="005C573A">
              <w:rPr>
                <w:color w:val="000000"/>
                <w:sz w:val="16"/>
                <w:szCs w:val="16"/>
              </w:rPr>
              <w:t>пом</w:t>
            </w:r>
            <w:proofErr w:type="spellEnd"/>
            <w:r w:rsidRPr="005C573A">
              <w:rPr>
                <w:color w:val="000000"/>
                <w:sz w:val="16"/>
                <w:szCs w:val="16"/>
              </w:rPr>
              <w:t xml:space="preserve"> 210-213</w:t>
            </w:r>
          </w:p>
        </w:tc>
        <w:tc>
          <w:tcPr>
            <w:tcW w:w="640" w:type="dxa"/>
            <w:tcBorders>
              <w:top w:val="nil"/>
              <w:left w:val="nil"/>
              <w:bottom w:val="single" w:sz="4" w:space="0" w:color="auto"/>
              <w:right w:val="single" w:sz="4" w:space="0" w:color="auto"/>
            </w:tcBorders>
            <w:shd w:val="clear" w:color="auto" w:fill="auto"/>
            <w:vAlign w:val="center"/>
            <w:hideMark/>
          </w:tcPr>
          <w:p w14:paraId="6DBE41F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6F597A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6C7529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7B8F0F5"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D00A90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D60D94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77BE53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7161F5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D6ED0D2" w14:textId="77777777" w:rsidTr="00906022">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07600BA" w14:textId="77777777" w:rsidR="00AB14AF" w:rsidRPr="005C573A" w:rsidRDefault="00AB14AF" w:rsidP="005C573A">
            <w:pPr>
              <w:jc w:val="center"/>
              <w:rPr>
                <w:color w:val="000000"/>
                <w:sz w:val="16"/>
                <w:szCs w:val="16"/>
              </w:rPr>
            </w:pPr>
            <w:r w:rsidRPr="005C573A">
              <w:rPr>
                <w:color w:val="000000"/>
                <w:sz w:val="16"/>
                <w:szCs w:val="16"/>
              </w:rPr>
              <w:t>163</w:t>
            </w:r>
          </w:p>
        </w:tc>
        <w:tc>
          <w:tcPr>
            <w:tcW w:w="4662" w:type="dxa"/>
            <w:tcBorders>
              <w:top w:val="nil"/>
              <w:left w:val="nil"/>
              <w:bottom w:val="single" w:sz="4" w:space="0" w:color="auto"/>
              <w:right w:val="single" w:sz="4" w:space="0" w:color="auto"/>
            </w:tcBorders>
            <w:shd w:val="clear" w:color="auto" w:fill="auto"/>
            <w:vAlign w:val="center"/>
            <w:hideMark/>
          </w:tcPr>
          <w:p w14:paraId="6A06AC38" w14:textId="77777777" w:rsidR="00AB14AF" w:rsidRPr="005C573A" w:rsidRDefault="00AB14AF" w:rsidP="005C573A">
            <w:pPr>
              <w:rPr>
                <w:color w:val="000000"/>
                <w:sz w:val="16"/>
                <w:szCs w:val="16"/>
              </w:rPr>
            </w:pPr>
            <w:r w:rsidRPr="005C573A">
              <w:rPr>
                <w:color w:val="000000"/>
                <w:sz w:val="16"/>
                <w:szCs w:val="16"/>
              </w:rPr>
              <w:t>ООО "НИЛЦ "</w:t>
            </w:r>
            <w:proofErr w:type="spellStart"/>
            <w:r w:rsidRPr="005C573A">
              <w:rPr>
                <w:color w:val="000000"/>
                <w:sz w:val="16"/>
                <w:szCs w:val="16"/>
              </w:rPr>
              <w:t>Деома</w:t>
            </w:r>
            <w:proofErr w:type="spellEnd"/>
            <w:r w:rsidRPr="005C573A">
              <w:rPr>
                <w:color w:val="000000"/>
                <w:sz w:val="16"/>
                <w:szCs w:val="16"/>
              </w:rPr>
              <w:t xml:space="preserve">" </w:t>
            </w:r>
          </w:p>
        </w:tc>
        <w:tc>
          <w:tcPr>
            <w:tcW w:w="5954" w:type="dxa"/>
            <w:tcBorders>
              <w:top w:val="nil"/>
              <w:left w:val="nil"/>
              <w:bottom w:val="single" w:sz="4" w:space="0" w:color="auto"/>
              <w:right w:val="single" w:sz="4" w:space="0" w:color="auto"/>
            </w:tcBorders>
            <w:shd w:val="clear" w:color="auto" w:fill="auto"/>
            <w:vAlign w:val="center"/>
            <w:hideMark/>
          </w:tcPr>
          <w:p w14:paraId="1D09D995" w14:textId="77777777" w:rsidR="00AB14AF" w:rsidRPr="005C573A" w:rsidRDefault="00AB14AF" w:rsidP="005C573A">
            <w:pPr>
              <w:rPr>
                <w:color w:val="000000"/>
                <w:sz w:val="16"/>
                <w:szCs w:val="16"/>
              </w:rPr>
            </w:pPr>
            <w:r w:rsidRPr="005C573A">
              <w:rPr>
                <w:color w:val="000000"/>
                <w:sz w:val="16"/>
                <w:szCs w:val="16"/>
              </w:rPr>
              <w:t>199178, г. Санкт-Петербург, ул. Большой пр. В.О., д. 49/51</w:t>
            </w:r>
          </w:p>
        </w:tc>
        <w:tc>
          <w:tcPr>
            <w:tcW w:w="640" w:type="dxa"/>
            <w:tcBorders>
              <w:top w:val="nil"/>
              <w:left w:val="nil"/>
              <w:bottom w:val="single" w:sz="4" w:space="0" w:color="auto"/>
              <w:right w:val="single" w:sz="4" w:space="0" w:color="auto"/>
            </w:tcBorders>
            <w:shd w:val="clear" w:color="auto" w:fill="auto"/>
            <w:vAlign w:val="center"/>
            <w:hideMark/>
          </w:tcPr>
          <w:p w14:paraId="1DECD89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23CBEF7"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0F76DB7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DCEB7A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14:paraId="5E695850" w14:textId="77777777" w:rsidR="00AB14AF" w:rsidRPr="005C573A" w:rsidRDefault="00AB14AF" w:rsidP="005C573A">
            <w:pPr>
              <w:jc w:val="center"/>
              <w:rPr>
                <w:color w:val="000000"/>
                <w:sz w:val="16"/>
                <w:szCs w:val="16"/>
              </w:rPr>
            </w:pPr>
          </w:p>
        </w:tc>
        <w:tc>
          <w:tcPr>
            <w:tcW w:w="400" w:type="dxa"/>
            <w:tcBorders>
              <w:top w:val="nil"/>
              <w:left w:val="nil"/>
              <w:bottom w:val="single" w:sz="4" w:space="0" w:color="auto"/>
              <w:right w:val="single" w:sz="4" w:space="0" w:color="auto"/>
            </w:tcBorders>
            <w:shd w:val="clear" w:color="auto" w:fill="auto"/>
            <w:vAlign w:val="center"/>
          </w:tcPr>
          <w:p w14:paraId="0A6DE78E" w14:textId="77777777" w:rsidR="00AB14AF" w:rsidRPr="005C573A" w:rsidRDefault="00AB14AF" w:rsidP="005C573A">
            <w:pPr>
              <w:jc w:val="center"/>
              <w:rPr>
                <w:color w:val="000000"/>
                <w:sz w:val="16"/>
                <w:szCs w:val="16"/>
              </w:rPr>
            </w:pPr>
          </w:p>
        </w:tc>
        <w:tc>
          <w:tcPr>
            <w:tcW w:w="744" w:type="dxa"/>
            <w:tcBorders>
              <w:top w:val="nil"/>
              <w:left w:val="nil"/>
              <w:bottom w:val="single" w:sz="4" w:space="0" w:color="auto"/>
              <w:right w:val="single" w:sz="4" w:space="0" w:color="auto"/>
            </w:tcBorders>
            <w:shd w:val="clear" w:color="auto" w:fill="auto"/>
            <w:vAlign w:val="center"/>
            <w:hideMark/>
          </w:tcPr>
          <w:p w14:paraId="3558FB0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1A3A14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813F7E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F4DF2B0" w14:textId="77777777" w:rsidR="00AB14AF" w:rsidRPr="005C573A" w:rsidRDefault="00AB14AF" w:rsidP="005C573A">
            <w:pPr>
              <w:jc w:val="center"/>
              <w:rPr>
                <w:color w:val="000000"/>
                <w:sz w:val="16"/>
                <w:szCs w:val="16"/>
              </w:rPr>
            </w:pPr>
            <w:r w:rsidRPr="005C573A">
              <w:rPr>
                <w:color w:val="000000"/>
                <w:sz w:val="16"/>
                <w:szCs w:val="16"/>
              </w:rPr>
              <w:t>164</w:t>
            </w:r>
          </w:p>
        </w:tc>
        <w:tc>
          <w:tcPr>
            <w:tcW w:w="4662" w:type="dxa"/>
            <w:tcBorders>
              <w:top w:val="nil"/>
              <w:left w:val="nil"/>
              <w:bottom w:val="single" w:sz="4" w:space="0" w:color="auto"/>
              <w:right w:val="single" w:sz="4" w:space="0" w:color="auto"/>
            </w:tcBorders>
            <w:shd w:val="clear" w:color="auto" w:fill="auto"/>
            <w:vAlign w:val="center"/>
            <w:hideMark/>
          </w:tcPr>
          <w:p w14:paraId="7C642113" w14:textId="77777777" w:rsidR="00AB14AF" w:rsidRPr="005C573A" w:rsidRDefault="00AB14AF" w:rsidP="005C573A">
            <w:pPr>
              <w:rPr>
                <w:color w:val="000000"/>
                <w:sz w:val="16"/>
                <w:szCs w:val="16"/>
              </w:rPr>
            </w:pPr>
            <w:r w:rsidRPr="005C573A">
              <w:rPr>
                <w:color w:val="000000"/>
                <w:sz w:val="16"/>
                <w:szCs w:val="16"/>
              </w:rPr>
              <w:t xml:space="preserve">Лабораторная служба </w:t>
            </w:r>
            <w:proofErr w:type="spellStart"/>
            <w:r w:rsidRPr="005C573A">
              <w:rPr>
                <w:color w:val="000000"/>
                <w:sz w:val="16"/>
                <w:szCs w:val="16"/>
              </w:rPr>
              <w:t>Хеликс</w:t>
            </w:r>
            <w:proofErr w:type="spellEnd"/>
            <w:r w:rsidRPr="005C573A">
              <w:rPr>
                <w:color w:val="000000"/>
                <w:sz w:val="16"/>
                <w:szCs w:val="16"/>
              </w:rPr>
              <w:t xml:space="preserve"> (ООО "НПФ "ХЕЛИКС")</w:t>
            </w:r>
          </w:p>
        </w:tc>
        <w:tc>
          <w:tcPr>
            <w:tcW w:w="5954" w:type="dxa"/>
            <w:tcBorders>
              <w:top w:val="nil"/>
              <w:left w:val="nil"/>
              <w:bottom w:val="single" w:sz="4" w:space="0" w:color="auto"/>
              <w:right w:val="single" w:sz="4" w:space="0" w:color="auto"/>
            </w:tcBorders>
            <w:shd w:val="clear" w:color="auto" w:fill="auto"/>
            <w:vAlign w:val="center"/>
            <w:hideMark/>
          </w:tcPr>
          <w:p w14:paraId="2855DF9F" w14:textId="77777777" w:rsidR="00AB14AF" w:rsidRPr="005C573A" w:rsidRDefault="00AB14AF" w:rsidP="005C573A">
            <w:pPr>
              <w:rPr>
                <w:sz w:val="16"/>
                <w:szCs w:val="16"/>
              </w:rPr>
            </w:pPr>
            <w:r w:rsidRPr="005C573A">
              <w:rPr>
                <w:sz w:val="16"/>
                <w:szCs w:val="16"/>
              </w:rPr>
              <w:t>ВСЕ АДРЕСА по СПб и ЛО</w:t>
            </w:r>
          </w:p>
        </w:tc>
        <w:tc>
          <w:tcPr>
            <w:tcW w:w="640" w:type="dxa"/>
            <w:tcBorders>
              <w:top w:val="nil"/>
              <w:left w:val="nil"/>
              <w:bottom w:val="single" w:sz="4" w:space="0" w:color="auto"/>
              <w:right w:val="single" w:sz="4" w:space="0" w:color="auto"/>
            </w:tcBorders>
            <w:shd w:val="clear" w:color="auto" w:fill="auto"/>
            <w:vAlign w:val="center"/>
            <w:hideMark/>
          </w:tcPr>
          <w:p w14:paraId="0170AB3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A64DEED"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AC91FA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0D07B79"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91DAC2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261E37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05FB51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2B2953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6E70EA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119982E" w14:textId="77777777" w:rsidR="00AB14AF" w:rsidRPr="005C573A" w:rsidRDefault="00AB14AF" w:rsidP="005C573A">
            <w:pPr>
              <w:jc w:val="center"/>
              <w:rPr>
                <w:color w:val="000000"/>
                <w:sz w:val="16"/>
                <w:szCs w:val="16"/>
              </w:rPr>
            </w:pPr>
            <w:r w:rsidRPr="005C573A">
              <w:rPr>
                <w:color w:val="000000"/>
                <w:sz w:val="16"/>
                <w:szCs w:val="16"/>
              </w:rPr>
              <w:t>165</w:t>
            </w:r>
          </w:p>
        </w:tc>
        <w:tc>
          <w:tcPr>
            <w:tcW w:w="4662" w:type="dxa"/>
            <w:tcBorders>
              <w:top w:val="nil"/>
              <w:left w:val="nil"/>
              <w:bottom w:val="single" w:sz="4" w:space="0" w:color="auto"/>
              <w:right w:val="single" w:sz="4" w:space="0" w:color="auto"/>
            </w:tcBorders>
            <w:shd w:val="clear" w:color="auto" w:fill="auto"/>
            <w:vAlign w:val="center"/>
            <w:hideMark/>
          </w:tcPr>
          <w:p w14:paraId="2DEFF8F3" w14:textId="77777777" w:rsidR="00AB14AF" w:rsidRPr="005C573A" w:rsidRDefault="00AB14AF" w:rsidP="005C573A">
            <w:pPr>
              <w:rPr>
                <w:color w:val="000000"/>
                <w:sz w:val="16"/>
                <w:szCs w:val="16"/>
              </w:rPr>
            </w:pPr>
            <w:r w:rsidRPr="005C573A">
              <w:rPr>
                <w:color w:val="000000"/>
                <w:sz w:val="16"/>
                <w:szCs w:val="16"/>
              </w:rPr>
              <w:t>ООО "Госпиталь "</w:t>
            </w:r>
            <w:proofErr w:type="spellStart"/>
            <w:r w:rsidRPr="005C573A">
              <w:rPr>
                <w:color w:val="000000"/>
                <w:sz w:val="16"/>
                <w:szCs w:val="16"/>
              </w:rPr>
              <w:t>ОрКли</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6A2E4CC1" w14:textId="77777777" w:rsidR="00AB14AF" w:rsidRPr="005C573A" w:rsidRDefault="00AB14AF" w:rsidP="005C573A">
            <w:pPr>
              <w:rPr>
                <w:color w:val="000000"/>
                <w:sz w:val="16"/>
                <w:szCs w:val="16"/>
              </w:rPr>
            </w:pPr>
            <w:r w:rsidRPr="005C573A">
              <w:rPr>
                <w:color w:val="000000"/>
                <w:sz w:val="16"/>
                <w:szCs w:val="16"/>
              </w:rPr>
              <w:t>199178, г. Санкт-Петербург, ул. Средний проспект В.О., д. 48,  Лит. А, пом. 20Н</w:t>
            </w:r>
          </w:p>
        </w:tc>
        <w:tc>
          <w:tcPr>
            <w:tcW w:w="640" w:type="dxa"/>
            <w:tcBorders>
              <w:top w:val="nil"/>
              <w:left w:val="nil"/>
              <w:bottom w:val="single" w:sz="4" w:space="0" w:color="auto"/>
              <w:right w:val="single" w:sz="4" w:space="0" w:color="auto"/>
            </w:tcBorders>
            <w:shd w:val="clear" w:color="auto" w:fill="auto"/>
            <w:vAlign w:val="center"/>
            <w:hideMark/>
          </w:tcPr>
          <w:p w14:paraId="0D43771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03C3AD7" w14:textId="77777777" w:rsidR="00AB14AF" w:rsidRPr="005C573A" w:rsidRDefault="00AB14AF" w:rsidP="005C573A">
            <w:pPr>
              <w:jc w:val="center"/>
              <w:rPr>
                <w:color w:val="000000"/>
                <w:sz w:val="16"/>
                <w:szCs w:val="16"/>
              </w:rPr>
            </w:pPr>
            <w:r w:rsidRPr="005C573A">
              <w:rPr>
                <w:color w:val="000000"/>
                <w:sz w:val="16"/>
                <w:szCs w:val="16"/>
              </w:rPr>
              <w:t> </w:t>
            </w:r>
            <w:r w:rsidR="00906022">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51AA3E9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B311EA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67090D3"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5770F16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2E9D4E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F99B5F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10C600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92A5751" w14:textId="77777777" w:rsidR="00AB14AF" w:rsidRPr="005C573A" w:rsidRDefault="00AB14AF" w:rsidP="005C573A">
            <w:pPr>
              <w:jc w:val="center"/>
              <w:rPr>
                <w:color w:val="000000"/>
                <w:sz w:val="16"/>
                <w:szCs w:val="16"/>
              </w:rPr>
            </w:pPr>
            <w:r w:rsidRPr="005C573A">
              <w:rPr>
                <w:color w:val="000000"/>
                <w:sz w:val="16"/>
                <w:szCs w:val="16"/>
              </w:rPr>
              <w:t>166</w:t>
            </w:r>
          </w:p>
        </w:tc>
        <w:tc>
          <w:tcPr>
            <w:tcW w:w="4662" w:type="dxa"/>
            <w:tcBorders>
              <w:top w:val="nil"/>
              <w:left w:val="nil"/>
              <w:bottom w:val="single" w:sz="4" w:space="0" w:color="auto"/>
              <w:right w:val="single" w:sz="4" w:space="0" w:color="auto"/>
            </w:tcBorders>
            <w:shd w:val="clear" w:color="auto" w:fill="auto"/>
            <w:vAlign w:val="center"/>
            <w:hideMark/>
          </w:tcPr>
          <w:p w14:paraId="586483CF" w14:textId="77777777" w:rsidR="00AB14AF" w:rsidRPr="005C573A" w:rsidRDefault="00AB14AF" w:rsidP="005C573A">
            <w:pPr>
              <w:rPr>
                <w:color w:val="000000"/>
                <w:sz w:val="16"/>
                <w:szCs w:val="16"/>
              </w:rPr>
            </w:pPr>
            <w:r w:rsidRPr="005C573A">
              <w:rPr>
                <w:color w:val="000000"/>
                <w:sz w:val="16"/>
                <w:szCs w:val="16"/>
              </w:rPr>
              <w:t>ООО "Первая семейная клиника на Коломяжском"</w:t>
            </w:r>
          </w:p>
        </w:tc>
        <w:tc>
          <w:tcPr>
            <w:tcW w:w="5954" w:type="dxa"/>
            <w:tcBorders>
              <w:top w:val="nil"/>
              <w:left w:val="nil"/>
              <w:bottom w:val="single" w:sz="4" w:space="0" w:color="auto"/>
              <w:right w:val="single" w:sz="4" w:space="0" w:color="auto"/>
            </w:tcBorders>
            <w:shd w:val="clear" w:color="auto" w:fill="auto"/>
            <w:vAlign w:val="center"/>
            <w:hideMark/>
          </w:tcPr>
          <w:p w14:paraId="23217DAF" w14:textId="77777777" w:rsidR="00AB14AF" w:rsidRPr="005C573A" w:rsidRDefault="00AB14AF" w:rsidP="005C573A">
            <w:pPr>
              <w:rPr>
                <w:color w:val="000000"/>
                <w:sz w:val="16"/>
                <w:szCs w:val="16"/>
              </w:rPr>
            </w:pPr>
            <w:r w:rsidRPr="005C573A">
              <w:rPr>
                <w:color w:val="000000"/>
                <w:sz w:val="16"/>
                <w:szCs w:val="16"/>
              </w:rPr>
              <w:t>г. Санкт-Петербург, ул. Коломяжский пр-т, д. 36/2</w:t>
            </w:r>
          </w:p>
        </w:tc>
        <w:tc>
          <w:tcPr>
            <w:tcW w:w="640" w:type="dxa"/>
            <w:tcBorders>
              <w:top w:val="nil"/>
              <w:left w:val="nil"/>
              <w:bottom w:val="single" w:sz="4" w:space="0" w:color="auto"/>
              <w:right w:val="single" w:sz="4" w:space="0" w:color="auto"/>
            </w:tcBorders>
            <w:shd w:val="clear" w:color="auto" w:fill="auto"/>
            <w:vAlign w:val="center"/>
            <w:hideMark/>
          </w:tcPr>
          <w:p w14:paraId="56DF621D"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2C3CD9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CB24E7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F79828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3903CB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F763EF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65AD86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62C001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9BBBF7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2CDA990" w14:textId="77777777" w:rsidR="00AB14AF" w:rsidRPr="005C573A" w:rsidRDefault="00AB14AF" w:rsidP="005C573A">
            <w:pPr>
              <w:jc w:val="center"/>
              <w:rPr>
                <w:color w:val="000000"/>
                <w:sz w:val="16"/>
                <w:szCs w:val="16"/>
              </w:rPr>
            </w:pPr>
            <w:r w:rsidRPr="005C573A">
              <w:rPr>
                <w:color w:val="000000"/>
                <w:sz w:val="16"/>
                <w:szCs w:val="16"/>
              </w:rPr>
              <w:t>167</w:t>
            </w:r>
          </w:p>
        </w:tc>
        <w:tc>
          <w:tcPr>
            <w:tcW w:w="4662" w:type="dxa"/>
            <w:tcBorders>
              <w:top w:val="nil"/>
              <w:left w:val="nil"/>
              <w:bottom w:val="single" w:sz="4" w:space="0" w:color="auto"/>
              <w:right w:val="single" w:sz="4" w:space="0" w:color="auto"/>
            </w:tcBorders>
            <w:shd w:val="clear" w:color="auto" w:fill="auto"/>
            <w:vAlign w:val="center"/>
            <w:hideMark/>
          </w:tcPr>
          <w:p w14:paraId="06EEE729" w14:textId="77777777" w:rsidR="00AB14AF" w:rsidRPr="005C573A" w:rsidRDefault="00AB14AF" w:rsidP="005C573A">
            <w:pPr>
              <w:rPr>
                <w:color w:val="000000"/>
                <w:sz w:val="16"/>
                <w:szCs w:val="16"/>
              </w:rPr>
            </w:pPr>
            <w:r w:rsidRPr="005C573A">
              <w:rPr>
                <w:color w:val="000000"/>
                <w:sz w:val="16"/>
                <w:szCs w:val="16"/>
              </w:rPr>
              <w:t>ООО "Первая Невская Клиника"</w:t>
            </w:r>
          </w:p>
        </w:tc>
        <w:tc>
          <w:tcPr>
            <w:tcW w:w="5954" w:type="dxa"/>
            <w:tcBorders>
              <w:top w:val="nil"/>
              <w:left w:val="nil"/>
              <w:bottom w:val="single" w:sz="4" w:space="0" w:color="auto"/>
              <w:right w:val="single" w:sz="4" w:space="0" w:color="auto"/>
            </w:tcBorders>
            <w:shd w:val="clear" w:color="auto" w:fill="auto"/>
            <w:vAlign w:val="center"/>
            <w:hideMark/>
          </w:tcPr>
          <w:p w14:paraId="1626CE50" w14:textId="77777777" w:rsidR="00AB14AF" w:rsidRPr="005C573A" w:rsidRDefault="00AB14AF" w:rsidP="005C573A">
            <w:pPr>
              <w:rPr>
                <w:color w:val="000000"/>
                <w:sz w:val="16"/>
                <w:szCs w:val="16"/>
              </w:rPr>
            </w:pPr>
            <w:r w:rsidRPr="005C573A">
              <w:rPr>
                <w:color w:val="000000"/>
                <w:sz w:val="16"/>
                <w:szCs w:val="16"/>
              </w:rPr>
              <w:t>194354, г. Санкт-Петербург, ул. Есенина, д. 1, корп. 1,  литер А пом. 12Н</w:t>
            </w:r>
          </w:p>
        </w:tc>
        <w:tc>
          <w:tcPr>
            <w:tcW w:w="640" w:type="dxa"/>
            <w:tcBorders>
              <w:top w:val="nil"/>
              <w:left w:val="nil"/>
              <w:bottom w:val="single" w:sz="4" w:space="0" w:color="auto"/>
              <w:right w:val="single" w:sz="4" w:space="0" w:color="auto"/>
            </w:tcBorders>
            <w:shd w:val="clear" w:color="auto" w:fill="auto"/>
            <w:vAlign w:val="center"/>
            <w:hideMark/>
          </w:tcPr>
          <w:p w14:paraId="69C5924D"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B8A798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A64020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9AFDC2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A9CC04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A89E313"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6D923F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345D9A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BA999E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2AD5CB4" w14:textId="77777777" w:rsidR="00AB14AF" w:rsidRPr="005C573A" w:rsidRDefault="00AB14AF" w:rsidP="005C573A">
            <w:pPr>
              <w:jc w:val="center"/>
              <w:rPr>
                <w:color w:val="000000"/>
                <w:sz w:val="16"/>
                <w:szCs w:val="16"/>
              </w:rPr>
            </w:pPr>
            <w:r w:rsidRPr="005C573A">
              <w:rPr>
                <w:color w:val="000000"/>
                <w:sz w:val="16"/>
                <w:szCs w:val="16"/>
              </w:rPr>
              <w:t>168</w:t>
            </w:r>
          </w:p>
        </w:tc>
        <w:tc>
          <w:tcPr>
            <w:tcW w:w="4662" w:type="dxa"/>
            <w:tcBorders>
              <w:top w:val="nil"/>
              <w:left w:val="nil"/>
              <w:bottom w:val="single" w:sz="4" w:space="0" w:color="auto"/>
              <w:right w:val="single" w:sz="4" w:space="0" w:color="auto"/>
            </w:tcBorders>
            <w:shd w:val="clear" w:color="auto" w:fill="auto"/>
            <w:vAlign w:val="center"/>
            <w:hideMark/>
          </w:tcPr>
          <w:p w14:paraId="4FCA0D67" w14:textId="77777777" w:rsidR="00AB14AF" w:rsidRPr="005C573A" w:rsidRDefault="00AB14AF" w:rsidP="005C573A">
            <w:pPr>
              <w:rPr>
                <w:color w:val="000000"/>
                <w:sz w:val="16"/>
                <w:szCs w:val="16"/>
              </w:rPr>
            </w:pPr>
            <w:r w:rsidRPr="005C573A">
              <w:rPr>
                <w:color w:val="000000"/>
                <w:sz w:val="16"/>
                <w:szCs w:val="16"/>
              </w:rPr>
              <w:t>ООО "Первая семейная клиника на Международной"</w:t>
            </w:r>
          </w:p>
        </w:tc>
        <w:tc>
          <w:tcPr>
            <w:tcW w:w="5954" w:type="dxa"/>
            <w:tcBorders>
              <w:top w:val="nil"/>
              <w:left w:val="nil"/>
              <w:bottom w:val="single" w:sz="4" w:space="0" w:color="auto"/>
              <w:right w:val="single" w:sz="4" w:space="0" w:color="auto"/>
            </w:tcBorders>
            <w:shd w:val="clear" w:color="auto" w:fill="auto"/>
            <w:vAlign w:val="center"/>
            <w:hideMark/>
          </w:tcPr>
          <w:p w14:paraId="1571021D" w14:textId="77777777" w:rsidR="00AB14AF" w:rsidRPr="005C573A" w:rsidRDefault="00AB14AF" w:rsidP="005C573A">
            <w:pPr>
              <w:rPr>
                <w:color w:val="000000"/>
                <w:sz w:val="16"/>
                <w:szCs w:val="16"/>
              </w:rPr>
            </w:pPr>
            <w:r w:rsidRPr="005C573A">
              <w:rPr>
                <w:color w:val="000000"/>
                <w:sz w:val="16"/>
                <w:szCs w:val="16"/>
              </w:rPr>
              <w:t>192242, г. Санкт-Петербург, ул. Белы Куна, д. 1, корп. 2, лит А, оф. 7-Н</w:t>
            </w:r>
          </w:p>
        </w:tc>
        <w:tc>
          <w:tcPr>
            <w:tcW w:w="640" w:type="dxa"/>
            <w:tcBorders>
              <w:top w:val="nil"/>
              <w:left w:val="nil"/>
              <w:bottom w:val="single" w:sz="4" w:space="0" w:color="auto"/>
              <w:right w:val="single" w:sz="4" w:space="0" w:color="auto"/>
            </w:tcBorders>
            <w:shd w:val="clear" w:color="auto" w:fill="auto"/>
            <w:vAlign w:val="center"/>
            <w:hideMark/>
          </w:tcPr>
          <w:p w14:paraId="2B6AC6E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A5DB136"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76432E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A02341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195449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6749CA9"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2AAD06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E0973BA"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9A152F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48161D9" w14:textId="77777777" w:rsidR="00AB14AF" w:rsidRPr="005C573A" w:rsidRDefault="00AB14AF" w:rsidP="005C573A">
            <w:pPr>
              <w:jc w:val="center"/>
              <w:rPr>
                <w:color w:val="000000"/>
                <w:sz w:val="16"/>
                <w:szCs w:val="16"/>
              </w:rPr>
            </w:pPr>
            <w:r w:rsidRPr="005C573A">
              <w:rPr>
                <w:color w:val="000000"/>
                <w:sz w:val="16"/>
                <w:szCs w:val="16"/>
              </w:rPr>
              <w:t>169</w:t>
            </w:r>
          </w:p>
        </w:tc>
        <w:tc>
          <w:tcPr>
            <w:tcW w:w="4662" w:type="dxa"/>
            <w:tcBorders>
              <w:top w:val="nil"/>
              <w:left w:val="nil"/>
              <w:bottom w:val="single" w:sz="4" w:space="0" w:color="auto"/>
              <w:right w:val="single" w:sz="4" w:space="0" w:color="auto"/>
            </w:tcBorders>
            <w:shd w:val="clear" w:color="auto" w:fill="auto"/>
            <w:vAlign w:val="center"/>
            <w:hideMark/>
          </w:tcPr>
          <w:p w14:paraId="12938725" w14:textId="77777777" w:rsidR="00AB14AF" w:rsidRPr="005C573A" w:rsidRDefault="00AB14AF" w:rsidP="005C573A">
            <w:pPr>
              <w:rPr>
                <w:color w:val="000000"/>
                <w:sz w:val="16"/>
                <w:szCs w:val="16"/>
              </w:rPr>
            </w:pPr>
            <w:r w:rsidRPr="005C573A">
              <w:rPr>
                <w:color w:val="000000"/>
                <w:sz w:val="16"/>
                <w:szCs w:val="16"/>
              </w:rPr>
              <w:t>ООО "Первая семейная клиника Петербурга"</w:t>
            </w:r>
          </w:p>
        </w:tc>
        <w:tc>
          <w:tcPr>
            <w:tcW w:w="5954" w:type="dxa"/>
            <w:tcBorders>
              <w:top w:val="nil"/>
              <w:left w:val="nil"/>
              <w:bottom w:val="single" w:sz="4" w:space="0" w:color="auto"/>
              <w:right w:val="single" w:sz="4" w:space="0" w:color="auto"/>
            </w:tcBorders>
            <w:shd w:val="clear" w:color="auto" w:fill="auto"/>
            <w:vAlign w:val="center"/>
            <w:hideMark/>
          </w:tcPr>
          <w:p w14:paraId="40B44A97" w14:textId="77777777" w:rsidR="00AB14AF" w:rsidRPr="005C573A" w:rsidRDefault="00AB14AF" w:rsidP="005C573A">
            <w:pPr>
              <w:rPr>
                <w:color w:val="000000"/>
                <w:sz w:val="16"/>
                <w:szCs w:val="16"/>
              </w:rPr>
            </w:pPr>
            <w:r w:rsidRPr="005C573A">
              <w:rPr>
                <w:color w:val="000000"/>
                <w:sz w:val="16"/>
                <w:szCs w:val="16"/>
              </w:rPr>
              <w:t xml:space="preserve">г. Санкт-Петербург, ул. </w:t>
            </w:r>
            <w:proofErr w:type="spellStart"/>
            <w:r w:rsidRPr="005C573A">
              <w:rPr>
                <w:color w:val="000000"/>
                <w:sz w:val="16"/>
                <w:szCs w:val="16"/>
              </w:rPr>
              <w:t>Каменоостровский</w:t>
            </w:r>
            <w:proofErr w:type="spellEnd"/>
            <w:r w:rsidRPr="005C573A">
              <w:rPr>
                <w:color w:val="000000"/>
                <w:sz w:val="16"/>
                <w:szCs w:val="16"/>
              </w:rPr>
              <w:t xml:space="preserve"> проспект, д. 16</w:t>
            </w:r>
          </w:p>
        </w:tc>
        <w:tc>
          <w:tcPr>
            <w:tcW w:w="640" w:type="dxa"/>
            <w:tcBorders>
              <w:top w:val="nil"/>
              <w:left w:val="nil"/>
              <w:bottom w:val="single" w:sz="4" w:space="0" w:color="auto"/>
              <w:right w:val="single" w:sz="4" w:space="0" w:color="auto"/>
            </w:tcBorders>
            <w:shd w:val="clear" w:color="auto" w:fill="auto"/>
            <w:vAlign w:val="center"/>
            <w:hideMark/>
          </w:tcPr>
          <w:p w14:paraId="5F9E6CE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BC3CE66"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1D2170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3C9C6D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EDF51B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84F0896"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B094F4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F3399D4"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EF272C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CF814B6" w14:textId="77777777" w:rsidR="00AB14AF" w:rsidRPr="005C573A" w:rsidRDefault="00AB14AF" w:rsidP="005C573A">
            <w:pPr>
              <w:jc w:val="center"/>
              <w:rPr>
                <w:color w:val="000000"/>
                <w:sz w:val="16"/>
                <w:szCs w:val="16"/>
              </w:rPr>
            </w:pPr>
            <w:r w:rsidRPr="005C573A">
              <w:rPr>
                <w:color w:val="000000"/>
                <w:sz w:val="16"/>
                <w:szCs w:val="16"/>
              </w:rPr>
              <w:t>170</w:t>
            </w:r>
          </w:p>
        </w:tc>
        <w:tc>
          <w:tcPr>
            <w:tcW w:w="4662" w:type="dxa"/>
            <w:tcBorders>
              <w:top w:val="nil"/>
              <w:left w:val="nil"/>
              <w:bottom w:val="single" w:sz="4" w:space="0" w:color="auto"/>
              <w:right w:val="single" w:sz="4" w:space="0" w:color="auto"/>
            </w:tcBorders>
            <w:shd w:val="clear" w:color="auto" w:fill="auto"/>
            <w:vAlign w:val="center"/>
            <w:hideMark/>
          </w:tcPr>
          <w:p w14:paraId="143F5B44" w14:textId="77777777" w:rsidR="00AB14AF" w:rsidRPr="005C573A" w:rsidRDefault="00AB14AF" w:rsidP="005C573A">
            <w:pPr>
              <w:rPr>
                <w:color w:val="000000"/>
                <w:sz w:val="16"/>
                <w:szCs w:val="16"/>
              </w:rPr>
            </w:pPr>
            <w:r w:rsidRPr="005C573A">
              <w:rPr>
                <w:color w:val="000000"/>
                <w:sz w:val="16"/>
                <w:szCs w:val="16"/>
              </w:rPr>
              <w:t>ООО "ПЕТЕРГОФ-МЕД"</w:t>
            </w:r>
          </w:p>
        </w:tc>
        <w:tc>
          <w:tcPr>
            <w:tcW w:w="5954" w:type="dxa"/>
            <w:tcBorders>
              <w:top w:val="nil"/>
              <w:left w:val="nil"/>
              <w:bottom w:val="single" w:sz="4" w:space="0" w:color="auto"/>
              <w:right w:val="single" w:sz="4" w:space="0" w:color="auto"/>
            </w:tcBorders>
            <w:shd w:val="clear" w:color="auto" w:fill="auto"/>
            <w:vAlign w:val="center"/>
            <w:hideMark/>
          </w:tcPr>
          <w:p w14:paraId="5D9D0EAD" w14:textId="77777777" w:rsidR="00AB14AF" w:rsidRPr="005C573A" w:rsidRDefault="00AB14AF" w:rsidP="005C573A">
            <w:pPr>
              <w:rPr>
                <w:color w:val="000000"/>
                <w:sz w:val="16"/>
                <w:szCs w:val="16"/>
              </w:rPr>
            </w:pPr>
            <w:proofErr w:type="spellStart"/>
            <w:r w:rsidRPr="005C573A">
              <w:rPr>
                <w:color w:val="000000"/>
                <w:sz w:val="16"/>
                <w:szCs w:val="16"/>
              </w:rPr>
              <w:t>г.Петергоф</w:t>
            </w:r>
            <w:proofErr w:type="spellEnd"/>
            <w:r w:rsidRPr="005C573A">
              <w:rPr>
                <w:color w:val="000000"/>
                <w:sz w:val="16"/>
                <w:szCs w:val="16"/>
              </w:rPr>
              <w:t>, ул. Разводная, д. 19, корп. 1, оф. 3Н</w:t>
            </w:r>
          </w:p>
        </w:tc>
        <w:tc>
          <w:tcPr>
            <w:tcW w:w="640" w:type="dxa"/>
            <w:tcBorders>
              <w:top w:val="nil"/>
              <w:left w:val="nil"/>
              <w:bottom w:val="single" w:sz="4" w:space="0" w:color="auto"/>
              <w:right w:val="single" w:sz="4" w:space="0" w:color="auto"/>
            </w:tcBorders>
            <w:shd w:val="clear" w:color="auto" w:fill="auto"/>
            <w:vAlign w:val="center"/>
            <w:hideMark/>
          </w:tcPr>
          <w:p w14:paraId="6D48EDE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1DC3FD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98AE5E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0A319A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C1CC94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761A06D"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754447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6D3305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0468B9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6299808" w14:textId="77777777" w:rsidR="00AB14AF" w:rsidRPr="005C573A" w:rsidRDefault="00AB14AF" w:rsidP="005C573A">
            <w:pPr>
              <w:jc w:val="center"/>
              <w:rPr>
                <w:color w:val="000000"/>
                <w:sz w:val="16"/>
                <w:szCs w:val="16"/>
              </w:rPr>
            </w:pPr>
            <w:r w:rsidRPr="005C573A">
              <w:rPr>
                <w:color w:val="000000"/>
                <w:sz w:val="16"/>
                <w:szCs w:val="16"/>
              </w:rPr>
              <w:t>171</w:t>
            </w:r>
          </w:p>
        </w:tc>
        <w:tc>
          <w:tcPr>
            <w:tcW w:w="4662" w:type="dxa"/>
            <w:tcBorders>
              <w:top w:val="nil"/>
              <w:left w:val="nil"/>
              <w:bottom w:val="single" w:sz="4" w:space="0" w:color="auto"/>
              <w:right w:val="single" w:sz="4" w:space="0" w:color="auto"/>
            </w:tcBorders>
            <w:shd w:val="clear" w:color="auto" w:fill="auto"/>
            <w:vAlign w:val="center"/>
            <w:hideMark/>
          </w:tcPr>
          <w:p w14:paraId="24BA21AE" w14:textId="77777777" w:rsidR="00AB14AF" w:rsidRPr="005C573A" w:rsidRDefault="00AB14AF" w:rsidP="005C573A">
            <w:pPr>
              <w:rPr>
                <w:color w:val="000000"/>
                <w:sz w:val="16"/>
                <w:szCs w:val="16"/>
              </w:rPr>
            </w:pPr>
            <w:r w:rsidRPr="005C573A">
              <w:rPr>
                <w:color w:val="000000"/>
                <w:sz w:val="16"/>
                <w:szCs w:val="16"/>
              </w:rPr>
              <w:t>ООО "ПЕТЕРГОФ-МЕД" (</w:t>
            </w:r>
            <w:proofErr w:type="spellStart"/>
            <w:r w:rsidRPr="005C573A">
              <w:rPr>
                <w:color w:val="000000"/>
                <w:sz w:val="16"/>
                <w:szCs w:val="16"/>
              </w:rPr>
              <w:t>ул</w:t>
            </w:r>
            <w:proofErr w:type="spellEnd"/>
            <w:r w:rsidRPr="005C573A">
              <w:rPr>
                <w:color w:val="000000"/>
                <w:sz w:val="16"/>
                <w:szCs w:val="16"/>
              </w:rPr>
              <w:t xml:space="preserve"> </w:t>
            </w:r>
            <w:proofErr w:type="spellStart"/>
            <w:r w:rsidRPr="005C573A">
              <w:rPr>
                <w:color w:val="000000"/>
                <w:sz w:val="16"/>
                <w:szCs w:val="16"/>
              </w:rPr>
              <w:t>Озерковая</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13AAE196" w14:textId="77777777" w:rsidR="00AB14AF" w:rsidRPr="005C573A" w:rsidRDefault="00AB14AF" w:rsidP="005C573A">
            <w:pPr>
              <w:rPr>
                <w:color w:val="000000"/>
                <w:sz w:val="16"/>
                <w:szCs w:val="16"/>
              </w:rPr>
            </w:pPr>
            <w:r w:rsidRPr="005C573A">
              <w:rPr>
                <w:color w:val="000000"/>
                <w:sz w:val="16"/>
                <w:szCs w:val="16"/>
              </w:rPr>
              <w:t xml:space="preserve">г. Петергоф, ул. </w:t>
            </w:r>
            <w:proofErr w:type="spellStart"/>
            <w:r w:rsidRPr="005C573A">
              <w:rPr>
                <w:color w:val="000000"/>
                <w:sz w:val="16"/>
                <w:szCs w:val="16"/>
              </w:rPr>
              <w:t>Озерковая</w:t>
            </w:r>
            <w:proofErr w:type="spellEnd"/>
            <w:r w:rsidRPr="005C573A">
              <w:rPr>
                <w:color w:val="000000"/>
                <w:sz w:val="16"/>
                <w:szCs w:val="16"/>
              </w:rPr>
              <w:t>, д. 45, корп. А</w:t>
            </w:r>
          </w:p>
        </w:tc>
        <w:tc>
          <w:tcPr>
            <w:tcW w:w="640" w:type="dxa"/>
            <w:tcBorders>
              <w:top w:val="nil"/>
              <w:left w:val="nil"/>
              <w:bottom w:val="single" w:sz="4" w:space="0" w:color="auto"/>
              <w:right w:val="single" w:sz="4" w:space="0" w:color="auto"/>
            </w:tcBorders>
            <w:shd w:val="clear" w:color="auto" w:fill="auto"/>
            <w:vAlign w:val="center"/>
            <w:hideMark/>
          </w:tcPr>
          <w:p w14:paraId="1D9CF50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9702C7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F658EF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6298D9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32AA69E"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646A21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EC40F2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286967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42EAAF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D6653E8" w14:textId="77777777" w:rsidR="00AB14AF" w:rsidRPr="005C573A" w:rsidRDefault="00AB14AF" w:rsidP="005C573A">
            <w:pPr>
              <w:jc w:val="center"/>
              <w:rPr>
                <w:color w:val="000000"/>
                <w:sz w:val="16"/>
                <w:szCs w:val="16"/>
              </w:rPr>
            </w:pPr>
            <w:r w:rsidRPr="005C573A">
              <w:rPr>
                <w:color w:val="000000"/>
                <w:sz w:val="16"/>
                <w:szCs w:val="16"/>
              </w:rPr>
              <w:t>172</w:t>
            </w:r>
          </w:p>
        </w:tc>
        <w:tc>
          <w:tcPr>
            <w:tcW w:w="4662" w:type="dxa"/>
            <w:tcBorders>
              <w:top w:val="nil"/>
              <w:left w:val="nil"/>
              <w:bottom w:val="single" w:sz="4" w:space="0" w:color="auto"/>
              <w:right w:val="single" w:sz="4" w:space="0" w:color="auto"/>
            </w:tcBorders>
            <w:shd w:val="clear" w:color="auto" w:fill="auto"/>
            <w:vAlign w:val="center"/>
            <w:hideMark/>
          </w:tcPr>
          <w:p w14:paraId="39ADD7B4" w14:textId="77777777" w:rsidR="00AB14AF" w:rsidRPr="005C573A" w:rsidRDefault="00AB14AF" w:rsidP="005C573A">
            <w:pPr>
              <w:rPr>
                <w:color w:val="000000"/>
                <w:sz w:val="16"/>
                <w:szCs w:val="16"/>
              </w:rPr>
            </w:pPr>
            <w:r w:rsidRPr="005C573A">
              <w:rPr>
                <w:color w:val="000000"/>
                <w:sz w:val="16"/>
                <w:szCs w:val="16"/>
              </w:rPr>
              <w:t>ООО "Приоритет"</w:t>
            </w:r>
          </w:p>
        </w:tc>
        <w:tc>
          <w:tcPr>
            <w:tcW w:w="5954" w:type="dxa"/>
            <w:tcBorders>
              <w:top w:val="nil"/>
              <w:left w:val="nil"/>
              <w:bottom w:val="single" w:sz="4" w:space="0" w:color="auto"/>
              <w:right w:val="single" w:sz="4" w:space="0" w:color="auto"/>
            </w:tcBorders>
            <w:shd w:val="clear" w:color="auto" w:fill="auto"/>
            <w:vAlign w:val="center"/>
            <w:hideMark/>
          </w:tcPr>
          <w:p w14:paraId="5D38E7DC" w14:textId="77777777" w:rsidR="00AB14AF" w:rsidRPr="005C573A" w:rsidRDefault="00AB14AF" w:rsidP="005C573A">
            <w:pPr>
              <w:rPr>
                <w:color w:val="000000"/>
                <w:sz w:val="16"/>
                <w:szCs w:val="16"/>
              </w:rPr>
            </w:pPr>
            <w:r w:rsidRPr="005C573A">
              <w:rPr>
                <w:color w:val="000000"/>
                <w:sz w:val="16"/>
                <w:szCs w:val="16"/>
              </w:rPr>
              <w:t>196650, г. Санкт-Петербург, ул. Витебский проспект, д. 41, корп. 1</w:t>
            </w:r>
          </w:p>
        </w:tc>
        <w:tc>
          <w:tcPr>
            <w:tcW w:w="640" w:type="dxa"/>
            <w:tcBorders>
              <w:top w:val="nil"/>
              <w:left w:val="nil"/>
              <w:bottom w:val="single" w:sz="4" w:space="0" w:color="auto"/>
              <w:right w:val="single" w:sz="4" w:space="0" w:color="auto"/>
            </w:tcBorders>
            <w:shd w:val="clear" w:color="auto" w:fill="auto"/>
            <w:vAlign w:val="center"/>
            <w:hideMark/>
          </w:tcPr>
          <w:p w14:paraId="6B23CA19"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570CFF7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8B25985" w14:textId="77777777" w:rsidR="00AB14AF" w:rsidRPr="005C573A" w:rsidRDefault="00AB14AF" w:rsidP="005C573A">
            <w:pPr>
              <w:jc w:val="center"/>
              <w:rPr>
                <w:color w:val="000000"/>
                <w:sz w:val="16"/>
                <w:szCs w:val="16"/>
              </w:rPr>
            </w:pPr>
            <w:r w:rsidRPr="005C573A">
              <w:rPr>
                <w:color w:val="000000"/>
                <w:sz w:val="16"/>
                <w:szCs w:val="16"/>
              </w:rPr>
              <w:t>+</w:t>
            </w:r>
          </w:p>
        </w:tc>
        <w:tc>
          <w:tcPr>
            <w:tcW w:w="495" w:type="dxa"/>
            <w:tcBorders>
              <w:top w:val="nil"/>
              <w:left w:val="nil"/>
              <w:bottom w:val="single" w:sz="4" w:space="0" w:color="auto"/>
              <w:right w:val="single" w:sz="4" w:space="0" w:color="auto"/>
            </w:tcBorders>
            <w:shd w:val="clear" w:color="auto" w:fill="auto"/>
            <w:vAlign w:val="center"/>
            <w:hideMark/>
          </w:tcPr>
          <w:p w14:paraId="5D21078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7299E94"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72B56EE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56B82C8" w14:textId="77777777" w:rsidR="00AB14AF" w:rsidRPr="005C573A" w:rsidRDefault="00AB14AF" w:rsidP="005C573A">
            <w:pPr>
              <w:jc w:val="center"/>
              <w:rPr>
                <w:color w:val="000000"/>
                <w:sz w:val="16"/>
                <w:szCs w:val="16"/>
              </w:rPr>
            </w:pPr>
            <w:r w:rsidRPr="005C573A">
              <w:rPr>
                <w:color w:val="000000"/>
                <w:sz w:val="16"/>
                <w:szCs w:val="16"/>
              </w:rPr>
              <w:t>+</w:t>
            </w:r>
          </w:p>
        </w:tc>
        <w:tc>
          <w:tcPr>
            <w:tcW w:w="571" w:type="dxa"/>
            <w:tcBorders>
              <w:top w:val="nil"/>
              <w:left w:val="nil"/>
              <w:bottom w:val="single" w:sz="4" w:space="0" w:color="auto"/>
              <w:right w:val="single" w:sz="4" w:space="0" w:color="auto"/>
            </w:tcBorders>
            <w:shd w:val="clear" w:color="auto" w:fill="auto"/>
            <w:vAlign w:val="center"/>
            <w:hideMark/>
          </w:tcPr>
          <w:p w14:paraId="788512C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A546C3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D60DE8E" w14:textId="77777777" w:rsidR="00AB14AF" w:rsidRPr="005C573A" w:rsidRDefault="00AB14AF" w:rsidP="005C573A">
            <w:pPr>
              <w:jc w:val="center"/>
              <w:rPr>
                <w:color w:val="000000"/>
                <w:sz w:val="16"/>
                <w:szCs w:val="16"/>
              </w:rPr>
            </w:pPr>
            <w:r w:rsidRPr="005C573A">
              <w:rPr>
                <w:color w:val="000000"/>
                <w:sz w:val="16"/>
                <w:szCs w:val="16"/>
              </w:rPr>
              <w:t>173</w:t>
            </w:r>
          </w:p>
        </w:tc>
        <w:tc>
          <w:tcPr>
            <w:tcW w:w="4662" w:type="dxa"/>
            <w:tcBorders>
              <w:top w:val="nil"/>
              <w:left w:val="nil"/>
              <w:bottom w:val="single" w:sz="4" w:space="0" w:color="auto"/>
              <w:right w:val="single" w:sz="4" w:space="0" w:color="auto"/>
            </w:tcBorders>
            <w:shd w:val="clear" w:color="auto" w:fill="auto"/>
            <w:vAlign w:val="center"/>
            <w:hideMark/>
          </w:tcPr>
          <w:p w14:paraId="7846C2DA" w14:textId="77777777" w:rsidR="00AB14AF" w:rsidRPr="005C573A" w:rsidRDefault="00AB14AF" w:rsidP="005C573A">
            <w:pPr>
              <w:rPr>
                <w:color w:val="000000"/>
                <w:sz w:val="16"/>
                <w:szCs w:val="16"/>
              </w:rPr>
            </w:pPr>
            <w:r w:rsidRPr="005C573A">
              <w:rPr>
                <w:color w:val="000000"/>
                <w:sz w:val="16"/>
                <w:szCs w:val="16"/>
              </w:rPr>
              <w:t xml:space="preserve">ООО "СМС" </w:t>
            </w:r>
            <w:proofErr w:type="spellStart"/>
            <w:r w:rsidRPr="005C573A">
              <w:rPr>
                <w:color w:val="000000"/>
                <w:sz w:val="16"/>
                <w:szCs w:val="16"/>
              </w:rPr>
              <w:t>СтомаМедСервис</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4DAE1A28" w14:textId="77777777" w:rsidR="00AB14AF" w:rsidRPr="005C573A" w:rsidRDefault="00AB14AF" w:rsidP="005C573A">
            <w:pPr>
              <w:rPr>
                <w:color w:val="000000"/>
                <w:sz w:val="16"/>
                <w:szCs w:val="16"/>
              </w:rPr>
            </w:pPr>
            <w:r w:rsidRPr="005C573A">
              <w:rPr>
                <w:color w:val="000000"/>
                <w:sz w:val="16"/>
                <w:szCs w:val="16"/>
              </w:rPr>
              <w:t xml:space="preserve">188300, Л.О. </w:t>
            </w:r>
            <w:proofErr w:type="spellStart"/>
            <w:r w:rsidRPr="005C573A">
              <w:rPr>
                <w:color w:val="000000"/>
                <w:sz w:val="16"/>
                <w:szCs w:val="16"/>
              </w:rPr>
              <w:t>г.Гатчина</w:t>
            </w:r>
            <w:proofErr w:type="spellEnd"/>
            <w:r w:rsidRPr="005C573A">
              <w:rPr>
                <w:color w:val="000000"/>
                <w:sz w:val="16"/>
                <w:szCs w:val="16"/>
              </w:rPr>
              <w:t>, пр. 25 Октября дом 16 1эт, пом.11, 2этаж пом. 23-42</w:t>
            </w:r>
          </w:p>
        </w:tc>
        <w:tc>
          <w:tcPr>
            <w:tcW w:w="640" w:type="dxa"/>
            <w:tcBorders>
              <w:top w:val="nil"/>
              <w:left w:val="nil"/>
              <w:bottom w:val="single" w:sz="4" w:space="0" w:color="auto"/>
              <w:right w:val="single" w:sz="4" w:space="0" w:color="auto"/>
            </w:tcBorders>
            <w:shd w:val="clear" w:color="auto" w:fill="auto"/>
            <w:vAlign w:val="center"/>
            <w:hideMark/>
          </w:tcPr>
          <w:p w14:paraId="2B2E5F3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D070C3C"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26D1212"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D5AFFD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7151FD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07351F3"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31B9EC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5A65D4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D28389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3C87683" w14:textId="77777777" w:rsidR="00AB14AF" w:rsidRPr="005C573A" w:rsidRDefault="00AB14AF" w:rsidP="005C573A">
            <w:pPr>
              <w:jc w:val="center"/>
              <w:rPr>
                <w:color w:val="000000"/>
                <w:sz w:val="16"/>
                <w:szCs w:val="16"/>
              </w:rPr>
            </w:pPr>
            <w:r w:rsidRPr="005C573A">
              <w:rPr>
                <w:color w:val="000000"/>
                <w:sz w:val="16"/>
                <w:szCs w:val="16"/>
              </w:rPr>
              <w:t>174</w:t>
            </w:r>
          </w:p>
        </w:tc>
        <w:tc>
          <w:tcPr>
            <w:tcW w:w="4662" w:type="dxa"/>
            <w:tcBorders>
              <w:top w:val="nil"/>
              <w:left w:val="nil"/>
              <w:bottom w:val="single" w:sz="4" w:space="0" w:color="auto"/>
              <w:right w:val="single" w:sz="4" w:space="0" w:color="auto"/>
            </w:tcBorders>
            <w:shd w:val="clear" w:color="auto" w:fill="auto"/>
            <w:vAlign w:val="center"/>
            <w:hideMark/>
          </w:tcPr>
          <w:p w14:paraId="7C775514" w14:textId="77777777" w:rsidR="00AB14AF" w:rsidRPr="005C573A" w:rsidRDefault="00AB14AF" w:rsidP="005C573A">
            <w:pPr>
              <w:rPr>
                <w:color w:val="000000"/>
                <w:sz w:val="16"/>
                <w:szCs w:val="16"/>
              </w:rPr>
            </w:pPr>
            <w:r w:rsidRPr="005C573A">
              <w:rPr>
                <w:color w:val="000000"/>
                <w:sz w:val="16"/>
                <w:szCs w:val="16"/>
              </w:rPr>
              <w:t>ООО "СОЗВЕЗДИЕ"</w:t>
            </w:r>
          </w:p>
        </w:tc>
        <w:tc>
          <w:tcPr>
            <w:tcW w:w="5954" w:type="dxa"/>
            <w:tcBorders>
              <w:top w:val="nil"/>
              <w:left w:val="nil"/>
              <w:bottom w:val="single" w:sz="4" w:space="0" w:color="auto"/>
              <w:right w:val="single" w:sz="4" w:space="0" w:color="auto"/>
            </w:tcBorders>
            <w:shd w:val="clear" w:color="auto" w:fill="auto"/>
            <w:vAlign w:val="center"/>
            <w:hideMark/>
          </w:tcPr>
          <w:p w14:paraId="0907EA23" w14:textId="77777777" w:rsidR="00AB14AF" w:rsidRPr="005C573A" w:rsidRDefault="00AB14AF" w:rsidP="005C573A">
            <w:pPr>
              <w:rPr>
                <w:color w:val="000000"/>
                <w:sz w:val="16"/>
                <w:szCs w:val="16"/>
              </w:rPr>
            </w:pPr>
            <w:r w:rsidRPr="005C573A">
              <w:rPr>
                <w:color w:val="000000"/>
                <w:sz w:val="16"/>
                <w:szCs w:val="16"/>
              </w:rPr>
              <w:t>195299, г. Санкт-Петербург, ул. Просвещения пр-т, д. 102 лит А, оф. 28 Н</w:t>
            </w:r>
          </w:p>
        </w:tc>
        <w:tc>
          <w:tcPr>
            <w:tcW w:w="640" w:type="dxa"/>
            <w:tcBorders>
              <w:top w:val="nil"/>
              <w:left w:val="nil"/>
              <w:bottom w:val="single" w:sz="4" w:space="0" w:color="auto"/>
              <w:right w:val="single" w:sz="4" w:space="0" w:color="auto"/>
            </w:tcBorders>
            <w:shd w:val="clear" w:color="auto" w:fill="auto"/>
            <w:vAlign w:val="center"/>
            <w:hideMark/>
          </w:tcPr>
          <w:p w14:paraId="0FADFC9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0BFBEF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70EC81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D1F5F45"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7969B0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7C647E4"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CC0C25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9EBFBD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F65068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B101DD9" w14:textId="77777777" w:rsidR="00AB14AF" w:rsidRPr="005C573A" w:rsidRDefault="00AB14AF" w:rsidP="005C573A">
            <w:pPr>
              <w:jc w:val="center"/>
              <w:rPr>
                <w:color w:val="000000"/>
                <w:sz w:val="16"/>
                <w:szCs w:val="16"/>
              </w:rPr>
            </w:pPr>
            <w:r w:rsidRPr="005C573A">
              <w:rPr>
                <w:color w:val="000000"/>
                <w:sz w:val="16"/>
                <w:szCs w:val="16"/>
              </w:rPr>
              <w:t>175</w:t>
            </w:r>
          </w:p>
        </w:tc>
        <w:tc>
          <w:tcPr>
            <w:tcW w:w="4662" w:type="dxa"/>
            <w:tcBorders>
              <w:top w:val="nil"/>
              <w:left w:val="nil"/>
              <w:bottom w:val="single" w:sz="4" w:space="0" w:color="auto"/>
              <w:right w:val="single" w:sz="4" w:space="0" w:color="auto"/>
            </w:tcBorders>
            <w:shd w:val="clear" w:color="auto" w:fill="auto"/>
            <w:vAlign w:val="center"/>
            <w:hideMark/>
          </w:tcPr>
          <w:p w14:paraId="1455E6A0"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Стомамедсервис</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3E7D44F8" w14:textId="77777777" w:rsidR="00AB14AF" w:rsidRPr="005C573A" w:rsidRDefault="00AB14AF" w:rsidP="005C573A">
            <w:pPr>
              <w:rPr>
                <w:color w:val="000000"/>
                <w:sz w:val="16"/>
                <w:szCs w:val="16"/>
              </w:rPr>
            </w:pPr>
            <w:r w:rsidRPr="005C573A">
              <w:rPr>
                <w:color w:val="000000"/>
                <w:sz w:val="16"/>
                <w:szCs w:val="16"/>
              </w:rPr>
              <w:t>Ленинградская область, г. Гатчина, ул. 25 Октября, д. 32</w:t>
            </w:r>
          </w:p>
        </w:tc>
        <w:tc>
          <w:tcPr>
            <w:tcW w:w="640" w:type="dxa"/>
            <w:tcBorders>
              <w:top w:val="nil"/>
              <w:left w:val="nil"/>
              <w:bottom w:val="single" w:sz="4" w:space="0" w:color="auto"/>
              <w:right w:val="single" w:sz="4" w:space="0" w:color="auto"/>
            </w:tcBorders>
            <w:shd w:val="clear" w:color="auto" w:fill="auto"/>
            <w:vAlign w:val="center"/>
            <w:hideMark/>
          </w:tcPr>
          <w:p w14:paraId="66CBA47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D70BF1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960DEF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456168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5ABE5E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E9ECDA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D44E64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743CEE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BAA296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1B73824" w14:textId="77777777" w:rsidR="00AB14AF" w:rsidRPr="005C573A" w:rsidRDefault="00AB14AF" w:rsidP="005C573A">
            <w:pPr>
              <w:jc w:val="center"/>
              <w:rPr>
                <w:color w:val="000000"/>
                <w:sz w:val="16"/>
                <w:szCs w:val="16"/>
              </w:rPr>
            </w:pPr>
            <w:r w:rsidRPr="005C573A">
              <w:rPr>
                <w:color w:val="000000"/>
                <w:sz w:val="16"/>
                <w:szCs w:val="16"/>
              </w:rPr>
              <w:t>176</w:t>
            </w:r>
          </w:p>
        </w:tc>
        <w:tc>
          <w:tcPr>
            <w:tcW w:w="4662" w:type="dxa"/>
            <w:tcBorders>
              <w:top w:val="nil"/>
              <w:left w:val="nil"/>
              <w:bottom w:val="single" w:sz="4" w:space="0" w:color="auto"/>
              <w:right w:val="single" w:sz="4" w:space="0" w:color="auto"/>
            </w:tcBorders>
            <w:shd w:val="clear" w:color="auto" w:fill="auto"/>
            <w:vAlign w:val="center"/>
            <w:hideMark/>
          </w:tcPr>
          <w:p w14:paraId="6CF1762C"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Стомамедсервис</w:t>
            </w:r>
            <w:proofErr w:type="spellEnd"/>
            <w:r w:rsidRPr="005C573A">
              <w:rPr>
                <w:color w:val="000000"/>
                <w:sz w:val="16"/>
                <w:szCs w:val="16"/>
              </w:rPr>
              <w:t xml:space="preserve">" (Достоевского) </w:t>
            </w:r>
          </w:p>
        </w:tc>
        <w:tc>
          <w:tcPr>
            <w:tcW w:w="5954" w:type="dxa"/>
            <w:tcBorders>
              <w:top w:val="nil"/>
              <w:left w:val="nil"/>
              <w:bottom w:val="single" w:sz="4" w:space="0" w:color="auto"/>
              <w:right w:val="single" w:sz="4" w:space="0" w:color="auto"/>
            </w:tcBorders>
            <w:shd w:val="clear" w:color="auto" w:fill="auto"/>
            <w:vAlign w:val="center"/>
            <w:hideMark/>
          </w:tcPr>
          <w:p w14:paraId="064F5F91" w14:textId="77777777" w:rsidR="00AB14AF" w:rsidRPr="005C573A" w:rsidRDefault="00AB14AF" w:rsidP="005C573A">
            <w:pPr>
              <w:rPr>
                <w:color w:val="000000"/>
                <w:sz w:val="16"/>
                <w:szCs w:val="16"/>
              </w:rPr>
            </w:pPr>
            <w:r w:rsidRPr="005C573A">
              <w:rPr>
                <w:color w:val="000000"/>
                <w:sz w:val="16"/>
                <w:szCs w:val="16"/>
              </w:rPr>
              <w:t>Ленинградская область, г. Гатчина, ул. Достоевского, д. 8, корп. б</w:t>
            </w:r>
          </w:p>
        </w:tc>
        <w:tc>
          <w:tcPr>
            <w:tcW w:w="640" w:type="dxa"/>
            <w:tcBorders>
              <w:top w:val="nil"/>
              <w:left w:val="nil"/>
              <w:bottom w:val="single" w:sz="4" w:space="0" w:color="auto"/>
              <w:right w:val="single" w:sz="4" w:space="0" w:color="auto"/>
            </w:tcBorders>
            <w:shd w:val="clear" w:color="auto" w:fill="auto"/>
            <w:vAlign w:val="center"/>
            <w:hideMark/>
          </w:tcPr>
          <w:p w14:paraId="2E11DF2C"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EAB55E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E0A69B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08738C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E99D7D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EFA8A7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C9E703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542B86E"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8CCA9D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A024AC7" w14:textId="77777777" w:rsidR="00AB14AF" w:rsidRPr="005C573A" w:rsidRDefault="00AB14AF" w:rsidP="005C573A">
            <w:pPr>
              <w:jc w:val="center"/>
              <w:rPr>
                <w:color w:val="000000"/>
                <w:sz w:val="16"/>
                <w:szCs w:val="16"/>
              </w:rPr>
            </w:pPr>
            <w:r w:rsidRPr="005C573A">
              <w:rPr>
                <w:color w:val="000000"/>
                <w:sz w:val="16"/>
                <w:szCs w:val="16"/>
              </w:rPr>
              <w:t>177</w:t>
            </w:r>
          </w:p>
        </w:tc>
        <w:tc>
          <w:tcPr>
            <w:tcW w:w="4662" w:type="dxa"/>
            <w:tcBorders>
              <w:top w:val="nil"/>
              <w:left w:val="nil"/>
              <w:bottom w:val="single" w:sz="4" w:space="0" w:color="auto"/>
              <w:right w:val="single" w:sz="4" w:space="0" w:color="auto"/>
            </w:tcBorders>
            <w:shd w:val="clear" w:color="auto" w:fill="auto"/>
            <w:vAlign w:val="center"/>
            <w:hideMark/>
          </w:tcPr>
          <w:p w14:paraId="64FB7448" w14:textId="77777777" w:rsidR="00AB14AF" w:rsidRPr="005C573A" w:rsidRDefault="00AB14AF" w:rsidP="005C573A">
            <w:pPr>
              <w:rPr>
                <w:color w:val="000000"/>
                <w:sz w:val="16"/>
                <w:szCs w:val="16"/>
              </w:rPr>
            </w:pPr>
            <w:proofErr w:type="spellStart"/>
            <w:r w:rsidRPr="005C573A">
              <w:rPr>
                <w:color w:val="000000"/>
                <w:sz w:val="16"/>
                <w:szCs w:val="16"/>
              </w:rPr>
              <w:t>ТелеРадиоМедицина</w:t>
            </w:r>
            <w:proofErr w:type="spellEnd"/>
            <w:r w:rsidRPr="005C573A">
              <w:rPr>
                <w:color w:val="000000"/>
                <w:sz w:val="16"/>
                <w:szCs w:val="16"/>
              </w:rPr>
              <w:t xml:space="preserve"> (ООО "ТРМ")</w:t>
            </w:r>
          </w:p>
        </w:tc>
        <w:tc>
          <w:tcPr>
            <w:tcW w:w="5954" w:type="dxa"/>
            <w:tcBorders>
              <w:top w:val="nil"/>
              <w:left w:val="nil"/>
              <w:bottom w:val="single" w:sz="4" w:space="0" w:color="auto"/>
              <w:right w:val="single" w:sz="4" w:space="0" w:color="auto"/>
            </w:tcBorders>
            <w:shd w:val="clear" w:color="auto" w:fill="auto"/>
            <w:vAlign w:val="center"/>
            <w:hideMark/>
          </w:tcPr>
          <w:p w14:paraId="1DA8CCA5" w14:textId="77777777" w:rsidR="00AB14AF" w:rsidRPr="005C573A" w:rsidRDefault="00AB14AF" w:rsidP="005C573A">
            <w:pPr>
              <w:rPr>
                <w:color w:val="000000"/>
                <w:sz w:val="16"/>
                <w:szCs w:val="16"/>
              </w:rPr>
            </w:pPr>
            <w:r w:rsidRPr="005C573A">
              <w:rPr>
                <w:color w:val="000000"/>
                <w:sz w:val="16"/>
                <w:szCs w:val="16"/>
              </w:rPr>
              <w:t>197101, г. Санкт-Петербург, ул. Большая Монетная, д. 16,  Лит. А</w:t>
            </w:r>
          </w:p>
        </w:tc>
        <w:tc>
          <w:tcPr>
            <w:tcW w:w="640" w:type="dxa"/>
            <w:tcBorders>
              <w:top w:val="nil"/>
              <w:left w:val="nil"/>
              <w:bottom w:val="single" w:sz="4" w:space="0" w:color="auto"/>
              <w:right w:val="single" w:sz="4" w:space="0" w:color="auto"/>
            </w:tcBorders>
            <w:shd w:val="clear" w:color="auto" w:fill="auto"/>
            <w:vAlign w:val="center"/>
            <w:hideMark/>
          </w:tcPr>
          <w:p w14:paraId="6FBF8B4A"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24F7C5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E60C83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1EE37A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AD8FE2B"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19B99E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96CFEE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57C9E2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947477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E9B9ABC" w14:textId="77777777" w:rsidR="00AB14AF" w:rsidRPr="005C573A" w:rsidRDefault="00AB14AF" w:rsidP="005C573A">
            <w:pPr>
              <w:jc w:val="center"/>
              <w:rPr>
                <w:color w:val="000000"/>
                <w:sz w:val="16"/>
                <w:szCs w:val="16"/>
              </w:rPr>
            </w:pPr>
            <w:r w:rsidRPr="005C573A">
              <w:rPr>
                <w:color w:val="000000"/>
                <w:sz w:val="16"/>
                <w:szCs w:val="16"/>
              </w:rPr>
              <w:t>178</w:t>
            </w:r>
          </w:p>
        </w:tc>
        <w:tc>
          <w:tcPr>
            <w:tcW w:w="4662" w:type="dxa"/>
            <w:tcBorders>
              <w:top w:val="nil"/>
              <w:left w:val="nil"/>
              <w:bottom w:val="single" w:sz="4" w:space="0" w:color="auto"/>
              <w:right w:val="single" w:sz="4" w:space="0" w:color="auto"/>
            </w:tcBorders>
            <w:shd w:val="clear" w:color="auto" w:fill="auto"/>
            <w:vAlign w:val="center"/>
            <w:hideMark/>
          </w:tcPr>
          <w:p w14:paraId="028BCFAE" w14:textId="77777777" w:rsidR="00AB14AF" w:rsidRPr="005C573A" w:rsidRDefault="00AB14AF" w:rsidP="005C573A">
            <w:pPr>
              <w:rPr>
                <w:color w:val="000000"/>
                <w:sz w:val="16"/>
                <w:szCs w:val="16"/>
              </w:rPr>
            </w:pPr>
            <w:r w:rsidRPr="005C573A">
              <w:rPr>
                <w:color w:val="000000"/>
                <w:sz w:val="16"/>
                <w:szCs w:val="16"/>
              </w:rPr>
              <w:t>ООО "ЦМРТ Нарвская" (ООО "ТРМ")</w:t>
            </w:r>
          </w:p>
        </w:tc>
        <w:tc>
          <w:tcPr>
            <w:tcW w:w="5954" w:type="dxa"/>
            <w:tcBorders>
              <w:top w:val="nil"/>
              <w:left w:val="nil"/>
              <w:bottom w:val="single" w:sz="4" w:space="0" w:color="auto"/>
              <w:right w:val="single" w:sz="4" w:space="0" w:color="auto"/>
            </w:tcBorders>
            <w:shd w:val="clear" w:color="auto" w:fill="auto"/>
            <w:vAlign w:val="center"/>
            <w:hideMark/>
          </w:tcPr>
          <w:p w14:paraId="48AAEE39" w14:textId="77777777" w:rsidR="00AB14AF" w:rsidRPr="005C573A" w:rsidRDefault="00AB14AF" w:rsidP="005C573A">
            <w:pPr>
              <w:rPr>
                <w:color w:val="000000"/>
                <w:sz w:val="16"/>
                <w:szCs w:val="16"/>
              </w:rPr>
            </w:pPr>
            <w:r w:rsidRPr="005C573A">
              <w:rPr>
                <w:color w:val="000000"/>
                <w:sz w:val="16"/>
                <w:szCs w:val="16"/>
              </w:rPr>
              <w:t>198095, г. Санкт-Петербург, ул. Ивана Черных, д. 29,  лит. А,  пом.15Н, 16Н, 25Н</w:t>
            </w:r>
          </w:p>
        </w:tc>
        <w:tc>
          <w:tcPr>
            <w:tcW w:w="640" w:type="dxa"/>
            <w:tcBorders>
              <w:top w:val="nil"/>
              <w:left w:val="nil"/>
              <w:bottom w:val="single" w:sz="4" w:space="0" w:color="auto"/>
              <w:right w:val="single" w:sz="4" w:space="0" w:color="auto"/>
            </w:tcBorders>
            <w:shd w:val="clear" w:color="auto" w:fill="auto"/>
            <w:vAlign w:val="center"/>
            <w:hideMark/>
          </w:tcPr>
          <w:p w14:paraId="6081DA6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0A455C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B7C254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4B03C8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80E4E5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7DF8CB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626E63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D59636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4ED1898"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E8CE93D" w14:textId="77777777" w:rsidR="00AB14AF" w:rsidRPr="005C573A" w:rsidRDefault="00AB14AF" w:rsidP="005C573A">
            <w:pPr>
              <w:jc w:val="center"/>
              <w:rPr>
                <w:color w:val="000000"/>
                <w:sz w:val="16"/>
                <w:szCs w:val="16"/>
              </w:rPr>
            </w:pPr>
            <w:r w:rsidRPr="005C573A">
              <w:rPr>
                <w:color w:val="000000"/>
                <w:sz w:val="16"/>
                <w:szCs w:val="16"/>
              </w:rPr>
              <w:t>179</w:t>
            </w:r>
          </w:p>
        </w:tc>
        <w:tc>
          <w:tcPr>
            <w:tcW w:w="4662" w:type="dxa"/>
            <w:tcBorders>
              <w:top w:val="nil"/>
              <w:left w:val="nil"/>
              <w:bottom w:val="single" w:sz="4" w:space="0" w:color="auto"/>
              <w:right w:val="single" w:sz="4" w:space="0" w:color="auto"/>
            </w:tcBorders>
            <w:shd w:val="clear" w:color="auto" w:fill="auto"/>
            <w:vAlign w:val="center"/>
            <w:hideMark/>
          </w:tcPr>
          <w:p w14:paraId="4EDC7032" w14:textId="77777777" w:rsidR="00AB14AF" w:rsidRPr="005C573A" w:rsidRDefault="00AB14AF" w:rsidP="005C573A">
            <w:pPr>
              <w:rPr>
                <w:color w:val="000000"/>
                <w:sz w:val="16"/>
                <w:szCs w:val="16"/>
              </w:rPr>
            </w:pPr>
            <w:r w:rsidRPr="005C573A">
              <w:rPr>
                <w:color w:val="000000"/>
                <w:sz w:val="16"/>
                <w:szCs w:val="16"/>
              </w:rPr>
              <w:t>ООО "Центр МРТ Чернышевская" (ООО "ТРМ")</w:t>
            </w:r>
          </w:p>
        </w:tc>
        <w:tc>
          <w:tcPr>
            <w:tcW w:w="5954" w:type="dxa"/>
            <w:tcBorders>
              <w:top w:val="nil"/>
              <w:left w:val="nil"/>
              <w:bottom w:val="single" w:sz="4" w:space="0" w:color="auto"/>
              <w:right w:val="single" w:sz="4" w:space="0" w:color="auto"/>
            </w:tcBorders>
            <w:shd w:val="clear" w:color="auto" w:fill="auto"/>
            <w:vAlign w:val="center"/>
            <w:hideMark/>
          </w:tcPr>
          <w:p w14:paraId="79C9205A" w14:textId="77777777" w:rsidR="00AB14AF" w:rsidRPr="005C573A" w:rsidRDefault="00AB14AF" w:rsidP="005C573A">
            <w:pPr>
              <w:rPr>
                <w:color w:val="000000"/>
                <w:sz w:val="16"/>
                <w:szCs w:val="16"/>
              </w:rPr>
            </w:pPr>
            <w:r w:rsidRPr="005C573A">
              <w:rPr>
                <w:color w:val="000000"/>
                <w:sz w:val="16"/>
                <w:szCs w:val="16"/>
              </w:rPr>
              <w:t>191123, г. Санкт-Петербург, ул. Захарьевская, д. 14,  лит. У,  пом. 1Н</w:t>
            </w:r>
          </w:p>
        </w:tc>
        <w:tc>
          <w:tcPr>
            <w:tcW w:w="640" w:type="dxa"/>
            <w:tcBorders>
              <w:top w:val="nil"/>
              <w:left w:val="nil"/>
              <w:bottom w:val="single" w:sz="4" w:space="0" w:color="auto"/>
              <w:right w:val="single" w:sz="4" w:space="0" w:color="auto"/>
            </w:tcBorders>
            <w:shd w:val="clear" w:color="auto" w:fill="auto"/>
            <w:vAlign w:val="center"/>
            <w:hideMark/>
          </w:tcPr>
          <w:p w14:paraId="33EB160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CB80133"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A12DD6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0C4135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D265AB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37369E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DB2EF6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497218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2969A6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6D56B0A" w14:textId="77777777" w:rsidR="00AB14AF" w:rsidRPr="005C573A" w:rsidRDefault="00AB14AF" w:rsidP="005C573A">
            <w:pPr>
              <w:jc w:val="center"/>
              <w:rPr>
                <w:color w:val="000000"/>
                <w:sz w:val="16"/>
                <w:szCs w:val="16"/>
              </w:rPr>
            </w:pPr>
            <w:r w:rsidRPr="005C573A">
              <w:rPr>
                <w:color w:val="000000"/>
                <w:sz w:val="16"/>
                <w:szCs w:val="16"/>
              </w:rPr>
              <w:t>180</w:t>
            </w:r>
          </w:p>
        </w:tc>
        <w:tc>
          <w:tcPr>
            <w:tcW w:w="4662" w:type="dxa"/>
            <w:tcBorders>
              <w:top w:val="nil"/>
              <w:left w:val="nil"/>
              <w:bottom w:val="single" w:sz="4" w:space="0" w:color="auto"/>
              <w:right w:val="single" w:sz="4" w:space="0" w:color="auto"/>
            </w:tcBorders>
            <w:shd w:val="clear" w:color="auto" w:fill="auto"/>
            <w:vAlign w:val="center"/>
            <w:hideMark/>
          </w:tcPr>
          <w:p w14:paraId="74784714" w14:textId="77777777" w:rsidR="00AB14AF" w:rsidRPr="005C573A" w:rsidRDefault="00AB14AF" w:rsidP="005C573A">
            <w:pPr>
              <w:rPr>
                <w:color w:val="000000"/>
                <w:sz w:val="16"/>
                <w:szCs w:val="16"/>
              </w:rPr>
            </w:pPr>
            <w:r w:rsidRPr="005C573A">
              <w:rPr>
                <w:color w:val="000000"/>
                <w:sz w:val="16"/>
                <w:szCs w:val="16"/>
              </w:rPr>
              <w:t>ООО  "Центр клинической неврологии ЦМРТ" (ООО "ТРМ")</w:t>
            </w:r>
          </w:p>
        </w:tc>
        <w:tc>
          <w:tcPr>
            <w:tcW w:w="5954" w:type="dxa"/>
            <w:tcBorders>
              <w:top w:val="nil"/>
              <w:left w:val="nil"/>
              <w:bottom w:val="single" w:sz="4" w:space="0" w:color="auto"/>
              <w:right w:val="single" w:sz="4" w:space="0" w:color="auto"/>
            </w:tcBorders>
            <w:shd w:val="clear" w:color="auto" w:fill="auto"/>
            <w:vAlign w:val="center"/>
            <w:hideMark/>
          </w:tcPr>
          <w:p w14:paraId="454BD28F" w14:textId="77777777" w:rsidR="00AB14AF" w:rsidRPr="005C573A" w:rsidRDefault="00AB14AF" w:rsidP="005C573A">
            <w:pPr>
              <w:rPr>
                <w:color w:val="000000"/>
                <w:sz w:val="16"/>
                <w:szCs w:val="16"/>
              </w:rPr>
            </w:pPr>
            <w:r w:rsidRPr="005C573A">
              <w:rPr>
                <w:color w:val="000000"/>
                <w:sz w:val="16"/>
                <w:szCs w:val="16"/>
              </w:rPr>
              <w:t>195298, г. Санкт-Петербург, ул. Ленская, д. 19, корп. 1,  лит. А пом.5Н</w:t>
            </w:r>
          </w:p>
        </w:tc>
        <w:tc>
          <w:tcPr>
            <w:tcW w:w="640" w:type="dxa"/>
            <w:tcBorders>
              <w:top w:val="nil"/>
              <w:left w:val="nil"/>
              <w:bottom w:val="single" w:sz="4" w:space="0" w:color="auto"/>
              <w:right w:val="single" w:sz="4" w:space="0" w:color="auto"/>
            </w:tcBorders>
            <w:shd w:val="clear" w:color="auto" w:fill="auto"/>
            <w:vAlign w:val="center"/>
            <w:hideMark/>
          </w:tcPr>
          <w:p w14:paraId="08D9A16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010A92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A362FB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BD20EB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48B975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A3AA18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654851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382F8F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BF6C1B9" w14:textId="77777777" w:rsidTr="00212615">
        <w:trPr>
          <w:trHeight w:val="6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6AE9744" w14:textId="77777777" w:rsidR="00AB14AF" w:rsidRPr="005C573A" w:rsidRDefault="00AB14AF" w:rsidP="005C573A">
            <w:pPr>
              <w:jc w:val="center"/>
              <w:rPr>
                <w:color w:val="000000"/>
                <w:sz w:val="16"/>
                <w:szCs w:val="16"/>
              </w:rPr>
            </w:pPr>
            <w:r w:rsidRPr="005C573A">
              <w:rPr>
                <w:color w:val="000000"/>
                <w:sz w:val="16"/>
                <w:szCs w:val="16"/>
              </w:rPr>
              <w:lastRenderedPageBreak/>
              <w:t>181</w:t>
            </w:r>
          </w:p>
        </w:tc>
        <w:tc>
          <w:tcPr>
            <w:tcW w:w="4662" w:type="dxa"/>
            <w:tcBorders>
              <w:top w:val="nil"/>
              <w:left w:val="nil"/>
              <w:bottom w:val="single" w:sz="4" w:space="0" w:color="auto"/>
              <w:right w:val="single" w:sz="4" w:space="0" w:color="auto"/>
            </w:tcBorders>
            <w:shd w:val="clear" w:color="auto" w:fill="auto"/>
            <w:vAlign w:val="center"/>
            <w:hideMark/>
          </w:tcPr>
          <w:p w14:paraId="52EE05D6" w14:textId="77777777" w:rsidR="00AB14AF" w:rsidRPr="005C573A" w:rsidRDefault="00AB14AF" w:rsidP="005C573A">
            <w:pPr>
              <w:rPr>
                <w:color w:val="000000"/>
                <w:sz w:val="16"/>
                <w:szCs w:val="16"/>
              </w:rPr>
            </w:pPr>
            <w:r w:rsidRPr="005C573A">
              <w:rPr>
                <w:color w:val="000000"/>
                <w:sz w:val="16"/>
                <w:szCs w:val="16"/>
              </w:rPr>
              <w:t>ООО "Центр МРТ Кингисеппский" (ООО "ТРМ")</w:t>
            </w:r>
          </w:p>
        </w:tc>
        <w:tc>
          <w:tcPr>
            <w:tcW w:w="5954" w:type="dxa"/>
            <w:tcBorders>
              <w:top w:val="nil"/>
              <w:left w:val="nil"/>
              <w:bottom w:val="single" w:sz="4" w:space="0" w:color="auto"/>
              <w:right w:val="single" w:sz="4" w:space="0" w:color="auto"/>
            </w:tcBorders>
            <w:shd w:val="clear" w:color="auto" w:fill="auto"/>
            <w:vAlign w:val="center"/>
            <w:hideMark/>
          </w:tcPr>
          <w:p w14:paraId="1062D66F" w14:textId="77777777" w:rsidR="00AB14AF" w:rsidRPr="005C573A" w:rsidRDefault="00AB14AF" w:rsidP="005C573A">
            <w:pPr>
              <w:rPr>
                <w:color w:val="000000"/>
                <w:sz w:val="16"/>
                <w:szCs w:val="16"/>
              </w:rPr>
            </w:pPr>
            <w:r w:rsidRPr="005C573A">
              <w:rPr>
                <w:color w:val="000000"/>
                <w:sz w:val="16"/>
                <w:szCs w:val="16"/>
              </w:rPr>
              <w:t>Ленинградская область, 188480, г. Кингисепп, р-н Кингисеппский, ул. Воровского, д. 20,  лит. Л пом. 1-11,  лит. Л2 пом. 12,13</w:t>
            </w:r>
          </w:p>
        </w:tc>
        <w:tc>
          <w:tcPr>
            <w:tcW w:w="640" w:type="dxa"/>
            <w:tcBorders>
              <w:top w:val="nil"/>
              <w:left w:val="nil"/>
              <w:bottom w:val="single" w:sz="4" w:space="0" w:color="auto"/>
              <w:right w:val="single" w:sz="4" w:space="0" w:color="auto"/>
            </w:tcBorders>
            <w:shd w:val="clear" w:color="auto" w:fill="auto"/>
            <w:vAlign w:val="center"/>
            <w:hideMark/>
          </w:tcPr>
          <w:p w14:paraId="3AC9252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1A4532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816687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EB275A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F5821A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3107829"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9DE8AF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986304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3502FA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472BD4F" w14:textId="77777777" w:rsidR="00AB14AF" w:rsidRPr="005C573A" w:rsidRDefault="00AB14AF" w:rsidP="005C573A">
            <w:pPr>
              <w:jc w:val="center"/>
              <w:rPr>
                <w:color w:val="000000"/>
                <w:sz w:val="16"/>
                <w:szCs w:val="16"/>
              </w:rPr>
            </w:pPr>
            <w:r w:rsidRPr="005C573A">
              <w:rPr>
                <w:color w:val="000000"/>
                <w:sz w:val="16"/>
                <w:szCs w:val="16"/>
              </w:rPr>
              <w:t>182</w:t>
            </w:r>
          </w:p>
        </w:tc>
        <w:tc>
          <w:tcPr>
            <w:tcW w:w="4662" w:type="dxa"/>
            <w:tcBorders>
              <w:top w:val="nil"/>
              <w:left w:val="nil"/>
              <w:bottom w:val="single" w:sz="4" w:space="0" w:color="auto"/>
              <w:right w:val="single" w:sz="4" w:space="0" w:color="auto"/>
            </w:tcBorders>
            <w:shd w:val="clear" w:color="auto" w:fill="auto"/>
            <w:vAlign w:val="center"/>
            <w:hideMark/>
          </w:tcPr>
          <w:p w14:paraId="60D55724" w14:textId="77777777" w:rsidR="00AB14AF" w:rsidRPr="005C573A" w:rsidRDefault="00AB14AF" w:rsidP="005C573A">
            <w:pPr>
              <w:rPr>
                <w:color w:val="000000"/>
                <w:sz w:val="16"/>
                <w:szCs w:val="16"/>
              </w:rPr>
            </w:pPr>
            <w:r w:rsidRPr="005C573A">
              <w:rPr>
                <w:color w:val="000000"/>
                <w:sz w:val="16"/>
                <w:szCs w:val="16"/>
              </w:rPr>
              <w:t>ООО "ЦМРТ "Петроградский" (ООО "ТРМ")</w:t>
            </w:r>
          </w:p>
        </w:tc>
        <w:tc>
          <w:tcPr>
            <w:tcW w:w="5954" w:type="dxa"/>
            <w:tcBorders>
              <w:top w:val="nil"/>
              <w:left w:val="nil"/>
              <w:bottom w:val="single" w:sz="4" w:space="0" w:color="auto"/>
              <w:right w:val="single" w:sz="4" w:space="0" w:color="auto"/>
            </w:tcBorders>
            <w:shd w:val="clear" w:color="auto" w:fill="auto"/>
            <w:vAlign w:val="center"/>
            <w:hideMark/>
          </w:tcPr>
          <w:p w14:paraId="737CD8F1" w14:textId="77777777" w:rsidR="00AB14AF" w:rsidRPr="005C573A" w:rsidRDefault="00AB14AF" w:rsidP="005C573A">
            <w:pPr>
              <w:rPr>
                <w:color w:val="000000"/>
                <w:sz w:val="16"/>
                <w:szCs w:val="16"/>
              </w:rPr>
            </w:pPr>
            <w:r w:rsidRPr="005C573A">
              <w:rPr>
                <w:color w:val="000000"/>
                <w:sz w:val="16"/>
                <w:szCs w:val="16"/>
              </w:rPr>
              <w:t>197101, г. Санкт-Петербург, ул. Большая Монетная, д. 16, корп. 1,  лит. Б</w:t>
            </w:r>
          </w:p>
        </w:tc>
        <w:tc>
          <w:tcPr>
            <w:tcW w:w="640" w:type="dxa"/>
            <w:tcBorders>
              <w:top w:val="nil"/>
              <w:left w:val="nil"/>
              <w:bottom w:val="single" w:sz="4" w:space="0" w:color="auto"/>
              <w:right w:val="single" w:sz="4" w:space="0" w:color="auto"/>
            </w:tcBorders>
            <w:shd w:val="clear" w:color="auto" w:fill="auto"/>
            <w:vAlign w:val="center"/>
            <w:hideMark/>
          </w:tcPr>
          <w:p w14:paraId="179B7FBA"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37FC4E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7B0E26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7EB3EA5"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6CF31F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5BD55B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B8DCD5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A0B01C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6E23EA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640AC8D" w14:textId="77777777" w:rsidR="00AB14AF" w:rsidRPr="005C573A" w:rsidRDefault="00AB14AF" w:rsidP="005C573A">
            <w:pPr>
              <w:jc w:val="center"/>
              <w:rPr>
                <w:color w:val="000000"/>
                <w:sz w:val="16"/>
                <w:szCs w:val="16"/>
              </w:rPr>
            </w:pPr>
            <w:r w:rsidRPr="005C573A">
              <w:rPr>
                <w:color w:val="000000"/>
                <w:sz w:val="16"/>
                <w:szCs w:val="16"/>
              </w:rPr>
              <w:t>183</w:t>
            </w:r>
          </w:p>
        </w:tc>
        <w:tc>
          <w:tcPr>
            <w:tcW w:w="4662" w:type="dxa"/>
            <w:tcBorders>
              <w:top w:val="nil"/>
              <w:left w:val="nil"/>
              <w:bottom w:val="single" w:sz="4" w:space="0" w:color="auto"/>
              <w:right w:val="single" w:sz="4" w:space="0" w:color="auto"/>
            </w:tcBorders>
            <w:shd w:val="clear" w:color="auto" w:fill="auto"/>
            <w:vAlign w:val="center"/>
            <w:hideMark/>
          </w:tcPr>
          <w:p w14:paraId="3A286E5F" w14:textId="77777777" w:rsidR="00AB14AF" w:rsidRPr="005C573A" w:rsidRDefault="00AB14AF" w:rsidP="005C573A">
            <w:pPr>
              <w:rPr>
                <w:color w:val="000000"/>
                <w:sz w:val="16"/>
                <w:szCs w:val="16"/>
              </w:rPr>
            </w:pPr>
            <w:r w:rsidRPr="005C573A">
              <w:rPr>
                <w:color w:val="000000"/>
                <w:sz w:val="16"/>
                <w:szCs w:val="16"/>
              </w:rPr>
              <w:t>ООО "ЦМРТ Озерки" (ООО "ТРМ")</w:t>
            </w:r>
          </w:p>
        </w:tc>
        <w:tc>
          <w:tcPr>
            <w:tcW w:w="5954" w:type="dxa"/>
            <w:tcBorders>
              <w:top w:val="nil"/>
              <w:left w:val="nil"/>
              <w:bottom w:val="single" w:sz="4" w:space="0" w:color="auto"/>
              <w:right w:val="single" w:sz="4" w:space="0" w:color="auto"/>
            </w:tcBorders>
            <w:shd w:val="clear" w:color="auto" w:fill="auto"/>
            <w:vAlign w:val="center"/>
            <w:hideMark/>
          </w:tcPr>
          <w:p w14:paraId="3C1F017D" w14:textId="77777777" w:rsidR="00AB14AF" w:rsidRPr="005C573A" w:rsidRDefault="00AB14AF" w:rsidP="005C573A">
            <w:pPr>
              <w:rPr>
                <w:color w:val="000000"/>
                <w:sz w:val="16"/>
                <w:szCs w:val="16"/>
              </w:rPr>
            </w:pPr>
            <w:r w:rsidRPr="005C573A">
              <w:rPr>
                <w:color w:val="000000"/>
                <w:sz w:val="16"/>
                <w:szCs w:val="16"/>
              </w:rPr>
              <w:t>194356, г. Санкт-Петербург, ул. Выборгское шоссе, д. 40,  лит. А,  пом. 1Н</w:t>
            </w:r>
          </w:p>
        </w:tc>
        <w:tc>
          <w:tcPr>
            <w:tcW w:w="640" w:type="dxa"/>
            <w:tcBorders>
              <w:top w:val="nil"/>
              <w:left w:val="nil"/>
              <w:bottom w:val="single" w:sz="4" w:space="0" w:color="auto"/>
              <w:right w:val="single" w:sz="4" w:space="0" w:color="auto"/>
            </w:tcBorders>
            <w:shd w:val="clear" w:color="auto" w:fill="auto"/>
            <w:vAlign w:val="center"/>
            <w:hideMark/>
          </w:tcPr>
          <w:p w14:paraId="0C88DD1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997B763"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C635BF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ACB9DB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06F76C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F2BF08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3B7552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B4A27B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89BEF11" w14:textId="77777777" w:rsidTr="00212615">
        <w:trPr>
          <w:trHeight w:val="416"/>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08AFFE2" w14:textId="77777777" w:rsidR="00AB14AF" w:rsidRPr="005C573A" w:rsidRDefault="00AB14AF" w:rsidP="005C573A">
            <w:pPr>
              <w:jc w:val="center"/>
              <w:rPr>
                <w:color w:val="000000"/>
                <w:sz w:val="16"/>
                <w:szCs w:val="16"/>
              </w:rPr>
            </w:pPr>
            <w:r w:rsidRPr="005C573A">
              <w:rPr>
                <w:color w:val="000000"/>
                <w:sz w:val="16"/>
                <w:szCs w:val="16"/>
              </w:rPr>
              <w:t>184</w:t>
            </w:r>
          </w:p>
        </w:tc>
        <w:tc>
          <w:tcPr>
            <w:tcW w:w="4662" w:type="dxa"/>
            <w:tcBorders>
              <w:top w:val="nil"/>
              <w:left w:val="nil"/>
              <w:bottom w:val="single" w:sz="4" w:space="0" w:color="auto"/>
              <w:right w:val="single" w:sz="4" w:space="0" w:color="auto"/>
            </w:tcBorders>
            <w:shd w:val="clear" w:color="auto" w:fill="auto"/>
            <w:vAlign w:val="center"/>
            <w:hideMark/>
          </w:tcPr>
          <w:p w14:paraId="1F87722C" w14:textId="77777777" w:rsidR="00AB14AF" w:rsidRPr="005C573A" w:rsidRDefault="00AB14AF" w:rsidP="005C573A">
            <w:pPr>
              <w:rPr>
                <w:color w:val="000000"/>
                <w:sz w:val="16"/>
                <w:szCs w:val="16"/>
              </w:rPr>
            </w:pPr>
            <w:r w:rsidRPr="005C573A">
              <w:rPr>
                <w:color w:val="000000"/>
                <w:sz w:val="16"/>
                <w:szCs w:val="16"/>
              </w:rPr>
              <w:t>ООО "ЦМРТ Выборг" (ООО "ТРМ")</w:t>
            </w:r>
          </w:p>
        </w:tc>
        <w:tc>
          <w:tcPr>
            <w:tcW w:w="5954" w:type="dxa"/>
            <w:tcBorders>
              <w:top w:val="nil"/>
              <w:left w:val="nil"/>
              <w:bottom w:val="single" w:sz="4" w:space="0" w:color="auto"/>
              <w:right w:val="single" w:sz="4" w:space="0" w:color="auto"/>
            </w:tcBorders>
            <w:shd w:val="clear" w:color="auto" w:fill="auto"/>
            <w:vAlign w:val="center"/>
            <w:hideMark/>
          </w:tcPr>
          <w:p w14:paraId="2A33B935" w14:textId="77777777" w:rsidR="00AB14AF" w:rsidRPr="005C573A" w:rsidRDefault="00AB14AF" w:rsidP="005C573A">
            <w:pPr>
              <w:rPr>
                <w:color w:val="000000"/>
                <w:sz w:val="16"/>
                <w:szCs w:val="16"/>
              </w:rPr>
            </w:pPr>
            <w:r w:rsidRPr="005C573A">
              <w:rPr>
                <w:color w:val="000000"/>
                <w:sz w:val="16"/>
                <w:szCs w:val="16"/>
              </w:rPr>
              <w:t>Ленинградская область, 188800, г. Выборг, р-н Выборгский, ул. Куйбышева, д. 10,  пом. 74-76, 79, 85, 86</w:t>
            </w:r>
          </w:p>
        </w:tc>
        <w:tc>
          <w:tcPr>
            <w:tcW w:w="640" w:type="dxa"/>
            <w:tcBorders>
              <w:top w:val="nil"/>
              <w:left w:val="nil"/>
              <w:bottom w:val="single" w:sz="4" w:space="0" w:color="auto"/>
              <w:right w:val="single" w:sz="4" w:space="0" w:color="auto"/>
            </w:tcBorders>
            <w:shd w:val="clear" w:color="auto" w:fill="auto"/>
            <w:vAlign w:val="center"/>
            <w:hideMark/>
          </w:tcPr>
          <w:p w14:paraId="1D54FB1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030D30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C1DA10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7B7FE7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8AAAC9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6AB287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F3D403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BD6558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7AA6116" w14:textId="77777777" w:rsidTr="00212615">
        <w:trPr>
          <w:trHeight w:val="368"/>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12F1C8C" w14:textId="77777777" w:rsidR="00AB14AF" w:rsidRPr="005C573A" w:rsidRDefault="00AB14AF" w:rsidP="005C573A">
            <w:pPr>
              <w:jc w:val="center"/>
              <w:rPr>
                <w:color w:val="000000"/>
                <w:sz w:val="16"/>
                <w:szCs w:val="16"/>
              </w:rPr>
            </w:pPr>
            <w:r w:rsidRPr="005C573A">
              <w:rPr>
                <w:color w:val="000000"/>
                <w:sz w:val="16"/>
                <w:szCs w:val="16"/>
              </w:rPr>
              <w:t>185</w:t>
            </w:r>
          </w:p>
        </w:tc>
        <w:tc>
          <w:tcPr>
            <w:tcW w:w="4662" w:type="dxa"/>
            <w:tcBorders>
              <w:top w:val="nil"/>
              <w:left w:val="nil"/>
              <w:bottom w:val="single" w:sz="4" w:space="0" w:color="auto"/>
              <w:right w:val="single" w:sz="4" w:space="0" w:color="auto"/>
            </w:tcBorders>
            <w:shd w:val="clear" w:color="auto" w:fill="auto"/>
            <w:vAlign w:val="center"/>
            <w:hideMark/>
          </w:tcPr>
          <w:p w14:paraId="0766D146" w14:textId="77777777" w:rsidR="00AB14AF" w:rsidRPr="005C573A" w:rsidRDefault="00AB14AF" w:rsidP="005C573A">
            <w:pPr>
              <w:rPr>
                <w:color w:val="000000"/>
                <w:sz w:val="16"/>
                <w:szCs w:val="16"/>
              </w:rPr>
            </w:pPr>
            <w:r w:rsidRPr="005C573A">
              <w:rPr>
                <w:color w:val="000000"/>
                <w:sz w:val="16"/>
                <w:szCs w:val="16"/>
              </w:rPr>
              <w:t>ООО "Центр МРТ Колпинский" (ООО "ТРМ")</w:t>
            </w:r>
          </w:p>
        </w:tc>
        <w:tc>
          <w:tcPr>
            <w:tcW w:w="5954" w:type="dxa"/>
            <w:tcBorders>
              <w:top w:val="nil"/>
              <w:left w:val="nil"/>
              <w:bottom w:val="single" w:sz="4" w:space="0" w:color="auto"/>
              <w:right w:val="single" w:sz="4" w:space="0" w:color="auto"/>
            </w:tcBorders>
            <w:shd w:val="clear" w:color="auto" w:fill="auto"/>
            <w:vAlign w:val="center"/>
            <w:hideMark/>
          </w:tcPr>
          <w:p w14:paraId="0E771691" w14:textId="77777777" w:rsidR="00AB14AF" w:rsidRPr="005C573A" w:rsidRDefault="00AB14AF" w:rsidP="005C573A">
            <w:pPr>
              <w:rPr>
                <w:color w:val="000000"/>
                <w:sz w:val="16"/>
                <w:szCs w:val="16"/>
              </w:rPr>
            </w:pPr>
            <w:r w:rsidRPr="005C573A">
              <w:rPr>
                <w:color w:val="000000"/>
                <w:sz w:val="16"/>
                <w:szCs w:val="16"/>
              </w:rPr>
              <w:t>196657, г. Колпино, ул. бульвар Трудящихся, д. 18, корп. 1,  лит. А часть пом. 8-Н (пом. 1-8)</w:t>
            </w:r>
          </w:p>
        </w:tc>
        <w:tc>
          <w:tcPr>
            <w:tcW w:w="640" w:type="dxa"/>
            <w:tcBorders>
              <w:top w:val="nil"/>
              <w:left w:val="nil"/>
              <w:bottom w:val="single" w:sz="4" w:space="0" w:color="auto"/>
              <w:right w:val="single" w:sz="4" w:space="0" w:color="auto"/>
            </w:tcBorders>
            <w:shd w:val="clear" w:color="auto" w:fill="auto"/>
            <w:vAlign w:val="center"/>
            <w:hideMark/>
          </w:tcPr>
          <w:p w14:paraId="09A9772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54C02E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017DB7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E4BB60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9931B2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B85CE0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73DF67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F24890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AC144EE"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E5B46A8" w14:textId="77777777" w:rsidR="00AB14AF" w:rsidRPr="005C573A" w:rsidRDefault="00AB14AF" w:rsidP="005C573A">
            <w:pPr>
              <w:jc w:val="center"/>
              <w:rPr>
                <w:color w:val="000000"/>
                <w:sz w:val="16"/>
                <w:szCs w:val="16"/>
              </w:rPr>
            </w:pPr>
            <w:r w:rsidRPr="005C573A">
              <w:rPr>
                <w:color w:val="000000"/>
                <w:sz w:val="16"/>
                <w:szCs w:val="16"/>
              </w:rPr>
              <w:t>186</w:t>
            </w:r>
          </w:p>
        </w:tc>
        <w:tc>
          <w:tcPr>
            <w:tcW w:w="4662" w:type="dxa"/>
            <w:tcBorders>
              <w:top w:val="nil"/>
              <w:left w:val="nil"/>
              <w:bottom w:val="single" w:sz="4" w:space="0" w:color="auto"/>
              <w:right w:val="single" w:sz="4" w:space="0" w:color="auto"/>
            </w:tcBorders>
            <w:shd w:val="clear" w:color="auto" w:fill="auto"/>
            <w:vAlign w:val="center"/>
            <w:hideMark/>
          </w:tcPr>
          <w:p w14:paraId="0EB287AE" w14:textId="77777777" w:rsidR="00AB14AF" w:rsidRPr="005C573A" w:rsidRDefault="00AB14AF" w:rsidP="005C573A">
            <w:pPr>
              <w:rPr>
                <w:color w:val="000000"/>
                <w:sz w:val="16"/>
                <w:szCs w:val="16"/>
              </w:rPr>
            </w:pPr>
            <w:r w:rsidRPr="005C573A">
              <w:rPr>
                <w:color w:val="000000"/>
                <w:sz w:val="16"/>
                <w:szCs w:val="16"/>
              </w:rPr>
              <w:t>ООО "Центр МРТ Типанова" (ООО "ТРМ")</w:t>
            </w:r>
          </w:p>
        </w:tc>
        <w:tc>
          <w:tcPr>
            <w:tcW w:w="5954" w:type="dxa"/>
            <w:tcBorders>
              <w:top w:val="nil"/>
              <w:left w:val="nil"/>
              <w:bottom w:val="single" w:sz="4" w:space="0" w:color="auto"/>
              <w:right w:val="single" w:sz="4" w:space="0" w:color="auto"/>
            </w:tcBorders>
            <w:shd w:val="clear" w:color="auto" w:fill="auto"/>
            <w:vAlign w:val="center"/>
            <w:hideMark/>
          </w:tcPr>
          <w:p w14:paraId="720BE05F" w14:textId="77777777" w:rsidR="00AB14AF" w:rsidRPr="005C573A" w:rsidRDefault="00AB14AF" w:rsidP="005C573A">
            <w:pPr>
              <w:rPr>
                <w:color w:val="000000"/>
                <w:sz w:val="16"/>
                <w:szCs w:val="16"/>
              </w:rPr>
            </w:pPr>
            <w:r w:rsidRPr="005C573A">
              <w:rPr>
                <w:color w:val="000000"/>
                <w:sz w:val="16"/>
                <w:szCs w:val="16"/>
              </w:rPr>
              <w:t>196135, г. Санкт-Петербург, ул. Типанова, д. 12а,  лит. А,  пом. 1Н</w:t>
            </w:r>
          </w:p>
        </w:tc>
        <w:tc>
          <w:tcPr>
            <w:tcW w:w="640" w:type="dxa"/>
            <w:tcBorders>
              <w:top w:val="nil"/>
              <w:left w:val="nil"/>
              <w:bottom w:val="single" w:sz="4" w:space="0" w:color="auto"/>
              <w:right w:val="single" w:sz="4" w:space="0" w:color="auto"/>
            </w:tcBorders>
            <w:shd w:val="clear" w:color="auto" w:fill="auto"/>
            <w:vAlign w:val="center"/>
            <w:hideMark/>
          </w:tcPr>
          <w:p w14:paraId="4CAB854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B2432C7"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6BCFB8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B0A07A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AD3EEC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F7B236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208FBB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DAE175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BC075F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37E5BBD" w14:textId="77777777" w:rsidR="00AB14AF" w:rsidRPr="005C573A" w:rsidRDefault="00AB14AF" w:rsidP="005C573A">
            <w:pPr>
              <w:jc w:val="center"/>
              <w:rPr>
                <w:color w:val="000000"/>
                <w:sz w:val="16"/>
                <w:szCs w:val="16"/>
              </w:rPr>
            </w:pPr>
            <w:r w:rsidRPr="005C573A">
              <w:rPr>
                <w:color w:val="000000"/>
                <w:sz w:val="16"/>
                <w:szCs w:val="16"/>
              </w:rPr>
              <w:t>187</w:t>
            </w:r>
          </w:p>
        </w:tc>
        <w:tc>
          <w:tcPr>
            <w:tcW w:w="4662" w:type="dxa"/>
            <w:tcBorders>
              <w:top w:val="nil"/>
              <w:left w:val="nil"/>
              <w:bottom w:val="single" w:sz="4" w:space="0" w:color="auto"/>
              <w:right w:val="single" w:sz="4" w:space="0" w:color="auto"/>
            </w:tcBorders>
            <w:shd w:val="clear" w:color="auto" w:fill="auto"/>
            <w:vAlign w:val="center"/>
            <w:hideMark/>
          </w:tcPr>
          <w:p w14:paraId="0192567A" w14:textId="77777777" w:rsidR="00AB14AF" w:rsidRPr="005C573A" w:rsidRDefault="00AB14AF" w:rsidP="005C573A">
            <w:pPr>
              <w:rPr>
                <w:color w:val="000000"/>
                <w:sz w:val="16"/>
                <w:szCs w:val="16"/>
              </w:rPr>
            </w:pPr>
            <w:r w:rsidRPr="005C573A">
              <w:rPr>
                <w:color w:val="000000"/>
                <w:sz w:val="16"/>
                <w:szCs w:val="16"/>
              </w:rPr>
              <w:t>ООО "ЦМРТ Старая Деревня" (ООО "ТРМ")</w:t>
            </w:r>
          </w:p>
        </w:tc>
        <w:tc>
          <w:tcPr>
            <w:tcW w:w="5954" w:type="dxa"/>
            <w:tcBorders>
              <w:top w:val="nil"/>
              <w:left w:val="nil"/>
              <w:bottom w:val="single" w:sz="4" w:space="0" w:color="auto"/>
              <w:right w:val="single" w:sz="4" w:space="0" w:color="auto"/>
            </w:tcBorders>
            <w:shd w:val="clear" w:color="auto" w:fill="auto"/>
            <w:vAlign w:val="center"/>
            <w:hideMark/>
          </w:tcPr>
          <w:p w14:paraId="660C409D" w14:textId="77777777" w:rsidR="00AB14AF" w:rsidRPr="005C573A" w:rsidRDefault="00AB14AF" w:rsidP="005C573A">
            <w:pPr>
              <w:rPr>
                <w:color w:val="000000"/>
                <w:sz w:val="16"/>
                <w:szCs w:val="16"/>
              </w:rPr>
            </w:pPr>
            <w:r w:rsidRPr="005C573A">
              <w:rPr>
                <w:color w:val="000000"/>
                <w:sz w:val="16"/>
                <w:szCs w:val="16"/>
              </w:rPr>
              <w:t xml:space="preserve">197183, г. Санкт-Петербург, ул. </w:t>
            </w:r>
            <w:proofErr w:type="spellStart"/>
            <w:r w:rsidRPr="005C573A">
              <w:rPr>
                <w:color w:val="000000"/>
                <w:sz w:val="16"/>
                <w:szCs w:val="16"/>
              </w:rPr>
              <w:t>Дибуновская</w:t>
            </w:r>
            <w:proofErr w:type="spellEnd"/>
            <w:r w:rsidRPr="005C573A">
              <w:rPr>
                <w:color w:val="000000"/>
                <w:sz w:val="16"/>
                <w:szCs w:val="16"/>
              </w:rPr>
              <w:t>, д. 45, корп. 1,  лит. А часть пом. 1Н</w:t>
            </w:r>
          </w:p>
        </w:tc>
        <w:tc>
          <w:tcPr>
            <w:tcW w:w="640" w:type="dxa"/>
            <w:tcBorders>
              <w:top w:val="nil"/>
              <w:left w:val="nil"/>
              <w:bottom w:val="single" w:sz="4" w:space="0" w:color="auto"/>
              <w:right w:val="single" w:sz="4" w:space="0" w:color="auto"/>
            </w:tcBorders>
            <w:shd w:val="clear" w:color="auto" w:fill="auto"/>
            <w:vAlign w:val="center"/>
            <w:hideMark/>
          </w:tcPr>
          <w:p w14:paraId="7F17AD0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A55398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28E0B5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E5549F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903684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2C3C2E1"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B182B3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93E07D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85CD8B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1794B0F" w14:textId="77777777" w:rsidR="00AB14AF" w:rsidRPr="005C573A" w:rsidRDefault="00AB14AF" w:rsidP="005C573A">
            <w:pPr>
              <w:jc w:val="center"/>
              <w:rPr>
                <w:color w:val="000000"/>
                <w:sz w:val="16"/>
                <w:szCs w:val="16"/>
              </w:rPr>
            </w:pPr>
            <w:r w:rsidRPr="005C573A">
              <w:rPr>
                <w:color w:val="000000"/>
                <w:sz w:val="16"/>
                <w:szCs w:val="16"/>
              </w:rPr>
              <w:t>188</w:t>
            </w:r>
          </w:p>
        </w:tc>
        <w:tc>
          <w:tcPr>
            <w:tcW w:w="4662" w:type="dxa"/>
            <w:tcBorders>
              <w:top w:val="nil"/>
              <w:left w:val="nil"/>
              <w:bottom w:val="single" w:sz="4" w:space="0" w:color="auto"/>
              <w:right w:val="single" w:sz="4" w:space="0" w:color="auto"/>
            </w:tcBorders>
            <w:shd w:val="clear" w:color="auto" w:fill="auto"/>
            <w:vAlign w:val="center"/>
            <w:hideMark/>
          </w:tcPr>
          <w:p w14:paraId="6541543D" w14:textId="77777777" w:rsidR="00AB14AF" w:rsidRPr="005C573A" w:rsidRDefault="00AB14AF" w:rsidP="005C573A">
            <w:pPr>
              <w:rPr>
                <w:color w:val="000000"/>
                <w:sz w:val="16"/>
                <w:szCs w:val="16"/>
              </w:rPr>
            </w:pPr>
            <w:r w:rsidRPr="005C573A">
              <w:rPr>
                <w:color w:val="000000"/>
                <w:sz w:val="16"/>
                <w:szCs w:val="16"/>
              </w:rPr>
              <w:t>ООО "Центр МРТ "ОНА" (Серебристый)</w:t>
            </w:r>
          </w:p>
        </w:tc>
        <w:tc>
          <w:tcPr>
            <w:tcW w:w="5954" w:type="dxa"/>
            <w:tcBorders>
              <w:top w:val="nil"/>
              <w:left w:val="nil"/>
              <w:bottom w:val="single" w:sz="4" w:space="0" w:color="auto"/>
              <w:right w:val="single" w:sz="4" w:space="0" w:color="auto"/>
            </w:tcBorders>
            <w:shd w:val="clear" w:color="auto" w:fill="auto"/>
            <w:vAlign w:val="center"/>
            <w:hideMark/>
          </w:tcPr>
          <w:p w14:paraId="1649A78B" w14:textId="77777777" w:rsidR="00AB14AF" w:rsidRPr="005C573A" w:rsidRDefault="00AB14AF" w:rsidP="005C573A">
            <w:pPr>
              <w:rPr>
                <w:color w:val="000000"/>
                <w:sz w:val="16"/>
                <w:szCs w:val="16"/>
              </w:rPr>
            </w:pPr>
            <w:r w:rsidRPr="005C573A">
              <w:rPr>
                <w:color w:val="000000"/>
                <w:sz w:val="16"/>
                <w:szCs w:val="16"/>
              </w:rPr>
              <w:t>г. Санкт-Петербург, ул. Серебристый бульвар, д. 20,  литер А,  часть пом. 1Н</w:t>
            </w:r>
          </w:p>
        </w:tc>
        <w:tc>
          <w:tcPr>
            <w:tcW w:w="640" w:type="dxa"/>
            <w:tcBorders>
              <w:top w:val="nil"/>
              <w:left w:val="nil"/>
              <w:bottom w:val="single" w:sz="4" w:space="0" w:color="auto"/>
              <w:right w:val="single" w:sz="4" w:space="0" w:color="auto"/>
            </w:tcBorders>
            <w:shd w:val="clear" w:color="auto" w:fill="auto"/>
            <w:vAlign w:val="center"/>
            <w:hideMark/>
          </w:tcPr>
          <w:p w14:paraId="22AD2AE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852DA1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D85BB3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E6AEC9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7023F2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C3CC7A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2C341E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7C33F3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EBB6A86"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CF336CF" w14:textId="77777777" w:rsidR="00AB14AF" w:rsidRPr="005C573A" w:rsidRDefault="00AB14AF" w:rsidP="005C573A">
            <w:pPr>
              <w:jc w:val="center"/>
              <w:rPr>
                <w:color w:val="000000"/>
                <w:sz w:val="16"/>
                <w:szCs w:val="16"/>
              </w:rPr>
            </w:pPr>
            <w:r w:rsidRPr="005C573A">
              <w:rPr>
                <w:color w:val="000000"/>
                <w:sz w:val="16"/>
                <w:szCs w:val="16"/>
              </w:rPr>
              <w:t>189</w:t>
            </w:r>
          </w:p>
        </w:tc>
        <w:tc>
          <w:tcPr>
            <w:tcW w:w="4662" w:type="dxa"/>
            <w:tcBorders>
              <w:top w:val="nil"/>
              <w:left w:val="nil"/>
              <w:bottom w:val="single" w:sz="4" w:space="0" w:color="auto"/>
              <w:right w:val="single" w:sz="4" w:space="0" w:color="auto"/>
            </w:tcBorders>
            <w:shd w:val="clear" w:color="auto" w:fill="auto"/>
            <w:vAlign w:val="center"/>
            <w:hideMark/>
          </w:tcPr>
          <w:p w14:paraId="398A5195" w14:textId="77777777" w:rsidR="00AB14AF" w:rsidRPr="005C573A" w:rsidRDefault="00AB14AF" w:rsidP="005C573A">
            <w:pPr>
              <w:rPr>
                <w:color w:val="000000"/>
                <w:sz w:val="16"/>
                <w:szCs w:val="16"/>
              </w:rPr>
            </w:pPr>
            <w:r w:rsidRPr="005C573A">
              <w:rPr>
                <w:color w:val="000000"/>
                <w:sz w:val="16"/>
                <w:szCs w:val="16"/>
              </w:rPr>
              <w:t>ООО "Центр семейной медицины"</w:t>
            </w:r>
          </w:p>
        </w:tc>
        <w:tc>
          <w:tcPr>
            <w:tcW w:w="5954" w:type="dxa"/>
            <w:tcBorders>
              <w:top w:val="nil"/>
              <w:left w:val="nil"/>
              <w:bottom w:val="single" w:sz="4" w:space="0" w:color="auto"/>
              <w:right w:val="single" w:sz="4" w:space="0" w:color="auto"/>
            </w:tcBorders>
            <w:shd w:val="clear" w:color="auto" w:fill="auto"/>
            <w:vAlign w:val="center"/>
            <w:hideMark/>
          </w:tcPr>
          <w:p w14:paraId="0A688551" w14:textId="77777777" w:rsidR="00AB14AF" w:rsidRPr="005C573A" w:rsidRDefault="00AB14AF" w:rsidP="005C573A">
            <w:pPr>
              <w:rPr>
                <w:color w:val="000000"/>
                <w:sz w:val="16"/>
                <w:szCs w:val="16"/>
              </w:rPr>
            </w:pPr>
            <w:r w:rsidRPr="005C573A">
              <w:rPr>
                <w:color w:val="000000"/>
                <w:sz w:val="16"/>
                <w:szCs w:val="16"/>
              </w:rPr>
              <w:t>197760, г. Кронштадт, ул. Андреевская, д. 5,  Лит. А</w:t>
            </w:r>
          </w:p>
        </w:tc>
        <w:tc>
          <w:tcPr>
            <w:tcW w:w="640" w:type="dxa"/>
            <w:tcBorders>
              <w:top w:val="nil"/>
              <w:left w:val="nil"/>
              <w:bottom w:val="single" w:sz="4" w:space="0" w:color="auto"/>
              <w:right w:val="single" w:sz="4" w:space="0" w:color="auto"/>
            </w:tcBorders>
            <w:shd w:val="clear" w:color="auto" w:fill="auto"/>
            <w:vAlign w:val="center"/>
            <w:hideMark/>
          </w:tcPr>
          <w:p w14:paraId="66CF332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5E9C731"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48B77D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581798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32004A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E5EBDD3"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3A534F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3EE0ED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970253B" w14:textId="77777777" w:rsidTr="00212615">
        <w:trPr>
          <w:trHeight w:val="36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6F28785" w14:textId="77777777" w:rsidR="00AB14AF" w:rsidRPr="005C573A" w:rsidRDefault="00AB14AF" w:rsidP="005C573A">
            <w:pPr>
              <w:jc w:val="center"/>
              <w:rPr>
                <w:color w:val="000000"/>
                <w:sz w:val="16"/>
                <w:szCs w:val="16"/>
              </w:rPr>
            </w:pPr>
            <w:r w:rsidRPr="005C573A">
              <w:rPr>
                <w:color w:val="000000"/>
                <w:sz w:val="16"/>
                <w:szCs w:val="16"/>
              </w:rPr>
              <w:t>190</w:t>
            </w:r>
          </w:p>
        </w:tc>
        <w:tc>
          <w:tcPr>
            <w:tcW w:w="4662" w:type="dxa"/>
            <w:tcBorders>
              <w:top w:val="nil"/>
              <w:left w:val="nil"/>
              <w:bottom w:val="single" w:sz="4" w:space="0" w:color="auto"/>
              <w:right w:val="single" w:sz="4" w:space="0" w:color="auto"/>
            </w:tcBorders>
            <w:shd w:val="clear" w:color="auto" w:fill="auto"/>
            <w:vAlign w:val="center"/>
            <w:hideMark/>
          </w:tcPr>
          <w:p w14:paraId="5145E86F" w14:textId="77777777" w:rsidR="00AB14AF" w:rsidRPr="005C573A" w:rsidRDefault="00AB14AF" w:rsidP="005C573A">
            <w:pPr>
              <w:rPr>
                <w:color w:val="000000"/>
                <w:sz w:val="16"/>
                <w:szCs w:val="16"/>
              </w:rPr>
            </w:pPr>
            <w:r w:rsidRPr="005C573A">
              <w:rPr>
                <w:color w:val="000000"/>
                <w:sz w:val="16"/>
                <w:szCs w:val="16"/>
              </w:rPr>
              <w:t>ООО "ЦМРТ"</w:t>
            </w:r>
          </w:p>
        </w:tc>
        <w:tc>
          <w:tcPr>
            <w:tcW w:w="5954" w:type="dxa"/>
            <w:tcBorders>
              <w:top w:val="nil"/>
              <w:left w:val="nil"/>
              <w:bottom w:val="single" w:sz="4" w:space="0" w:color="auto"/>
              <w:right w:val="single" w:sz="4" w:space="0" w:color="auto"/>
            </w:tcBorders>
            <w:shd w:val="clear" w:color="auto" w:fill="auto"/>
            <w:vAlign w:val="center"/>
            <w:hideMark/>
          </w:tcPr>
          <w:p w14:paraId="01F2D28E" w14:textId="77777777" w:rsidR="00AB14AF" w:rsidRPr="005C573A" w:rsidRDefault="00AB14AF" w:rsidP="005C573A">
            <w:pPr>
              <w:rPr>
                <w:color w:val="000000"/>
                <w:sz w:val="16"/>
                <w:szCs w:val="16"/>
              </w:rPr>
            </w:pPr>
            <w:r w:rsidRPr="005C573A">
              <w:rPr>
                <w:color w:val="000000"/>
                <w:sz w:val="16"/>
                <w:szCs w:val="16"/>
              </w:rPr>
              <w:t xml:space="preserve">Ленинградская область, г. Тихвин, р-н Тихвинский, ул. Карла Маркса, д. 68, корп. 6, Лит. А ,  часть пом. №21, </w:t>
            </w:r>
            <w:proofErr w:type="spellStart"/>
            <w:r w:rsidRPr="005C573A">
              <w:rPr>
                <w:color w:val="000000"/>
                <w:sz w:val="16"/>
                <w:szCs w:val="16"/>
              </w:rPr>
              <w:t>пом</w:t>
            </w:r>
            <w:proofErr w:type="spellEnd"/>
            <w:r w:rsidRPr="005C573A">
              <w:rPr>
                <w:color w:val="000000"/>
                <w:sz w:val="16"/>
                <w:szCs w:val="16"/>
              </w:rPr>
              <w:t xml:space="preserve">  №№31,93 на этаже 1</w:t>
            </w:r>
          </w:p>
        </w:tc>
        <w:tc>
          <w:tcPr>
            <w:tcW w:w="640" w:type="dxa"/>
            <w:tcBorders>
              <w:top w:val="nil"/>
              <w:left w:val="nil"/>
              <w:bottom w:val="single" w:sz="4" w:space="0" w:color="auto"/>
              <w:right w:val="single" w:sz="4" w:space="0" w:color="auto"/>
            </w:tcBorders>
            <w:shd w:val="clear" w:color="auto" w:fill="auto"/>
            <w:vAlign w:val="center"/>
            <w:hideMark/>
          </w:tcPr>
          <w:p w14:paraId="5B84381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A68FEDB"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9061E5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AC75A3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CDC723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017064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E594262"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154B352"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B74A7A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E513D7A" w14:textId="77777777" w:rsidR="00AB14AF" w:rsidRPr="005C573A" w:rsidRDefault="00AB14AF" w:rsidP="005C573A">
            <w:pPr>
              <w:jc w:val="center"/>
              <w:rPr>
                <w:color w:val="000000"/>
                <w:sz w:val="16"/>
                <w:szCs w:val="16"/>
              </w:rPr>
            </w:pPr>
            <w:r w:rsidRPr="005C573A">
              <w:rPr>
                <w:color w:val="000000"/>
                <w:sz w:val="16"/>
                <w:szCs w:val="16"/>
              </w:rPr>
              <w:t>191</w:t>
            </w:r>
          </w:p>
        </w:tc>
        <w:tc>
          <w:tcPr>
            <w:tcW w:w="4662" w:type="dxa"/>
            <w:tcBorders>
              <w:top w:val="nil"/>
              <w:left w:val="nil"/>
              <w:bottom w:val="single" w:sz="4" w:space="0" w:color="auto"/>
              <w:right w:val="single" w:sz="4" w:space="0" w:color="auto"/>
            </w:tcBorders>
            <w:shd w:val="clear" w:color="auto" w:fill="auto"/>
            <w:vAlign w:val="center"/>
            <w:hideMark/>
          </w:tcPr>
          <w:p w14:paraId="5DB01A28" w14:textId="77777777" w:rsidR="00AB14AF" w:rsidRPr="005C573A" w:rsidRDefault="00AB14AF" w:rsidP="005C573A">
            <w:pPr>
              <w:rPr>
                <w:color w:val="000000"/>
                <w:sz w:val="16"/>
                <w:szCs w:val="16"/>
              </w:rPr>
            </w:pPr>
            <w:r w:rsidRPr="005C573A">
              <w:rPr>
                <w:color w:val="000000"/>
                <w:sz w:val="16"/>
                <w:szCs w:val="16"/>
              </w:rPr>
              <w:t>ООО "ЦСМ "ТИТАНМЕД"</w:t>
            </w:r>
          </w:p>
        </w:tc>
        <w:tc>
          <w:tcPr>
            <w:tcW w:w="5954" w:type="dxa"/>
            <w:tcBorders>
              <w:top w:val="nil"/>
              <w:left w:val="nil"/>
              <w:bottom w:val="single" w:sz="4" w:space="0" w:color="auto"/>
              <w:right w:val="single" w:sz="4" w:space="0" w:color="auto"/>
            </w:tcBorders>
            <w:shd w:val="clear" w:color="auto" w:fill="auto"/>
            <w:vAlign w:val="center"/>
            <w:hideMark/>
          </w:tcPr>
          <w:p w14:paraId="47E84A25" w14:textId="77777777" w:rsidR="00AB14AF" w:rsidRPr="005C573A" w:rsidRDefault="00AB14AF" w:rsidP="005C573A">
            <w:pPr>
              <w:rPr>
                <w:color w:val="000000"/>
                <w:sz w:val="16"/>
                <w:szCs w:val="16"/>
              </w:rPr>
            </w:pPr>
            <w:r w:rsidRPr="005C573A">
              <w:rPr>
                <w:color w:val="000000"/>
                <w:sz w:val="16"/>
                <w:szCs w:val="16"/>
              </w:rPr>
              <w:t>Ленинградская область, 188540, г. Сосновый Бор, ул. Ленинградская, д. 32</w:t>
            </w:r>
          </w:p>
        </w:tc>
        <w:tc>
          <w:tcPr>
            <w:tcW w:w="640" w:type="dxa"/>
            <w:tcBorders>
              <w:top w:val="nil"/>
              <w:left w:val="nil"/>
              <w:bottom w:val="single" w:sz="4" w:space="0" w:color="auto"/>
              <w:right w:val="single" w:sz="4" w:space="0" w:color="auto"/>
            </w:tcBorders>
            <w:shd w:val="clear" w:color="auto" w:fill="auto"/>
            <w:vAlign w:val="center"/>
            <w:hideMark/>
          </w:tcPr>
          <w:p w14:paraId="3571509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72CD6C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E38F6D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A62B92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865CA3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40C3B0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442916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8D200C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8CE86A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54FEDC8" w14:textId="77777777" w:rsidR="00AB14AF" w:rsidRPr="005C573A" w:rsidRDefault="00AB14AF" w:rsidP="005C573A">
            <w:pPr>
              <w:jc w:val="center"/>
              <w:rPr>
                <w:color w:val="000000"/>
                <w:sz w:val="16"/>
                <w:szCs w:val="16"/>
              </w:rPr>
            </w:pPr>
            <w:r w:rsidRPr="005C573A">
              <w:rPr>
                <w:color w:val="000000"/>
                <w:sz w:val="16"/>
                <w:szCs w:val="16"/>
              </w:rPr>
              <w:t>192</w:t>
            </w:r>
          </w:p>
        </w:tc>
        <w:tc>
          <w:tcPr>
            <w:tcW w:w="4662" w:type="dxa"/>
            <w:tcBorders>
              <w:top w:val="nil"/>
              <w:left w:val="nil"/>
              <w:bottom w:val="single" w:sz="4" w:space="0" w:color="auto"/>
              <w:right w:val="single" w:sz="4" w:space="0" w:color="auto"/>
            </w:tcBorders>
            <w:shd w:val="clear" w:color="auto" w:fill="auto"/>
            <w:vAlign w:val="center"/>
            <w:hideMark/>
          </w:tcPr>
          <w:p w14:paraId="1661FC48" w14:textId="77777777" w:rsidR="00AB14AF" w:rsidRPr="005C573A" w:rsidRDefault="00AB14AF" w:rsidP="005C573A">
            <w:pPr>
              <w:rPr>
                <w:color w:val="000000"/>
                <w:sz w:val="16"/>
                <w:szCs w:val="16"/>
              </w:rPr>
            </w:pPr>
            <w:r w:rsidRPr="005C573A">
              <w:rPr>
                <w:color w:val="000000"/>
                <w:sz w:val="16"/>
                <w:szCs w:val="16"/>
              </w:rPr>
              <w:t>ООО "ЦСМ "ТИТАНМЕД" (Комсомольская)</w:t>
            </w:r>
          </w:p>
        </w:tc>
        <w:tc>
          <w:tcPr>
            <w:tcW w:w="5954" w:type="dxa"/>
            <w:tcBorders>
              <w:top w:val="nil"/>
              <w:left w:val="nil"/>
              <w:bottom w:val="single" w:sz="4" w:space="0" w:color="auto"/>
              <w:right w:val="single" w:sz="4" w:space="0" w:color="auto"/>
            </w:tcBorders>
            <w:shd w:val="clear" w:color="auto" w:fill="auto"/>
            <w:vAlign w:val="center"/>
            <w:hideMark/>
          </w:tcPr>
          <w:p w14:paraId="48181BEA" w14:textId="77777777" w:rsidR="00AB14AF" w:rsidRPr="005C573A" w:rsidRDefault="00AB14AF" w:rsidP="005C573A">
            <w:pPr>
              <w:rPr>
                <w:color w:val="000000"/>
                <w:sz w:val="16"/>
                <w:szCs w:val="16"/>
              </w:rPr>
            </w:pPr>
            <w:r w:rsidRPr="005C573A">
              <w:rPr>
                <w:color w:val="000000"/>
                <w:sz w:val="16"/>
                <w:szCs w:val="16"/>
              </w:rPr>
              <w:t>Ленинградская область, 188541, г. Сосновый Бор, ул. Комсомольская, д. 16</w:t>
            </w:r>
          </w:p>
        </w:tc>
        <w:tc>
          <w:tcPr>
            <w:tcW w:w="640" w:type="dxa"/>
            <w:tcBorders>
              <w:top w:val="nil"/>
              <w:left w:val="nil"/>
              <w:bottom w:val="single" w:sz="4" w:space="0" w:color="auto"/>
              <w:right w:val="single" w:sz="4" w:space="0" w:color="auto"/>
            </w:tcBorders>
            <w:shd w:val="clear" w:color="auto" w:fill="auto"/>
            <w:vAlign w:val="center"/>
            <w:hideMark/>
          </w:tcPr>
          <w:p w14:paraId="5FF3BDF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4CBA46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36E6D3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E619FF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2439D2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6F0BEC1"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CD2C70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D2969D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AF84D1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61129FC" w14:textId="77777777" w:rsidR="00AB14AF" w:rsidRPr="005C573A" w:rsidRDefault="00AB14AF" w:rsidP="005C573A">
            <w:pPr>
              <w:jc w:val="center"/>
              <w:rPr>
                <w:color w:val="000000"/>
                <w:sz w:val="16"/>
                <w:szCs w:val="16"/>
              </w:rPr>
            </w:pPr>
            <w:r w:rsidRPr="005C573A">
              <w:rPr>
                <w:color w:val="000000"/>
                <w:sz w:val="16"/>
                <w:szCs w:val="16"/>
              </w:rPr>
              <w:t>193</w:t>
            </w:r>
          </w:p>
        </w:tc>
        <w:tc>
          <w:tcPr>
            <w:tcW w:w="4662" w:type="dxa"/>
            <w:tcBorders>
              <w:top w:val="nil"/>
              <w:left w:val="nil"/>
              <w:bottom w:val="single" w:sz="4" w:space="0" w:color="auto"/>
              <w:right w:val="single" w:sz="4" w:space="0" w:color="auto"/>
            </w:tcBorders>
            <w:shd w:val="clear" w:color="auto" w:fill="auto"/>
            <w:vAlign w:val="center"/>
            <w:hideMark/>
          </w:tcPr>
          <w:p w14:paraId="7B8476B2" w14:textId="77777777" w:rsidR="00AB14AF" w:rsidRPr="005C573A" w:rsidRDefault="00AB14AF" w:rsidP="005C573A">
            <w:pPr>
              <w:rPr>
                <w:color w:val="000000"/>
                <w:sz w:val="16"/>
                <w:szCs w:val="16"/>
              </w:rPr>
            </w:pPr>
            <w:r w:rsidRPr="005C573A">
              <w:rPr>
                <w:color w:val="000000"/>
                <w:sz w:val="16"/>
                <w:szCs w:val="16"/>
              </w:rPr>
              <w:t>ООО "ЦСМ МЕДИКА"</w:t>
            </w:r>
          </w:p>
        </w:tc>
        <w:tc>
          <w:tcPr>
            <w:tcW w:w="5954" w:type="dxa"/>
            <w:tcBorders>
              <w:top w:val="nil"/>
              <w:left w:val="nil"/>
              <w:bottom w:val="single" w:sz="4" w:space="0" w:color="auto"/>
              <w:right w:val="single" w:sz="4" w:space="0" w:color="auto"/>
            </w:tcBorders>
            <w:shd w:val="clear" w:color="auto" w:fill="auto"/>
            <w:vAlign w:val="center"/>
            <w:hideMark/>
          </w:tcPr>
          <w:p w14:paraId="23CA75D0" w14:textId="77777777" w:rsidR="00AB14AF" w:rsidRPr="005C573A" w:rsidRDefault="00AB14AF" w:rsidP="005C573A">
            <w:pPr>
              <w:rPr>
                <w:color w:val="000000"/>
                <w:sz w:val="16"/>
                <w:szCs w:val="16"/>
              </w:rPr>
            </w:pPr>
            <w:r w:rsidRPr="005C573A">
              <w:rPr>
                <w:color w:val="000000"/>
                <w:sz w:val="16"/>
                <w:szCs w:val="16"/>
              </w:rPr>
              <w:t>г. Санкт-Петербург, ул. Бадаева , д. 6, корп. 1</w:t>
            </w:r>
          </w:p>
        </w:tc>
        <w:tc>
          <w:tcPr>
            <w:tcW w:w="640" w:type="dxa"/>
            <w:tcBorders>
              <w:top w:val="nil"/>
              <w:left w:val="nil"/>
              <w:bottom w:val="single" w:sz="4" w:space="0" w:color="auto"/>
              <w:right w:val="single" w:sz="4" w:space="0" w:color="auto"/>
            </w:tcBorders>
            <w:shd w:val="clear" w:color="auto" w:fill="auto"/>
            <w:vAlign w:val="center"/>
            <w:hideMark/>
          </w:tcPr>
          <w:p w14:paraId="29167CD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EBEFFA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0622CB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15B39A9"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3BFCA8F"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FCA9256"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95CC48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6EC86B2"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746887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2B1E01E" w14:textId="77777777" w:rsidR="00AB14AF" w:rsidRPr="005C573A" w:rsidRDefault="00AB14AF" w:rsidP="005C573A">
            <w:pPr>
              <w:jc w:val="center"/>
              <w:rPr>
                <w:color w:val="000000"/>
                <w:sz w:val="16"/>
                <w:szCs w:val="16"/>
              </w:rPr>
            </w:pPr>
            <w:r w:rsidRPr="005C573A">
              <w:rPr>
                <w:color w:val="000000"/>
                <w:sz w:val="16"/>
                <w:szCs w:val="16"/>
              </w:rPr>
              <w:t>194</w:t>
            </w:r>
          </w:p>
        </w:tc>
        <w:tc>
          <w:tcPr>
            <w:tcW w:w="4662" w:type="dxa"/>
            <w:tcBorders>
              <w:top w:val="nil"/>
              <w:left w:val="nil"/>
              <w:bottom w:val="single" w:sz="4" w:space="0" w:color="auto"/>
              <w:right w:val="single" w:sz="4" w:space="0" w:color="auto"/>
            </w:tcBorders>
            <w:shd w:val="clear" w:color="auto" w:fill="auto"/>
            <w:vAlign w:val="center"/>
            <w:hideMark/>
          </w:tcPr>
          <w:p w14:paraId="6CEFAF4B" w14:textId="77777777" w:rsidR="00AB14AF" w:rsidRPr="005C573A" w:rsidRDefault="00AB14AF" w:rsidP="005C573A">
            <w:pPr>
              <w:rPr>
                <w:color w:val="000000"/>
                <w:sz w:val="16"/>
                <w:szCs w:val="16"/>
              </w:rPr>
            </w:pPr>
            <w:r w:rsidRPr="005C573A">
              <w:rPr>
                <w:color w:val="000000"/>
                <w:sz w:val="16"/>
                <w:szCs w:val="16"/>
              </w:rPr>
              <w:t>ООО "ЦСМ МЕДИКА"(Пулковская)</w:t>
            </w:r>
          </w:p>
        </w:tc>
        <w:tc>
          <w:tcPr>
            <w:tcW w:w="5954" w:type="dxa"/>
            <w:tcBorders>
              <w:top w:val="nil"/>
              <w:left w:val="nil"/>
              <w:bottom w:val="single" w:sz="4" w:space="0" w:color="auto"/>
              <w:right w:val="single" w:sz="4" w:space="0" w:color="auto"/>
            </w:tcBorders>
            <w:shd w:val="clear" w:color="auto" w:fill="auto"/>
            <w:vAlign w:val="center"/>
            <w:hideMark/>
          </w:tcPr>
          <w:p w14:paraId="4224CCA1" w14:textId="77777777" w:rsidR="00AB14AF" w:rsidRPr="005C573A" w:rsidRDefault="00AB14AF" w:rsidP="005C573A">
            <w:pPr>
              <w:rPr>
                <w:color w:val="000000"/>
                <w:sz w:val="16"/>
                <w:szCs w:val="16"/>
              </w:rPr>
            </w:pPr>
            <w:r w:rsidRPr="005C573A">
              <w:rPr>
                <w:color w:val="000000"/>
                <w:sz w:val="16"/>
                <w:szCs w:val="16"/>
              </w:rPr>
              <w:t>г. Санкт-Петербург, ул. Пулковская, д. 8, корп. 1 лит А</w:t>
            </w:r>
          </w:p>
        </w:tc>
        <w:tc>
          <w:tcPr>
            <w:tcW w:w="640" w:type="dxa"/>
            <w:tcBorders>
              <w:top w:val="nil"/>
              <w:left w:val="nil"/>
              <w:bottom w:val="single" w:sz="4" w:space="0" w:color="auto"/>
              <w:right w:val="single" w:sz="4" w:space="0" w:color="auto"/>
            </w:tcBorders>
            <w:shd w:val="clear" w:color="auto" w:fill="auto"/>
            <w:vAlign w:val="center"/>
            <w:hideMark/>
          </w:tcPr>
          <w:p w14:paraId="18CB040C"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F6705B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E542B8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E15D9C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7500F3E"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5658B99"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3A950C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18C1D2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8934D7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7EDA196" w14:textId="77777777" w:rsidR="00AB14AF" w:rsidRPr="005C573A" w:rsidRDefault="00AB14AF" w:rsidP="005C573A">
            <w:pPr>
              <w:jc w:val="center"/>
              <w:rPr>
                <w:color w:val="000000"/>
                <w:sz w:val="16"/>
                <w:szCs w:val="16"/>
              </w:rPr>
            </w:pPr>
            <w:r w:rsidRPr="005C573A">
              <w:rPr>
                <w:color w:val="000000"/>
                <w:sz w:val="16"/>
                <w:szCs w:val="16"/>
              </w:rPr>
              <w:t>195</w:t>
            </w:r>
          </w:p>
        </w:tc>
        <w:tc>
          <w:tcPr>
            <w:tcW w:w="4662" w:type="dxa"/>
            <w:tcBorders>
              <w:top w:val="nil"/>
              <w:left w:val="nil"/>
              <w:bottom w:val="single" w:sz="4" w:space="0" w:color="auto"/>
              <w:right w:val="single" w:sz="4" w:space="0" w:color="auto"/>
            </w:tcBorders>
            <w:shd w:val="clear" w:color="auto" w:fill="auto"/>
            <w:vAlign w:val="center"/>
            <w:hideMark/>
          </w:tcPr>
          <w:p w14:paraId="425CA9FE" w14:textId="77777777" w:rsidR="00AB14AF" w:rsidRPr="005C573A" w:rsidRDefault="00AB14AF" w:rsidP="005C573A">
            <w:pPr>
              <w:rPr>
                <w:color w:val="000000"/>
                <w:sz w:val="16"/>
                <w:szCs w:val="16"/>
              </w:rPr>
            </w:pPr>
            <w:r w:rsidRPr="005C573A">
              <w:rPr>
                <w:color w:val="000000"/>
                <w:sz w:val="16"/>
                <w:szCs w:val="16"/>
              </w:rPr>
              <w:t>ООО "МЕДИКА" (ООО "ЦСМ МЕДИКА")</w:t>
            </w:r>
          </w:p>
        </w:tc>
        <w:tc>
          <w:tcPr>
            <w:tcW w:w="5954" w:type="dxa"/>
            <w:tcBorders>
              <w:top w:val="nil"/>
              <w:left w:val="nil"/>
              <w:bottom w:val="single" w:sz="4" w:space="0" w:color="auto"/>
              <w:right w:val="single" w:sz="4" w:space="0" w:color="auto"/>
            </w:tcBorders>
            <w:shd w:val="clear" w:color="auto" w:fill="auto"/>
            <w:vAlign w:val="center"/>
            <w:hideMark/>
          </w:tcPr>
          <w:p w14:paraId="77F25F72" w14:textId="77777777" w:rsidR="00AB14AF" w:rsidRPr="005C573A" w:rsidRDefault="00AB14AF" w:rsidP="005C573A">
            <w:pPr>
              <w:rPr>
                <w:color w:val="000000"/>
                <w:sz w:val="16"/>
                <w:szCs w:val="16"/>
              </w:rPr>
            </w:pPr>
            <w:r w:rsidRPr="005C573A">
              <w:rPr>
                <w:color w:val="000000"/>
                <w:sz w:val="16"/>
                <w:szCs w:val="16"/>
              </w:rPr>
              <w:t>г. Санкт-Петербург, ул. Тореза, д. 72, стр. А</w:t>
            </w:r>
          </w:p>
        </w:tc>
        <w:tc>
          <w:tcPr>
            <w:tcW w:w="640" w:type="dxa"/>
            <w:tcBorders>
              <w:top w:val="nil"/>
              <w:left w:val="nil"/>
              <w:bottom w:val="single" w:sz="4" w:space="0" w:color="auto"/>
              <w:right w:val="single" w:sz="4" w:space="0" w:color="auto"/>
            </w:tcBorders>
            <w:shd w:val="clear" w:color="auto" w:fill="auto"/>
            <w:vAlign w:val="center"/>
            <w:hideMark/>
          </w:tcPr>
          <w:p w14:paraId="2844810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7163FC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B9ABB5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A12F6D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493787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880F3C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613DF0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35FAD9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F2B0FB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6101012" w14:textId="77777777" w:rsidR="00AB14AF" w:rsidRPr="005C573A" w:rsidRDefault="00AB14AF" w:rsidP="005C573A">
            <w:pPr>
              <w:jc w:val="center"/>
              <w:rPr>
                <w:color w:val="000000"/>
                <w:sz w:val="16"/>
                <w:szCs w:val="16"/>
              </w:rPr>
            </w:pPr>
            <w:r w:rsidRPr="005C573A">
              <w:rPr>
                <w:color w:val="000000"/>
                <w:sz w:val="16"/>
                <w:szCs w:val="16"/>
              </w:rPr>
              <w:t>196</w:t>
            </w:r>
          </w:p>
        </w:tc>
        <w:tc>
          <w:tcPr>
            <w:tcW w:w="4662" w:type="dxa"/>
            <w:tcBorders>
              <w:top w:val="nil"/>
              <w:left w:val="nil"/>
              <w:bottom w:val="single" w:sz="4" w:space="0" w:color="auto"/>
              <w:right w:val="single" w:sz="4" w:space="0" w:color="auto"/>
            </w:tcBorders>
            <w:shd w:val="clear" w:color="auto" w:fill="auto"/>
            <w:vAlign w:val="center"/>
            <w:hideMark/>
          </w:tcPr>
          <w:p w14:paraId="514558B5" w14:textId="77777777" w:rsidR="00AB14AF" w:rsidRPr="005C573A" w:rsidRDefault="00AB14AF" w:rsidP="005C573A">
            <w:pPr>
              <w:rPr>
                <w:color w:val="000000"/>
                <w:sz w:val="16"/>
                <w:szCs w:val="16"/>
              </w:rPr>
            </w:pPr>
            <w:r w:rsidRPr="005C573A">
              <w:rPr>
                <w:color w:val="000000"/>
                <w:sz w:val="16"/>
                <w:szCs w:val="16"/>
              </w:rPr>
              <w:t xml:space="preserve">ООО "МЕДИКА" (Выборг) </w:t>
            </w:r>
          </w:p>
        </w:tc>
        <w:tc>
          <w:tcPr>
            <w:tcW w:w="5954" w:type="dxa"/>
            <w:tcBorders>
              <w:top w:val="nil"/>
              <w:left w:val="nil"/>
              <w:bottom w:val="single" w:sz="4" w:space="0" w:color="auto"/>
              <w:right w:val="single" w:sz="4" w:space="0" w:color="auto"/>
            </w:tcBorders>
            <w:shd w:val="clear" w:color="auto" w:fill="auto"/>
            <w:vAlign w:val="center"/>
            <w:hideMark/>
          </w:tcPr>
          <w:p w14:paraId="6C68ED3F" w14:textId="77777777" w:rsidR="00AB14AF" w:rsidRPr="005C573A" w:rsidRDefault="00AB14AF" w:rsidP="005C573A">
            <w:pPr>
              <w:rPr>
                <w:color w:val="000000"/>
                <w:sz w:val="16"/>
                <w:szCs w:val="16"/>
              </w:rPr>
            </w:pPr>
            <w:r w:rsidRPr="005C573A">
              <w:rPr>
                <w:color w:val="000000"/>
                <w:sz w:val="16"/>
                <w:szCs w:val="16"/>
              </w:rPr>
              <w:t>Ленинградская область, г. Выборг, ул. проспект Ленина, д. 12</w:t>
            </w:r>
          </w:p>
        </w:tc>
        <w:tc>
          <w:tcPr>
            <w:tcW w:w="640" w:type="dxa"/>
            <w:tcBorders>
              <w:top w:val="nil"/>
              <w:left w:val="nil"/>
              <w:bottom w:val="single" w:sz="4" w:space="0" w:color="auto"/>
              <w:right w:val="single" w:sz="4" w:space="0" w:color="auto"/>
            </w:tcBorders>
            <w:shd w:val="clear" w:color="auto" w:fill="auto"/>
            <w:vAlign w:val="center"/>
            <w:hideMark/>
          </w:tcPr>
          <w:p w14:paraId="10626D65"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B0B779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1F687C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9C4E86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214163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7A5770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1D3233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BFB34F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866A0B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205C2BA" w14:textId="77777777" w:rsidR="00AB14AF" w:rsidRPr="005C573A" w:rsidRDefault="00AB14AF" w:rsidP="005C573A">
            <w:pPr>
              <w:jc w:val="center"/>
              <w:rPr>
                <w:color w:val="000000"/>
                <w:sz w:val="16"/>
                <w:szCs w:val="16"/>
              </w:rPr>
            </w:pPr>
            <w:r w:rsidRPr="005C573A">
              <w:rPr>
                <w:color w:val="000000"/>
                <w:sz w:val="16"/>
                <w:szCs w:val="16"/>
              </w:rPr>
              <w:t>197</w:t>
            </w:r>
          </w:p>
        </w:tc>
        <w:tc>
          <w:tcPr>
            <w:tcW w:w="4662" w:type="dxa"/>
            <w:tcBorders>
              <w:top w:val="nil"/>
              <w:left w:val="nil"/>
              <w:bottom w:val="single" w:sz="4" w:space="0" w:color="auto"/>
              <w:right w:val="single" w:sz="4" w:space="0" w:color="auto"/>
            </w:tcBorders>
            <w:shd w:val="clear" w:color="auto" w:fill="auto"/>
            <w:vAlign w:val="center"/>
            <w:hideMark/>
          </w:tcPr>
          <w:p w14:paraId="620C5A12" w14:textId="77777777" w:rsidR="00AB14AF" w:rsidRPr="005C573A" w:rsidRDefault="00AB14AF" w:rsidP="005C573A">
            <w:pPr>
              <w:rPr>
                <w:color w:val="000000"/>
                <w:sz w:val="16"/>
                <w:szCs w:val="16"/>
              </w:rPr>
            </w:pPr>
            <w:r w:rsidRPr="005C573A">
              <w:rPr>
                <w:color w:val="000000"/>
                <w:sz w:val="16"/>
                <w:szCs w:val="16"/>
              </w:rPr>
              <w:t>ООО "МК МЕДИКА" (ООО "ЦСМ МЕДИКА")</w:t>
            </w:r>
          </w:p>
        </w:tc>
        <w:tc>
          <w:tcPr>
            <w:tcW w:w="5954" w:type="dxa"/>
            <w:tcBorders>
              <w:top w:val="nil"/>
              <w:left w:val="nil"/>
              <w:bottom w:val="single" w:sz="4" w:space="0" w:color="auto"/>
              <w:right w:val="single" w:sz="4" w:space="0" w:color="auto"/>
            </w:tcBorders>
            <w:shd w:val="clear" w:color="auto" w:fill="auto"/>
            <w:vAlign w:val="center"/>
            <w:hideMark/>
          </w:tcPr>
          <w:p w14:paraId="0EE8522A" w14:textId="77777777" w:rsidR="00AB14AF" w:rsidRPr="005C573A" w:rsidRDefault="00AB14AF" w:rsidP="005C573A">
            <w:pPr>
              <w:rPr>
                <w:color w:val="000000"/>
                <w:sz w:val="16"/>
                <w:szCs w:val="16"/>
              </w:rPr>
            </w:pPr>
            <w:r w:rsidRPr="005C573A">
              <w:rPr>
                <w:color w:val="000000"/>
                <w:sz w:val="16"/>
                <w:szCs w:val="16"/>
              </w:rPr>
              <w:t>г. Санкт-Петербург, ул. Дегтярная, д. 23/25, стр. А</w:t>
            </w:r>
          </w:p>
        </w:tc>
        <w:tc>
          <w:tcPr>
            <w:tcW w:w="640" w:type="dxa"/>
            <w:tcBorders>
              <w:top w:val="nil"/>
              <w:left w:val="nil"/>
              <w:bottom w:val="single" w:sz="4" w:space="0" w:color="auto"/>
              <w:right w:val="single" w:sz="4" w:space="0" w:color="auto"/>
            </w:tcBorders>
            <w:shd w:val="clear" w:color="auto" w:fill="auto"/>
            <w:vAlign w:val="center"/>
            <w:hideMark/>
          </w:tcPr>
          <w:p w14:paraId="01A4BEC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837572C"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E17F10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78667C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A492C5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437E68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F93440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FA56D8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0ACF3A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431594F" w14:textId="77777777" w:rsidR="00AB14AF" w:rsidRPr="005C573A" w:rsidRDefault="00AB14AF" w:rsidP="005C573A">
            <w:pPr>
              <w:jc w:val="center"/>
              <w:rPr>
                <w:color w:val="000000"/>
                <w:sz w:val="16"/>
                <w:szCs w:val="16"/>
              </w:rPr>
            </w:pPr>
            <w:r w:rsidRPr="005C573A">
              <w:rPr>
                <w:color w:val="000000"/>
                <w:sz w:val="16"/>
                <w:szCs w:val="16"/>
              </w:rPr>
              <w:t>198</w:t>
            </w:r>
          </w:p>
        </w:tc>
        <w:tc>
          <w:tcPr>
            <w:tcW w:w="4662" w:type="dxa"/>
            <w:tcBorders>
              <w:top w:val="nil"/>
              <w:left w:val="nil"/>
              <w:bottom w:val="single" w:sz="4" w:space="0" w:color="auto"/>
              <w:right w:val="single" w:sz="4" w:space="0" w:color="auto"/>
            </w:tcBorders>
            <w:shd w:val="clear" w:color="auto" w:fill="auto"/>
            <w:vAlign w:val="center"/>
            <w:hideMark/>
          </w:tcPr>
          <w:p w14:paraId="243C260F" w14:textId="77777777" w:rsidR="00AB14AF" w:rsidRPr="005C573A" w:rsidRDefault="00AB14AF" w:rsidP="005C573A">
            <w:pPr>
              <w:rPr>
                <w:color w:val="000000"/>
                <w:sz w:val="16"/>
                <w:szCs w:val="16"/>
              </w:rPr>
            </w:pPr>
            <w:r w:rsidRPr="005C573A">
              <w:rPr>
                <w:color w:val="000000"/>
                <w:sz w:val="16"/>
                <w:szCs w:val="16"/>
              </w:rPr>
              <w:t>ООО "ЦМП МЕДИКА" (ООО "ЦСМ МЕДИКА")</w:t>
            </w:r>
          </w:p>
        </w:tc>
        <w:tc>
          <w:tcPr>
            <w:tcW w:w="5954" w:type="dxa"/>
            <w:tcBorders>
              <w:top w:val="nil"/>
              <w:left w:val="nil"/>
              <w:bottom w:val="single" w:sz="4" w:space="0" w:color="auto"/>
              <w:right w:val="single" w:sz="4" w:space="0" w:color="auto"/>
            </w:tcBorders>
            <w:shd w:val="clear" w:color="auto" w:fill="auto"/>
            <w:vAlign w:val="center"/>
            <w:hideMark/>
          </w:tcPr>
          <w:p w14:paraId="328CD8C1" w14:textId="77777777" w:rsidR="00AB14AF" w:rsidRPr="005C573A" w:rsidRDefault="00AB14AF" w:rsidP="005C573A">
            <w:pPr>
              <w:rPr>
                <w:color w:val="000000"/>
                <w:sz w:val="16"/>
                <w:szCs w:val="16"/>
              </w:rPr>
            </w:pPr>
            <w:r w:rsidRPr="005C573A">
              <w:rPr>
                <w:color w:val="000000"/>
                <w:sz w:val="16"/>
                <w:szCs w:val="16"/>
              </w:rPr>
              <w:t>г. Санкт-Петербург, ул. 14-я линия, д. 7</w:t>
            </w:r>
          </w:p>
        </w:tc>
        <w:tc>
          <w:tcPr>
            <w:tcW w:w="640" w:type="dxa"/>
            <w:tcBorders>
              <w:top w:val="nil"/>
              <w:left w:val="nil"/>
              <w:bottom w:val="single" w:sz="4" w:space="0" w:color="auto"/>
              <w:right w:val="single" w:sz="4" w:space="0" w:color="auto"/>
            </w:tcBorders>
            <w:shd w:val="clear" w:color="auto" w:fill="auto"/>
            <w:vAlign w:val="center"/>
            <w:hideMark/>
          </w:tcPr>
          <w:p w14:paraId="60642CA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E11892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1C8C8B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EC8B2A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47B786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FC70B4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2090A1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FD5305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E6752B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60BB996" w14:textId="77777777" w:rsidR="00AB14AF" w:rsidRPr="005C573A" w:rsidRDefault="00AB14AF" w:rsidP="005C573A">
            <w:pPr>
              <w:jc w:val="center"/>
              <w:rPr>
                <w:color w:val="000000"/>
                <w:sz w:val="16"/>
                <w:szCs w:val="16"/>
              </w:rPr>
            </w:pPr>
            <w:r w:rsidRPr="005C573A">
              <w:rPr>
                <w:color w:val="000000"/>
                <w:sz w:val="16"/>
                <w:szCs w:val="16"/>
              </w:rPr>
              <w:t>199</w:t>
            </w:r>
          </w:p>
        </w:tc>
        <w:tc>
          <w:tcPr>
            <w:tcW w:w="4662" w:type="dxa"/>
            <w:tcBorders>
              <w:top w:val="nil"/>
              <w:left w:val="nil"/>
              <w:bottom w:val="single" w:sz="4" w:space="0" w:color="auto"/>
              <w:right w:val="single" w:sz="4" w:space="0" w:color="auto"/>
            </w:tcBorders>
            <w:shd w:val="clear" w:color="auto" w:fill="auto"/>
            <w:vAlign w:val="center"/>
            <w:hideMark/>
          </w:tcPr>
          <w:p w14:paraId="4ADB959E" w14:textId="77777777" w:rsidR="00AB14AF" w:rsidRPr="005C573A" w:rsidRDefault="00AB14AF" w:rsidP="005C573A">
            <w:pPr>
              <w:rPr>
                <w:color w:val="000000"/>
                <w:sz w:val="16"/>
                <w:szCs w:val="16"/>
              </w:rPr>
            </w:pPr>
            <w:r w:rsidRPr="005C573A">
              <w:rPr>
                <w:color w:val="000000"/>
                <w:sz w:val="16"/>
                <w:szCs w:val="16"/>
              </w:rPr>
              <w:t>ООО "ЦМП МЕДИКА"(Комендантский проспект)</w:t>
            </w:r>
          </w:p>
        </w:tc>
        <w:tc>
          <w:tcPr>
            <w:tcW w:w="5954" w:type="dxa"/>
            <w:tcBorders>
              <w:top w:val="nil"/>
              <w:left w:val="nil"/>
              <w:bottom w:val="single" w:sz="4" w:space="0" w:color="auto"/>
              <w:right w:val="single" w:sz="4" w:space="0" w:color="auto"/>
            </w:tcBorders>
            <w:shd w:val="clear" w:color="auto" w:fill="auto"/>
            <w:vAlign w:val="center"/>
            <w:hideMark/>
          </w:tcPr>
          <w:p w14:paraId="6507BE57" w14:textId="77777777" w:rsidR="00AB14AF" w:rsidRPr="005C573A" w:rsidRDefault="00AB14AF" w:rsidP="005C573A">
            <w:pPr>
              <w:rPr>
                <w:color w:val="000000"/>
                <w:sz w:val="16"/>
                <w:szCs w:val="16"/>
              </w:rPr>
            </w:pPr>
            <w:r w:rsidRPr="005C573A">
              <w:rPr>
                <w:color w:val="000000"/>
                <w:sz w:val="16"/>
                <w:szCs w:val="16"/>
              </w:rPr>
              <w:t>г. Санкт-Петербург, ул. Комендантский проспект, д. 10, корп. 1, оф. 26Н</w:t>
            </w:r>
          </w:p>
        </w:tc>
        <w:tc>
          <w:tcPr>
            <w:tcW w:w="640" w:type="dxa"/>
            <w:tcBorders>
              <w:top w:val="nil"/>
              <w:left w:val="nil"/>
              <w:bottom w:val="single" w:sz="4" w:space="0" w:color="auto"/>
              <w:right w:val="single" w:sz="4" w:space="0" w:color="auto"/>
            </w:tcBorders>
            <w:shd w:val="clear" w:color="auto" w:fill="auto"/>
            <w:vAlign w:val="center"/>
            <w:hideMark/>
          </w:tcPr>
          <w:p w14:paraId="751DF7A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9B3B38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DFA989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1BD615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94C9AE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ADE73C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30C11B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110D92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84B540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CDCC3AB" w14:textId="77777777" w:rsidR="00AB14AF" w:rsidRPr="005C573A" w:rsidRDefault="00AB14AF" w:rsidP="005C573A">
            <w:pPr>
              <w:jc w:val="center"/>
              <w:rPr>
                <w:color w:val="000000"/>
                <w:sz w:val="16"/>
                <w:szCs w:val="16"/>
              </w:rPr>
            </w:pPr>
            <w:r w:rsidRPr="005C573A">
              <w:rPr>
                <w:color w:val="000000"/>
                <w:sz w:val="16"/>
                <w:szCs w:val="16"/>
              </w:rPr>
              <w:t>200</w:t>
            </w:r>
          </w:p>
        </w:tc>
        <w:tc>
          <w:tcPr>
            <w:tcW w:w="4662" w:type="dxa"/>
            <w:tcBorders>
              <w:top w:val="nil"/>
              <w:left w:val="nil"/>
              <w:bottom w:val="single" w:sz="4" w:space="0" w:color="auto"/>
              <w:right w:val="single" w:sz="4" w:space="0" w:color="auto"/>
            </w:tcBorders>
            <w:shd w:val="clear" w:color="auto" w:fill="auto"/>
            <w:vAlign w:val="center"/>
            <w:hideMark/>
          </w:tcPr>
          <w:p w14:paraId="7C4B4FC2" w14:textId="77777777" w:rsidR="00AB14AF" w:rsidRPr="005C573A" w:rsidRDefault="00AB14AF" w:rsidP="005C573A">
            <w:pPr>
              <w:rPr>
                <w:color w:val="000000"/>
                <w:sz w:val="16"/>
                <w:szCs w:val="16"/>
              </w:rPr>
            </w:pPr>
            <w:r w:rsidRPr="005C573A">
              <w:rPr>
                <w:color w:val="000000"/>
                <w:sz w:val="16"/>
                <w:szCs w:val="16"/>
              </w:rPr>
              <w:t>ООО "МЕД-А" (ООО "ЦСМ МЕДИКА")</w:t>
            </w:r>
          </w:p>
        </w:tc>
        <w:tc>
          <w:tcPr>
            <w:tcW w:w="5954" w:type="dxa"/>
            <w:tcBorders>
              <w:top w:val="nil"/>
              <w:left w:val="nil"/>
              <w:bottom w:val="single" w:sz="4" w:space="0" w:color="auto"/>
              <w:right w:val="single" w:sz="4" w:space="0" w:color="auto"/>
            </w:tcBorders>
            <w:shd w:val="clear" w:color="auto" w:fill="auto"/>
            <w:vAlign w:val="center"/>
            <w:hideMark/>
          </w:tcPr>
          <w:p w14:paraId="703FC11B" w14:textId="77777777" w:rsidR="00AB14AF" w:rsidRPr="005C573A" w:rsidRDefault="00AB14AF" w:rsidP="005C573A">
            <w:pPr>
              <w:rPr>
                <w:color w:val="000000"/>
                <w:sz w:val="16"/>
                <w:szCs w:val="16"/>
              </w:rPr>
            </w:pPr>
            <w:r w:rsidRPr="005C573A">
              <w:rPr>
                <w:color w:val="000000"/>
                <w:sz w:val="16"/>
                <w:szCs w:val="16"/>
              </w:rPr>
              <w:t>г. Санкт-Петербург, ул. Лени Голикова, д. 29, стр. А</w:t>
            </w:r>
          </w:p>
        </w:tc>
        <w:tc>
          <w:tcPr>
            <w:tcW w:w="640" w:type="dxa"/>
            <w:tcBorders>
              <w:top w:val="nil"/>
              <w:left w:val="nil"/>
              <w:bottom w:val="single" w:sz="4" w:space="0" w:color="auto"/>
              <w:right w:val="single" w:sz="4" w:space="0" w:color="auto"/>
            </w:tcBorders>
            <w:shd w:val="clear" w:color="auto" w:fill="auto"/>
            <w:vAlign w:val="center"/>
            <w:hideMark/>
          </w:tcPr>
          <w:p w14:paraId="58E01DEC"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8E8BCFB"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3A69F4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A396C8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805CCB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18C4A0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DFFA5A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3831F0E"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DDD4FE8"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CE422C8" w14:textId="77777777" w:rsidR="00AB14AF" w:rsidRPr="005C573A" w:rsidRDefault="00AB14AF" w:rsidP="005C573A">
            <w:pPr>
              <w:jc w:val="center"/>
              <w:rPr>
                <w:color w:val="000000"/>
                <w:sz w:val="16"/>
                <w:szCs w:val="16"/>
              </w:rPr>
            </w:pPr>
            <w:r w:rsidRPr="005C573A">
              <w:rPr>
                <w:color w:val="000000"/>
                <w:sz w:val="16"/>
                <w:szCs w:val="16"/>
              </w:rPr>
              <w:t>201</w:t>
            </w:r>
          </w:p>
        </w:tc>
        <w:tc>
          <w:tcPr>
            <w:tcW w:w="4662" w:type="dxa"/>
            <w:tcBorders>
              <w:top w:val="nil"/>
              <w:left w:val="nil"/>
              <w:bottom w:val="single" w:sz="4" w:space="0" w:color="auto"/>
              <w:right w:val="single" w:sz="4" w:space="0" w:color="auto"/>
            </w:tcBorders>
            <w:shd w:val="clear" w:color="auto" w:fill="auto"/>
            <w:vAlign w:val="center"/>
            <w:hideMark/>
          </w:tcPr>
          <w:p w14:paraId="17172501" w14:textId="77777777" w:rsidR="00AB14AF" w:rsidRPr="005C573A" w:rsidRDefault="00AB14AF" w:rsidP="005C573A">
            <w:pPr>
              <w:rPr>
                <w:color w:val="000000"/>
                <w:sz w:val="16"/>
                <w:szCs w:val="16"/>
              </w:rPr>
            </w:pPr>
            <w:r w:rsidRPr="005C573A">
              <w:rPr>
                <w:color w:val="000000"/>
                <w:sz w:val="16"/>
                <w:szCs w:val="16"/>
              </w:rPr>
              <w:t>ООО "МЕД-А"(Сикейроса) (ООО "ЦСМ МЕДИКА")</w:t>
            </w:r>
          </w:p>
        </w:tc>
        <w:tc>
          <w:tcPr>
            <w:tcW w:w="5954" w:type="dxa"/>
            <w:tcBorders>
              <w:top w:val="nil"/>
              <w:left w:val="nil"/>
              <w:bottom w:val="single" w:sz="4" w:space="0" w:color="auto"/>
              <w:right w:val="single" w:sz="4" w:space="0" w:color="auto"/>
            </w:tcBorders>
            <w:shd w:val="clear" w:color="auto" w:fill="auto"/>
            <w:vAlign w:val="center"/>
            <w:hideMark/>
          </w:tcPr>
          <w:p w14:paraId="6DF362BD" w14:textId="77777777" w:rsidR="00AB14AF" w:rsidRPr="005C573A" w:rsidRDefault="00AB14AF" w:rsidP="005C573A">
            <w:pPr>
              <w:rPr>
                <w:color w:val="000000"/>
                <w:sz w:val="16"/>
                <w:szCs w:val="16"/>
              </w:rPr>
            </w:pPr>
            <w:r w:rsidRPr="005C573A">
              <w:rPr>
                <w:color w:val="000000"/>
                <w:sz w:val="16"/>
                <w:szCs w:val="16"/>
              </w:rPr>
              <w:t>г. Санкт-Петербург, ул. Сикейроса, д. 10, стр. В</w:t>
            </w:r>
          </w:p>
        </w:tc>
        <w:tc>
          <w:tcPr>
            <w:tcW w:w="640" w:type="dxa"/>
            <w:tcBorders>
              <w:top w:val="nil"/>
              <w:left w:val="nil"/>
              <w:bottom w:val="single" w:sz="4" w:space="0" w:color="auto"/>
              <w:right w:val="single" w:sz="4" w:space="0" w:color="auto"/>
            </w:tcBorders>
            <w:shd w:val="clear" w:color="auto" w:fill="auto"/>
            <w:vAlign w:val="center"/>
            <w:hideMark/>
          </w:tcPr>
          <w:p w14:paraId="2D1FE28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B41FDE1"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DB57A5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623B1D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269D17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0962FC1"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CB2D15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314BE82"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6CF701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E4F201D" w14:textId="77777777" w:rsidR="00AB14AF" w:rsidRPr="005C573A" w:rsidRDefault="00AB14AF" w:rsidP="005C573A">
            <w:pPr>
              <w:jc w:val="center"/>
              <w:rPr>
                <w:color w:val="000000"/>
                <w:sz w:val="16"/>
                <w:szCs w:val="16"/>
              </w:rPr>
            </w:pPr>
            <w:r w:rsidRPr="005C573A">
              <w:rPr>
                <w:color w:val="000000"/>
                <w:sz w:val="16"/>
                <w:szCs w:val="16"/>
              </w:rPr>
              <w:t>202</w:t>
            </w:r>
          </w:p>
        </w:tc>
        <w:tc>
          <w:tcPr>
            <w:tcW w:w="4662" w:type="dxa"/>
            <w:tcBorders>
              <w:top w:val="nil"/>
              <w:left w:val="nil"/>
              <w:bottom w:val="single" w:sz="4" w:space="0" w:color="auto"/>
              <w:right w:val="single" w:sz="4" w:space="0" w:color="auto"/>
            </w:tcBorders>
            <w:shd w:val="clear" w:color="auto" w:fill="auto"/>
            <w:vAlign w:val="center"/>
            <w:hideMark/>
          </w:tcPr>
          <w:p w14:paraId="3C8FF883" w14:textId="77777777" w:rsidR="00AB14AF" w:rsidRPr="005C573A" w:rsidRDefault="00AB14AF" w:rsidP="005C573A">
            <w:pPr>
              <w:rPr>
                <w:color w:val="000000"/>
                <w:sz w:val="16"/>
                <w:szCs w:val="16"/>
              </w:rPr>
            </w:pPr>
            <w:r w:rsidRPr="005C573A">
              <w:rPr>
                <w:color w:val="000000"/>
                <w:sz w:val="16"/>
                <w:szCs w:val="16"/>
              </w:rPr>
              <w:t>ООО "КЛБ МЕДИКА" (ООО "ЦСМ МЕДИКА")</w:t>
            </w:r>
          </w:p>
        </w:tc>
        <w:tc>
          <w:tcPr>
            <w:tcW w:w="5954" w:type="dxa"/>
            <w:tcBorders>
              <w:top w:val="nil"/>
              <w:left w:val="nil"/>
              <w:bottom w:val="single" w:sz="4" w:space="0" w:color="auto"/>
              <w:right w:val="single" w:sz="4" w:space="0" w:color="auto"/>
            </w:tcBorders>
            <w:shd w:val="clear" w:color="auto" w:fill="auto"/>
            <w:vAlign w:val="center"/>
            <w:hideMark/>
          </w:tcPr>
          <w:p w14:paraId="7A3D9CB7" w14:textId="77777777" w:rsidR="00AB14AF" w:rsidRPr="005C573A" w:rsidRDefault="00AB14AF" w:rsidP="005C573A">
            <w:pPr>
              <w:rPr>
                <w:color w:val="000000"/>
                <w:sz w:val="16"/>
                <w:szCs w:val="16"/>
              </w:rPr>
            </w:pPr>
            <w:r w:rsidRPr="005C573A">
              <w:rPr>
                <w:color w:val="000000"/>
                <w:sz w:val="16"/>
                <w:szCs w:val="16"/>
              </w:rPr>
              <w:t>г. Санкт-Петербург, ул. Луначарского проспект, д. 47, стр. А</w:t>
            </w:r>
          </w:p>
        </w:tc>
        <w:tc>
          <w:tcPr>
            <w:tcW w:w="640" w:type="dxa"/>
            <w:tcBorders>
              <w:top w:val="nil"/>
              <w:left w:val="nil"/>
              <w:bottom w:val="single" w:sz="4" w:space="0" w:color="auto"/>
              <w:right w:val="single" w:sz="4" w:space="0" w:color="auto"/>
            </w:tcBorders>
            <w:shd w:val="clear" w:color="auto" w:fill="auto"/>
            <w:vAlign w:val="center"/>
            <w:hideMark/>
          </w:tcPr>
          <w:p w14:paraId="28B2249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532CED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935A5A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A20130A"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B8742A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F148FE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2E07FC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992FBB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87D1CD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F0B6583" w14:textId="77777777" w:rsidR="00AB14AF" w:rsidRPr="005C573A" w:rsidRDefault="00AB14AF" w:rsidP="005C573A">
            <w:pPr>
              <w:jc w:val="center"/>
              <w:rPr>
                <w:color w:val="000000"/>
                <w:sz w:val="16"/>
                <w:szCs w:val="16"/>
              </w:rPr>
            </w:pPr>
            <w:r w:rsidRPr="005C573A">
              <w:rPr>
                <w:color w:val="000000"/>
                <w:sz w:val="16"/>
                <w:szCs w:val="16"/>
              </w:rPr>
              <w:t>203</w:t>
            </w:r>
          </w:p>
        </w:tc>
        <w:tc>
          <w:tcPr>
            <w:tcW w:w="4662" w:type="dxa"/>
            <w:tcBorders>
              <w:top w:val="nil"/>
              <w:left w:val="nil"/>
              <w:bottom w:val="single" w:sz="4" w:space="0" w:color="auto"/>
              <w:right w:val="single" w:sz="4" w:space="0" w:color="auto"/>
            </w:tcBorders>
            <w:shd w:val="clear" w:color="auto" w:fill="auto"/>
            <w:vAlign w:val="center"/>
            <w:hideMark/>
          </w:tcPr>
          <w:p w14:paraId="03423FEA" w14:textId="77777777" w:rsidR="00AB14AF" w:rsidRPr="005C573A" w:rsidRDefault="00AB14AF" w:rsidP="005C573A">
            <w:pPr>
              <w:rPr>
                <w:color w:val="000000"/>
                <w:sz w:val="16"/>
                <w:szCs w:val="16"/>
              </w:rPr>
            </w:pPr>
            <w:r w:rsidRPr="005C573A">
              <w:rPr>
                <w:color w:val="000000"/>
                <w:sz w:val="16"/>
                <w:szCs w:val="16"/>
              </w:rPr>
              <w:t>ООО "ЦУК "</w:t>
            </w:r>
            <w:proofErr w:type="spellStart"/>
            <w:r w:rsidRPr="005C573A">
              <w:rPr>
                <w:color w:val="000000"/>
                <w:sz w:val="16"/>
                <w:szCs w:val="16"/>
              </w:rPr>
              <w:t>Меньшиковский</w:t>
            </w:r>
            <w:proofErr w:type="spellEnd"/>
            <w:r w:rsidRPr="005C573A">
              <w:rPr>
                <w:color w:val="000000"/>
                <w:sz w:val="16"/>
                <w:szCs w:val="16"/>
              </w:rPr>
              <w:t xml:space="preserve"> Форпост"</w:t>
            </w:r>
          </w:p>
        </w:tc>
        <w:tc>
          <w:tcPr>
            <w:tcW w:w="5954" w:type="dxa"/>
            <w:tcBorders>
              <w:top w:val="nil"/>
              <w:left w:val="nil"/>
              <w:bottom w:val="single" w:sz="4" w:space="0" w:color="auto"/>
              <w:right w:val="single" w:sz="4" w:space="0" w:color="auto"/>
            </w:tcBorders>
            <w:shd w:val="clear" w:color="auto" w:fill="auto"/>
            <w:vAlign w:val="center"/>
            <w:hideMark/>
          </w:tcPr>
          <w:p w14:paraId="1F9AA803" w14:textId="77777777" w:rsidR="00AB14AF" w:rsidRPr="005C573A" w:rsidRDefault="00AB14AF" w:rsidP="005C573A">
            <w:pPr>
              <w:rPr>
                <w:color w:val="000000"/>
                <w:sz w:val="16"/>
                <w:szCs w:val="16"/>
              </w:rPr>
            </w:pPr>
            <w:r w:rsidRPr="005C573A">
              <w:rPr>
                <w:color w:val="000000"/>
                <w:sz w:val="16"/>
                <w:szCs w:val="16"/>
              </w:rPr>
              <w:t xml:space="preserve">188512, г. Ломоносов, ул. Ораниенбаумский пр., д. 39,  </w:t>
            </w:r>
            <w:proofErr w:type="spellStart"/>
            <w:r w:rsidRPr="005C573A">
              <w:rPr>
                <w:color w:val="000000"/>
                <w:sz w:val="16"/>
                <w:szCs w:val="16"/>
              </w:rPr>
              <w:t>Лит.Б</w:t>
            </w:r>
            <w:proofErr w:type="spellEnd"/>
          </w:p>
        </w:tc>
        <w:tc>
          <w:tcPr>
            <w:tcW w:w="640" w:type="dxa"/>
            <w:tcBorders>
              <w:top w:val="nil"/>
              <w:left w:val="nil"/>
              <w:bottom w:val="single" w:sz="4" w:space="0" w:color="auto"/>
              <w:right w:val="single" w:sz="4" w:space="0" w:color="auto"/>
            </w:tcBorders>
            <w:shd w:val="clear" w:color="auto" w:fill="auto"/>
            <w:vAlign w:val="center"/>
            <w:hideMark/>
          </w:tcPr>
          <w:p w14:paraId="0B2C30D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9599579"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CC80AB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150CEF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420156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DE1AAB9"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55F256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E2A514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07F40D1" w14:textId="77777777" w:rsidTr="00906022">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2C803E1" w14:textId="77777777" w:rsidR="00AB14AF" w:rsidRPr="005C573A" w:rsidRDefault="00AB14AF" w:rsidP="005C573A">
            <w:pPr>
              <w:jc w:val="center"/>
              <w:rPr>
                <w:color w:val="000000"/>
                <w:sz w:val="16"/>
                <w:szCs w:val="16"/>
              </w:rPr>
            </w:pPr>
            <w:r w:rsidRPr="005C573A">
              <w:rPr>
                <w:color w:val="000000"/>
                <w:sz w:val="16"/>
                <w:szCs w:val="16"/>
              </w:rPr>
              <w:t>204</w:t>
            </w:r>
          </w:p>
        </w:tc>
        <w:tc>
          <w:tcPr>
            <w:tcW w:w="4662" w:type="dxa"/>
            <w:tcBorders>
              <w:top w:val="nil"/>
              <w:left w:val="nil"/>
              <w:bottom w:val="single" w:sz="4" w:space="0" w:color="auto"/>
              <w:right w:val="single" w:sz="4" w:space="0" w:color="auto"/>
            </w:tcBorders>
            <w:shd w:val="clear" w:color="auto" w:fill="auto"/>
            <w:vAlign w:val="center"/>
            <w:hideMark/>
          </w:tcPr>
          <w:p w14:paraId="4E4982D0" w14:textId="77777777" w:rsidR="00AB14AF" w:rsidRPr="005C573A" w:rsidRDefault="00AB14AF" w:rsidP="005C573A">
            <w:pPr>
              <w:rPr>
                <w:color w:val="000000"/>
                <w:sz w:val="16"/>
                <w:szCs w:val="16"/>
              </w:rPr>
            </w:pPr>
            <w:r w:rsidRPr="005C573A">
              <w:rPr>
                <w:color w:val="000000"/>
                <w:sz w:val="16"/>
                <w:szCs w:val="16"/>
              </w:rPr>
              <w:t>ООО "ЛАХТА КЛИНИКА" (ООО "</w:t>
            </w:r>
            <w:proofErr w:type="spellStart"/>
            <w:r w:rsidRPr="005C573A">
              <w:rPr>
                <w:color w:val="000000"/>
                <w:sz w:val="16"/>
                <w:szCs w:val="16"/>
              </w:rPr>
              <w:t>ЮнайтедМедКлиник</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752C489E" w14:textId="77777777" w:rsidR="00AB14AF" w:rsidRPr="005C573A" w:rsidRDefault="00AB14AF" w:rsidP="005C573A">
            <w:pPr>
              <w:rPr>
                <w:color w:val="000000"/>
                <w:sz w:val="16"/>
                <w:szCs w:val="16"/>
              </w:rPr>
            </w:pPr>
            <w:r w:rsidRPr="005C573A">
              <w:rPr>
                <w:color w:val="000000"/>
                <w:sz w:val="16"/>
                <w:szCs w:val="16"/>
              </w:rPr>
              <w:t xml:space="preserve">197183, г. Санкт-Петербург, ул. </w:t>
            </w:r>
            <w:proofErr w:type="spellStart"/>
            <w:r w:rsidRPr="005C573A">
              <w:rPr>
                <w:color w:val="000000"/>
                <w:sz w:val="16"/>
                <w:szCs w:val="16"/>
              </w:rPr>
              <w:t>Дибуновская</w:t>
            </w:r>
            <w:proofErr w:type="spellEnd"/>
            <w:r w:rsidRPr="005C573A">
              <w:rPr>
                <w:color w:val="000000"/>
                <w:sz w:val="16"/>
                <w:szCs w:val="16"/>
              </w:rPr>
              <w:t>, д. 50, корп. А, оф. 43Н,47 Н,49Н,50Н,51Н</w:t>
            </w:r>
          </w:p>
        </w:tc>
        <w:tc>
          <w:tcPr>
            <w:tcW w:w="640" w:type="dxa"/>
            <w:tcBorders>
              <w:top w:val="nil"/>
              <w:left w:val="nil"/>
              <w:bottom w:val="single" w:sz="4" w:space="0" w:color="auto"/>
              <w:right w:val="single" w:sz="4" w:space="0" w:color="auto"/>
            </w:tcBorders>
            <w:shd w:val="clear" w:color="auto" w:fill="auto"/>
            <w:vAlign w:val="center"/>
            <w:hideMark/>
          </w:tcPr>
          <w:p w14:paraId="3EEACB3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081B89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B9375F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3222B6D"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14:paraId="50E8B722" w14:textId="77777777" w:rsidR="00AB14AF" w:rsidRPr="005C573A" w:rsidRDefault="00AB14AF" w:rsidP="005C573A">
            <w:pPr>
              <w:jc w:val="center"/>
              <w:rPr>
                <w:color w:val="000000"/>
                <w:sz w:val="16"/>
                <w:szCs w:val="16"/>
              </w:rPr>
            </w:pPr>
          </w:p>
        </w:tc>
        <w:tc>
          <w:tcPr>
            <w:tcW w:w="400" w:type="dxa"/>
            <w:tcBorders>
              <w:top w:val="nil"/>
              <w:left w:val="nil"/>
              <w:bottom w:val="single" w:sz="4" w:space="0" w:color="auto"/>
              <w:right w:val="single" w:sz="4" w:space="0" w:color="auto"/>
            </w:tcBorders>
            <w:shd w:val="clear" w:color="auto" w:fill="auto"/>
            <w:vAlign w:val="center"/>
            <w:hideMark/>
          </w:tcPr>
          <w:p w14:paraId="0AC67896"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B0CC5D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tcPr>
          <w:p w14:paraId="340DCD06" w14:textId="77777777" w:rsidR="00AB14AF" w:rsidRPr="005C573A" w:rsidRDefault="00AB14AF" w:rsidP="005C573A">
            <w:pPr>
              <w:jc w:val="center"/>
              <w:rPr>
                <w:color w:val="000000"/>
                <w:sz w:val="16"/>
                <w:szCs w:val="16"/>
              </w:rPr>
            </w:pPr>
          </w:p>
        </w:tc>
      </w:tr>
      <w:tr w:rsidR="00AB14AF" w:rsidRPr="005C573A" w14:paraId="650AD02D" w14:textId="77777777" w:rsidTr="00212615">
        <w:trPr>
          <w:trHeight w:val="371"/>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CE63909" w14:textId="77777777" w:rsidR="00AB14AF" w:rsidRPr="005C573A" w:rsidRDefault="00AB14AF" w:rsidP="005C573A">
            <w:pPr>
              <w:jc w:val="center"/>
              <w:rPr>
                <w:color w:val="000000"/>
                <w:sz w:val="16"/>
                <w:szCs w:val="16"/>
              </w:rPr>
            </w:pPr>
            <w:r w:rsidRPr="005C573A">
              <w:rPr>
                <w:color w:val="000000"/>
                <w:sz w:val="16"/>
                <w:szCs w:val="16"/>
              </w:rPr>
              <w:t>205</w:t>
            </w:r>
          </w:p>
        </w:tc>
        <w:tc>
          <w:tcPr>
            <w:tcW w:w="4662" w:type="dxa"/>
            <w:tcBorders>
              <w:top w:val="nil"/>
              <w:left w:val="nil"/>
              <w:bottom w:val="single" w:sz="4" w:space="0" w:color="auto"/>
              <w:right w:val="single" w:sz="4" w:space="0" w:color="auto"/>
            </w:tcBorders>
            <w:shd w:val="clear" w:color="auto" w:fill="auto"/>
            <w:vAlign w:val="center"/>
            <w:hideMark/>
          </w:tcPr>
          <w:p w14:paraId="2727076E" w14:textId="77777777" w:rsidR="00AB14AF" w:rsidRPr="005C573A" w:rsidRDefault="00AB14AF" w:rsidP="005C573A">
            <w:pPr>
              <w:rPr>
                <w:color w:val="000000"/>
                <w:sz w:val="16"/>
                <w:szCs w:val="16"/>
              </w:rPr>
            </w:pPr>
            <w:r w:rsidRPr="005C573A">
              <w:rPr>
                <w:color w:val="000000"/>
                <w:sz w:val="16"/>
                <w:szCs w:val="16"/>
              </w:rPr>
              <w:t>ООО "Европейский Институт Здоровья Семьи"</w:t>
            </w:r>
          </w:p>
        </w:tc>
        <w:tc>
          <w:tcPr>
            <w:tcW w:w="5954" w:type="dxa"/>
            <w:tcBorders>
              <w:top w:val="nil"/>
              <w:left w:val="nil"/>
              <w:bottom w:val="single" w:sz="4" w:space="0" w:color="auto"/>
              <w:right w:val="single" w:sz="4" w:space="0" w:color="auto"/>
            </w:tcBorders>
            <w:shd w:val="clear" w:color="auto" w:fill="auto"/>
            <w:vAlign w:val="center"/>
            <w:hideMark/>
          </w:tcPr>
          <w:p w14:paraId="1F54D5DD" w14:textId="77777777" w:rsidR="00AB14AF" w:rsidRPr="005C573A" w:rsidRDefault="00AB14AF" w:rsidP="005C573A">
            <w:pPr>
              <w:rPr>
                <w:color w:val="000000"/>
                <w:sz w:val="16"/>
                <w:szCs w:val="16"/>
              </w:rPr>
            </w:pPr>
            <w:r w:rsidRPr="005C573A">
              <w:rPr>
                <w:color w:val="000000"/>
                <w:sz w:val="16"/>
                <w:szCs w:val="16"/>
              </w:rPr>
              <w:t>196653, г. Санкт-Петербург, город Колпино, ул. проспект Ленина, д. 21,  лит. А ,  пом. 9-Н</w:t>
            </w:r>
          </w:p>
        </w:tc>
        <w:tc>
          <w:tcPr>
            <w:tcW w:w="640" w:type="dxa"/>
            <w:tcBorders>
              <w:top w:val="nil"/>
              <w:left w:val="nil"/>
              <w:bottom w:val="single" w:sz="4" w:space="0" w:color="auto"/>
              <w:right w:val="single" w:sz="4" w:space="0" w:color="auto"/>
            </w:tcBorders>
            <w:shd w:val="clear" w:color="auto" w:fill="auto"/>
            <w:vAlign w:val="center"/>
            <w:hideMark/>
          </w:tcPr>
          <w:p w14:paraId="149D3D0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F3B02CB"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5E70A0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B777D5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210363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2FBC98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06DE2D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2A4BD9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6BC553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AE14BA0" w14:textId="77777777" w:rsidR="00AB14AF" w:rsidRPr="005C573A" w:rsidRDefault="00AB14AF" w:rsidP="005C573A">
            <w:pPr>
              <w:jc w:val="center"/>
              <w:rPr>
                <w:color w:val="000000"/>
                <w:sz w:val="16"/>
                <w:szCs w:val="16"/>
              </w:rPr>
            </w:pPr>
            <w:r w:rsidRPr="005C573A">
              <w:rPr>
                <w:color w:val="000000"/>
                <w:sz w:val="16"/>
                <w:szCs w:val="16"/>
              </w:rPr>
              <w:lastRenderedPageBreak/>
              <w:t>206</w:t>
            </w:r>
          </w:p>
        </w:tc>
        <w:tc>
          <w:tcPr>
            <w:tcW w:w="4662" w:type="dxa"/>
            <w:tcBorders>
              <w:top w:val="nil"/>
              <w:left w:val="nil"/>
              <w:bottom w:val="single" w:sz="4" w:space="0" w:color="auto"/>
              <w:right w:val="single" w:sz="4" w:space="0" w:color="auto"/>
            </w:tcBorders>
            <w:shd w:val="clear" w:color="auto" w:fill="auto"/>
            <w:vAlign w:val="center"/>
            <w:hideMark/>
          </w:tcPr>
          <w:p w14:paraId="601F2DF0" w14:textId="77777777" w:rsidR="00AB14AF" w:rsidRPr="005C573A" w:rsidRDefault="00AB14AF" w:rsidP="005C573A">
            <w:pPr>
              <w:rPr>
                <w:color w:val="000000"/>
                <w:sz w:val="16"/>
                <w:szCs w:val="16"/>
              </w:rPr>
            </w:pPr>
            <w:r w:rsidRPr="005C573A">
              <w:rPr>
                <w:color w:val="000000"/>
                <w:sz w:val="16"/>
                <w:szCs w:val="16"/>
              </w:rPr>
              <w:t>ООО "ИНВИТРО СПб"</w:t>
            </w:r>
          </w:p>
        </w:tc>
        <w:tc>
          <w:tcPr>
            <w:tcW w:w="5954" w:type="dxa"/>
            <w:tcBorders>
              <w:top w:val="nil"/>
              <w:left w:val="nil"/>
              <w:bottom w:val="single" w:sz="4" w:space="0" w:color="auto"/>
              <w:right w:val="single" w:sz="4" w:space="0" w:color="auto"/>
            </w:tcBorders>
            <w:shd w:val="clear" w:color="auto" w:fill="auto"/>
            <w:vAlign w:val="center"/>
            <w:hideMark/>
          </w:tcPr>
          <w:p w14:paraId="273230EC" w14:textId="77777777" w:rsidR="00AB14AF" w:rsidRPr="005C573A" w:rsidRDefault="00AB14AF" w:rsidP="005C573A">
            <w:pPr>
              <w:rPr>
                <w:color w:val="000000"/>
                <w:sz w:val="16"/>
                <w:szCs w:val="16"/>
              </w:rPr>
            </w:pPr>
            <w:r w:rsidRPr="005C573A">
              <w:rPr>
                <w:color w:val="000000"/>
                <w:sz w:val="16"/>
                <w:szCs w:val="16"/>
              </w:rPr>
              <w:t>196105, г. Санкт-Петербург, ул. Благодатная, д. 18,  литер А</w:t>
            </w:r>
          </w:p>
        </w:tc>
        <w:tc>
          <w:tcPr>
            <w:tcW w:w="640" w:type="dxa"/>
            <w:tcBorders>
              <w:top w:val="nil"/>
              <w:left w:val="nil"/>
              <w:bottom w:val="single" w:sz="4" w:space="0" w:color="auto"/>
              <w:right w:val="single" w:sz="4" w:space="0" w:color="auto"/>
            </w:tcBorders>
            <w:shd w:val="clear" w:color="auto" w:fill="auto"/>
            <w:vAlign w:val="center"/>
            <w:hideMark/>
          </w:tcPr>
          <w:p w14:paraId="4B8B945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4C5C55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22F586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D5ED55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A2C0CF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6F9C10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66E57C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22B006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133C73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21D6C2D" w14:textId="77777777" w:rsidR="00AB14AF" w:rsidRPr="005C573A" w:rsidRDefault="00AB14AF" w:rsidP="005C573A">
            <w:pPr>
              <w:jc w:val="center"/>
              <w:rPr>
                <w:color w:val="000000"/>
                <w:sz w:val="16"/>
                <w:szCs w:val="16"/>
              </w:rPr>
            </w:pPr>
            <w:r w:rsidRPr="005C573A">
              <w:rPr>
                <w:color w:val="000000"/>
                <w:sz w:val="16"/>
                <w:szCs w:val="16"/>
              </w:rPr>
              <w:t>207</w:t>
            </w:r>
          </w:p>
        </w:tc>
        <w:tc>
          <w:tcPr>
            <w:tcW w:w="4662" w:type="dxa"/>
            <w:tcBorders>
              <w:top w:val="nil"/>
              <w:left w:val="nil"/>
              <w:bottom w:val="single" w:sz="4" w:space="0" w:color="auto"/>
              <w:right w:val="single" w:sz="4" w:space="0" w:color="auto"/>
            </w:tcBorders>
            <w:shd w:val="clear" w:color="auto" w:fill="auto"/>
            <w:vAlign w:val="center"/>
            <w:hideMark/>
          </w:tcPr>
          <w:p w14:paraId="1DCBF4B5" w14:textId="77777777" w:rsidR="00AB14AF" w:rsidRPr="005C573A" w:rsidRDefault="00AB14AF" w:rsidP="005C573A">
            <w:pPr>
              <w:rPr>
                <w:color w:val="000000"/>
                <w:sz w:val="16"/>
                <w:szCs w:val="16"/>
              </w:rPr>
            </w:pPr>
            <w:r w:rsidRPr="005C573A">
              <w:rPr>
                <w:color w:val="000000"/>
                <w:sz w:val="16"/>
                <w:szCs w:val="16"/>
              </w:rPr>
              <w:t>ООО "Инфант"</w:t>
            </w:r>
          </w:p>
        </w:tc>
        <w:tc>
          <w:tcPr>
            <w:tcW w:w="5954" w:type="dxa"/>
            <w:tcBorders>
              <w:top w:val="nil"/>
              <w:left w:val="nil"/>
              <w:bottom w:val="single" w:sz="4" w:space="0" w:color="auto"/>
              <w:right w:val="single" w:sz="4" w:space="0" w:color="auto"/>
            </w:tcBorders>
            <w:shd w:val="clear" w:color="auto" w:fill="auto"/>
            <w:vAlign w:val="center"/>
            <w:hideMark/>
          </w:tcPr>
          <w:p w14:paraId="34778EFC" w14:textId="77777777" w:rsidR="00AB14AF" w:rsidRPr="005C573A" w:rsidRDefault="00AB14AF" w:rsidP="005C573A">
            <w:pPr>
              <w:rPr>
                <w:color w:val="000000"/>
                <w:sz w:val="16"/>
                <w:szCs w:val="16"/>
              </w:rPr>
            </w:pPr>
            <w:r w:rsidRPr="005C573A">
              <w:rPr>
                <w:color w:val="000000"/>
                <w:sz w:val="16"/>
                <w:szCs w:val="16"/>
              </w:rPr>
              <w:t>197349, г. Санкт-Петербург, ул. проспект Сизова, д. 25,  лит. А, пом. 9Н</w:t>
            </w:r>
          </w:p>
        </w:tc>
        <w:tc>
          <w:tcPr>
            <w:tcW w:w="640" w:type="dxa"/>
            <w:tcBorders>
              <w:top w:val="nil"/>
              <w:left w:val="nil"/>
              <w:bottom w:val="single" w:sz="4" w:space="0" w:color="auto"/>
              <w:right w:val="single" w:sz="4" w:space="0" w:color="auto"/>
            </w:tcBorders>
            <w:shd w:val="clear" w:color="auto" w:fill="auto"/>
            <w:vAlign w:val="center"/>
            <w:hideMark/>
          </w:tcPr>
          <w:p w14:paraId="69B51B1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3DDD889"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0C8F80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8E012D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73F83F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AB68DF9"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8714AE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D52167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526FC6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A6D6A0F" w14:textId="77777777" w:rsidR="00AB14AF" w:rsidRPr="005C573A" w:rsidRDefault="00AB14AF" w:rsidP="005C573A">
            <w:pPr>
              <w:jc w:val="center"/>
              <w:rPr>
                <w:color w:val="000000"/>
                <w:sz w:val="16"/>
                <w:szCs w:val="16"/>
              </w:rPr>
            </w:pPr>
            <w:r w:rsidRPr="005C573A">
              <w:rPr>
                <w:color w:val="000000"/>
                <w:sz w:val="16"/>
                <w:szCs w:val="16"/>
              </w:rPr>
              <w:t>208</w:t>
            </w:r>
          </w:p>
        </w:tc>
        <w:tc>
          <w:tcPr>
            <w:tcW w:w="4662" w:type="dxa"/>
            <w:tcBorders>
              <w:top w:val="nil"/>
              <w:left w:val="nil"/>
              <w:bottom w:val="single" w:sz="4" w:space="0" w:color="auto"/>
              <w:right w:val="single" w:sz="4" w:space="0" w:color="auto"/>
            </w:tcBorders>
            <w:shd w:val="clear" w:color="auto" w:fill="auto"/>
            <w:vAlign w:val="center"/>
            <w:hideMark/>
          </w:tcPr>
          <w:p w14:paraId="628A9152" w14:textId="77777777" w:rsidR="00AB14AF" w:rsidRPr="005C573A" w:rsidRDefault="00AB14AF" w:rsidP="005C573A">
            <w:pPr>
              <w:rPr>
                <w:color w:val="000000"/>
                <w:sz w:val="16"/>
                <w:szCs w:val="16"/>
              </w:rPr>
            </w:pPr>
            <w:r w:rsidRPr="005C573A">
              <w:rPr>
                <w:color w:val="000000"/>
                <w:sz w:val="16"/>
                <w:szCs w:val="16"/>
              </w:rPr>
              <w:t>ООО "Инфант" (ул. Мира)</w:t>
            </w:r>
          </w:p>
        </w:tc>
        <w:tc>
          <w:tcPr>
            <w:tcW w:w="5954" w:type="dxa"/>
            <w:tcBorders>
              <w:top w:val="nil"/>
              <w:left w:val="nil"/>
              <w:bottom w:val="single" w:sz="4" w:space="0" w:color="auto"/>
              <w:right w:val="single" w:sz="4" w:space="0" w:color="auto"/>
            </w:tcBorders>
            <w:shd w:val="clear" w:color="auto" w:fill="auto"/>
            <w:vAlign w:val="center"/>
            <w:hideMark/>
          </w:tcPr>
          <w:p w14:paraId="78F5E8C0" w14:textId="77777777" w:rsidR="00AB14AF" w:rsidRPr="005C573A" w:rsidRDefault="00AB14AF" w:rsidP="005C573A">
            <w:pPr>
              <w:rPr>
                <w:color w:val="000000"/>
                <w:sz w:val="16"/>
                <w:szCs w:val="16"/>
              </w:rPr>
            </w:pPr>
            <w:r w:rsidRPr="005C573A">
              <w:rPr>
                <w:color w:val="000000"/>
                <w:sz w:val="16"/>
                <w:szCs w:val="16"/>
              </w:rPr>
              <w:t xml:space="preserve">Ленинградская область, 188643, </w:t>
            </w:r>
            <w:proofErr w:type="spellStart"/>
            <w:r w:rsidRPr="005C573A">
              <w:rPr>
                <w:color w:val="000000"/>
                <w:sz w:val="16"/>
                <w:szCs w:val="16"/>
              </w:rPr>
              <w:t>г.п.им</w:t>
            </w:r>
            <w:proofErr w:type="spellEnd"/>
            <w:r w:rsidRPr="005C573A">
              <w:rPr>
                <w:color w:val="000000"/>
                <w:sz w:val="16"/>
                <w:szCs w:val="16"/>
              </w:rPr>
              <w:t>. Морозова, р-н Всеволожский, ул. Мира, д. 3А</w:t>
            </w:r>
          </w:p>
        </w:tc>
        <w:tc>
          <w:tcPr>
            <w:tcW w:w="640" w:type="dxa"/>
            <w:tcBorders>
              <w:top w:val="nil"/>
              <w:left w:val="nil"/>
              <w:bottom w:val="single" w:sz="4" w:space="0" w:color="auto"/>
              <w:right w:val="single" w:sz="4" w:space="0" w:color="auto"/>
            </w:tcBorders>
            <w:shd w:val="clear" w:color="auto" w:fill="auto"/>
            <w:vAlign w:val="center"/>
            <w:hideMark/>
          </w:tcPr>
          <w:p w14:paraId="0CEF1885"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B8C691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4A7F80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AE34DF5"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D327DEF"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515E9B4"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4B37AD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47CDC9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D38B2B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3ACA3DA" w14:textId="77777777" w:rsidR="00AB14AF" w:rsidRPr="005C573A" w:rsidRDefault="00AB14AF" w:rsidP="005C573A">
            <w:pPr>
              <w:jc w:val="center"/>
              <w:rPr>
                <w:color w:val="000000"/>
                <w:sz w:val="16"/>
                <w:szCs w:val="16"/>
              </w:rPr>
            </w:pPr>
            <w:r w:rsidRPr="005C573A">
              <w:rPr>
                <w:color w:val="000000"/>
                <w:sz w:val="16"/>
                <w:szCs w:val="16"/>
              </w:rPr>
              <w:t>209</w:t>
            </w:r>
          </w:p>
        </w:tc>
        <w:tc>
          <w:tcPr>
            <w:tcW w:w="4662" w:type="dxa"/>
            <w:tcBorders>
              <w:top w:val="nil"/>
              <w:left w:val="nil"/>
              <w:bottom w:val="single" w:sz="4" w:space="0" w:color="auto"/>
              <w:right w:val="single" w:sz="4" w:space="0" w:color="auto"/>
            </w:tcBorders>
            <w:shd w:val="clear" w:color="auto" w:fill="auto"/>
            <w:vAlign w:val="center"/>
            <w:hideMark/>
          </w:tcPr>
          <w:p w14:paraId="6116A5C7" w14:textId="77777777" w:rsidR="00AB14AF" w:rsidRPr="005C573A" w:rsidRDefault="00AB14AF" w:rsidP="005C573A">
            <w:pPr>
              <w:rPr>
                <w:color w:val="000000"/>
                <w:sz w:val="16"/>
                <w:szCs w:val="16"/>
              </w:rPr>
            </w:pPr>
            <w:r w:rsidRPr="005C573A">
              <w:rPr>
                <w:color w:val="000000"/>
                <w:sz w:val="16"/>
                <w:szCs w:val="16"/>
              </w:rPr>
              <w:t>ООО "Меди Лен" (бренд СМ-Клиника)</w:t>
            </w:r>
          </w:p>
        </w:tc>
        <w:tc>
          <w:tcPr>
            <w:tcW w:w="5954" w:type="dxa"/>
            <w:tcBorders>
              <w:top w:val="nil"/>
              <w:left w:val="nil"/>
              <w:bottom w:val="single" w:sz="4" w:space="0" w:color="auto"/>
              <w:right w:val="single" w:sz="4" w:space="0" w:color="auto"/>
            </w:tcBorders>
            <w:shd w:val="clear" w:color="auto" w:fill="auto"/>
            <w:vAlign w:val="center"/>
            <w:hideMark/>
          </w:tcPr>
          <w:p w14:paraId="3CE2BD5A" w14:textId="77777777" w:rsidR="00AB14AF" w:rsidRPr="005C573A" w:rsidRDefault="00AB14AF" w:rsidP="005C573A">
            <w:pPr>
              <w:rPr>
                <w:color w:val="000000"/>
                <w:sz w:val="16"/>
                <w:szCs w:val="16"/>
              </w:rPr>
            </w:pPr>
            <w:r w:rsidRPr="005C573A">
              <w:rPr>
                <w:color w:val="000000"/>
                <w:sz w:val="16"/>
                <w:szCs w:val="16"/>
              </w:rPr>
              <w:t>г. Санкт-Петербург, ул. Маршала Захарова, д. 20, стр. Б, оф. 2 Н</w:t>
            </w:r>
          </w:p>
        </w:tc>
        <w:tc>
          <w:tcPr>
            <w:tcW w:w="640" w:type="dxa"/>
            <w:tcBorders>
              <w:top w:val="nil"/>
              <w:left w:val="nil"/>
              <w:bottom w:val="single" w:sz="4" w:space="0" w:color="auto"/>
              <w:right w:val="single" w:sz="4" w:space="0" w:color="auto"/>
            </w:tcBorders>
            <w:shd w:val="clear" w:color="auto" w:fill="auto"/>
            <w:vAlign w:val="center"/>
            <w:hideMark/>
          </w:tcPr>
          <w:p w14:paraId="6186FB6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267E38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691947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9F90621"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316CC74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524C2F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E59042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80043E0"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30C3863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32C846C" w14:textId="77777777" w:rsidR="00AB14AF" w:rsidRPr="005C573A" w:rsidRDefault="00AB14AF" w:rsidP="005C573A">
            <w:pPr>
              <w:jc w:val="center"/>
              <w:rPr>
                <w:color w:val="000000"/>
                <w:sz w:val="16"/>
                <w:szCs w:val="16"/>
              </w:rPr>
            </w:pPr>
            <w:r w:rsidRPr="005C573A">
              <w:rPr>
                <w:color w:val="000000"/>
                <w:sz w:val="16"/>
                <w:szCs w:val="16"/>
              </w:rPr>
              <w:t>210</w:t>
            </w:r>
          </w:p>
        </w:tc>
        <w:tc>
          <w:tcPr>
            <w:tcW w:w="4662" w:type="dxa"/>
            <w:tcBorders>
              <w:top w:val="nil"/>
              <w:left w:val="nil"/>
              <w:bottom w:val="single" w:sz="4" w:space="0" w:color="auto"/>
              <w:right w:val="single" w:sz="4" w:space="0" w:color="auto"/>
            </w:tcBorders>
            <w:shd w:val="clear" w:color="auto" w:fill="auto"/>
            <w:vAlign w:val="center"/>
            <w:hideMark/>
          </w:tcPr>
          <w:p w14:paraId="3DE105B1" w14:textId="77777777" w:rsidR="00AB14AF" w:rsidRPr="005C573A" w:rsidRDefault="00AB14AF" w:rsidP="005C573A">
            <w:pPr>
              <w:rPr>
                <w:color w:val="000000"/>
                <w:sz w:val="16"/>
                <w:szCs w:val="16"/>
              </w:rPr>
            </w:pPr>
            <w:r w:rsidRPr="005C573A">
              <w:rPr>
                <w:color w:val="000000"/>
                <w:sz w:val="16"/>
                <w:szCs w:val="16"/>
              </w:rPr>
              <w:t xml:space="preserve">ООО "Меди </w:t>
            </w:r>
            <w:proofErr w:type="spellStart"/>
            <w:r w:rsidRPr="005C573A">
              <w:rPr>
                <w:color w:val="000000"/>
                <w:sz w:val="16"/>
                <w:szCs w:val="16"/>
              </w:rPr>
              <w:t>Проф</w:t>
            </w:r>
            <w:proofErr w:type="spellEnd"/>
            <w:r w:rsidRPr="005C573A">
              <w:rPr>
                <w:color w:val="000000"/>
                <w:sz w:val="16"/>
                <w:szCs w:val="16"/>
              </w:rPr>
              <w:t>" (бренд СМ-Клиника)</w:t>
            </w:r>
          </w:p>
        </w:tc>
        <w:tc>
          <w:tcPr>
            <w:tcW w:w="5954" w:type="dxa"/>
            <w:tcBorders>
              <w:top w:val="nil"/>
              <w:left w:val="nil"/>
              <w:bottom w:val="single" w:sz="4" w:space="0" w:color="auto"/>
              <w:right w:val="single" w:sz="4" w:space="0" w:color="auto"/>
            </w:tcBorders>
            <w:shd w:val="clear" w:color="auto" w:fill="auto"/>
            <w:vAlign w:val="center"/>
            <w:hideMark/>
          </w:tcPr>
          <w:p w14:paraId="7CA424B3" w14:textId="77777777" w:rsidR="00AB14AF" w:rsidRPr="005C573A" w:rsidRDefault="00AB14AF" w:rsidP="005C573A">
            <w:pPr>
              <w:rPr>
                <w:color w:val="000000"/>
                <w:sz w:val="16"/>
                <w:szCs w:val="16"/>
              </w:rPr>
            </w:pPr>
            <w:r w:rsidRPr="005C573A">
              <w:rPr>
                <w:color w:val="000000"/>
                <w:sz w:val="16"/>
                <w:szCs w:val="16"/>
              </w:rPr>
              <w:t>192288, г. Санкт-Петербург, ул. Дунайский проспект, д. 47,  лит. А,  пом. 1Н (</w:t>
            </w:r>
            <w:proofErr w:type="spellStart"/>
            <w:r w:rsidRPr="005C573A">
              <w:rPr>
                <w:color w:val="000000"/>
                <w:sz w:val="16"/>
                <w:szCs w:val="16"/>
              </w:rPr>
              <w:t>ч.п</w:t>
            </w:r>
            <w:proofErr w:type="spellEnd"/>
            <w:r w:rsidRPr="005C573A">
              <w:rPr>
                <w:color w:val="000000"/>
                <w:sz w:val="16"/>
                <w:szCs w:val="16"/>
              </w:rPr>
              <w:t>. -95)</w:t>
            </w:r>
          </w:p>
        </w:tc>
        <w:tc>
          <w:tcPr>
            <w:tcW w:w="640" w:type="dxa"/>
            <w:tcBorders>
              <w:top w:val="nil"/>
              <w:left w:val="nil"/>
              <w:bottom w:val="single" w:sz="4" w:space="0" w:color="auto"/>
              <w:right w:val="single" w:sz="4" w:space="0" w:color="auto"/>
            </w:tcBorders>
            <w:shd w:val="clear" w:color="auto" w:fill="auto"/>
            <w:vAlign w:val="center"/>
            <w:hideMark/>
          </w:tcPr>
          <w:p w14:paraId="4020D93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73A0C4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8F64FA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C5A41D6"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6D9C80D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8087B2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8683032"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00DE980"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10DA8B6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80137C9" w14:textId="77777777" w:rsidR="00AB14AF" w:rsidRPr="005C573A" w:rsidRDefault="00AB14AF" w:rsidP="005C573A">
            <w:pPr>
              <w:jc w:val="center"/>
              <w:rPr>
                <w:color w:val="000000"/>
                <w:sz w:val="16"/>
                <w:szCs w:val="16"/>
              </w:rPr>
            </w:pPr>
            <w:r w:rsidRPr="005C573A">
              <w:rPr>
                <w:color w:val="000000"/>
                <w:sz w:val="16"/>
                <w:szCs w:val="16"/>
              </w:rPr>
              <w:t>211</w:t>
            </w:r>
          </w:p>
        </w:tc>
        <w:tc>
          <w:tcPr>
            <w:tcW w:w="4662" w:type="dxa"/>
            <w:tcBorders>
              <w:top w:val="nil"/>
              <w:left w:val="nil"/>
              <w:bottom w:val="single" w:sz="4" w:space="0" w:color="auto"/>
              <w:right w:val="single" w:sz="4" w:space="0" w:color="auto"/>
            </w:tcBorders>
            <w:shd w:val="clear" w:color="auto" w:fill="auto"/>
            <w:vAlign w:val="center"/>
            <w:hideMark/>
          </w:tcPr>
          <w:p w14:paraId="41C603E5" w14:textId="77777777" w:rsidR="00AB14AF" w:rsidRPr="005C573A" w:rsidRDefault="00AB14AF" w:rsidP="005C573A">
            <w:pPr>
              <w:rPr>
                <w:color w:val="000000"/>
                <w:sz w:val="16"/>
                <w:szCs w:val="16"/>
              </w:rPr>
            </w:pPr>
            <w:r w:rsidRPr="005C573A">
              <w:rPr>
                <w:color w:val="000000"/>
                <w:sz w:val="16"/>
                <w:szCs w:val="16"/>
              </w:rPr>
              <w:t>МЦ "ХХI век" (ООО "МЦ "Двадцать первый век" МЦ "ХХI век")</w:t>
            </w:r>
          </w:p>
        </w:tc>
        <w:tc>
          <w:tcPr>
            <w:tcW w:w="5954" w:type="dxa"/>
            <w:tcBorders>
              <w:top w:val="nil"/>
              <w:left w:val="nil"/>
              <w:bottom w:val="single" w:sz="4" w:space="0" w:color="auto"/>
              <w:right w:val="single" w:sz="4" w:space="0" w:color="auto"/>
            </w:tcBorders>
            <w:shd w:val="clear" w:color="auto" w:fill="auto"/>
            <w:vAlign w:val="center"/>
            <w:hideMark/>
          </w:tcPr>
          <w:p w14:paraId="649034EB" w14:textId="77777777" w:rsidR="00AB14AF" w:rsidRPr="005C573A" w:rsidRDefault="00AB14AF" w:rsidP="005C573A">
            <w:pPr>
              <w:rPr>
                <w:color w:val="000000"/>
                <w:sz w:val="16"/>
                <w:szCs w:val="16"/>
              </w:rPr>
            </w:pPr>
            <w:r w:rsidRPr="005C573A">
              <w:rPr>
                <w:color w:val="000000"/>
                <w:sz w:val="16"/>
                <w:szCs w:val="16"/>
              </w:rPr>
              <w:t>194044, г. Санкт-Петербург, ул. Большой Сампсониевский пр., д. 45</w:t>
            </w:r>
          </w:p>
        </w:tc>
        <w:tc>
          <w:tcPr>
            <w:tcW w:w="640" w:type="dxa"/>
            <w:tcBorders>
              <w:top w:val="nil"/>
              <w:left w:val="nil"/>
              <w:bottom w:val="single" w:sz="4" w:space="0" w:color="auto"/>
              <w:right w:val="single" w:sz="4" w:space="0" w:color="auto"/>
            </w:tcBorders>
            <w:shd w:val="clear" w:color="auto" w:fill="auto"/>
            <w:vAlign w:val="center"/>
            <w:hideMark/>
          </w:tcPr>
          <w:p w14:paraId="0B4AF53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5ADEA4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C01F24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1B835A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2EF39C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E889FF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A6EDA8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9C1F4D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AB32D9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B22200B" w14:textId="77777777" w:rsidR="00AB14AF" w:rsidRPr="005C573A" w:rsidRDefault="00AB14AF" w:rsidP="005C573A">
            <w:pPr>
              <w:jc w:val="center"/>
              <w:rPr>
                <w:color w:val="000000"/>
                <w:sz w:val="16"/>
                <w:szCs w:val="16"/>
              </w:rPr>
            </w:pPr>
            <w:r w:rsidRPr="005C573A">
              <w:rPr>
                <w:color w:val="000000"/>
                <w:sz w:val="16"/>
                <w:szCs w:val="16"/>
              </w:rPr>
              <w:t>212</w:t>
            </w:r>
          </w:p>
        </w:tc>
        <w:tc>
          <w:tcPr>
            <w:tcW w:w="4662" w:type="dxa"/>
            <w:tcBorders>
              <w:top w:val="nil"/>
              <w:left w:val="nil"/>
              <w:bottom w:val="single" w:sz="4" w:space="0" w:color="auto"/>
              <w:right w:val="single" w:sz="4" w:space="0" w:color="auto"/>
            </w:tcBorders>
            <w:shd w:val="clear" w:color="auto" w:fill="auto"/>
            <w:vAlign w:val="center"/>
            <w:hideMark/>
          </w:tcPr>
          <w:p w14:paraId="57341FFC" w14:textId="77777777" w:rsidR="00AB14AF" w:rsidRPr="005C573A" w:rsidRDefault="00AB14AF" w:rsidP="005C573A">
            <w:pPr>
              <w:rPr>
                <w:color w:val="000000"/>
                <w:sz w:val="16"/>
                <w:szCs w:val="16"/>
              </w:rPr>
            </w:pPr>
            <w:r w:rsidRPr="005C573A">
              <w:rPr>
                <w:color w:val="000000"/>
                <w:sz w:val="16"/>
                <w:szCs w:val="16"/>
              </w:rPr>
              <w:t>МЦ "ХХI век" (Сикейроса)</w:t>
            </w:r>
          </w:p>
        </w:tc>
        <w:tc>
          <w:tcPr>
            <w:tcW w:w="5954" w:type="dxa"/>
            <w:tcBorders>
              <w:top w:val="nil"/>
              <w:left w:val="nil"/>
              <w:bottom w:val="single" w:sz="4" w:space="0" w:color="auto"/>
              <w:right w:val="single" w:sz="4" w:space="0" w:color="auto"/>
            </w:tcBorders>
            <w:shd w:val="clear" w:color="auto" w:fill="auto"/>
            <w:vAlign w:val="center"/>
            <w:hideMark/>
          </w:tcPr>
          <w:p w14:paraId="05BBE629" w14:textId="77777777" w:rsidR="00AB14AF" w:rsidRPr="005C573A" w:rsidRDefault="00AB14AF" w:rsidP="005C573A">
            <w:pPr>
              <w:rPr>
                <w:color w:val="000000"/>
                <w:sz w:val="16"/>
                <w:szCs w:val="16"/>
              </w:rPr>
            </w:pPr>
            <w:r w:rsidRPr="005C573A">
              <w:rPr>
                <w:color w:val="000000"/>
                <w:sz w:val="16"/>
                <w:szCs w:val="16"/>
              </w:rPr>
              <w:t>194354, г. Санкт-Петербург, ул. Сикейроса, д. 7, корп. 2,  литер А пом. 4-Н</w:t>
            </w:r>
          </w:p>
        </w:tc>
        <w:tc>
          <w:tcPr>
            <w:tcW w:w="640" w:type="dxa"/>
            <w:tcBorders>
              <w:top w:val="nil"/>
              <w:left w:val="nil"/>
              <w:bottom w:val="single" w:sz="4" w:space="0" w:color="auto"/>
              <w:right w:val="single" w:sz="4" w:space="0" w:color="auto"/>
            </w:tcBorders>
            <w:shd w:val="clear" w:color="auto" w:fill="auto"/>
            <w:vAlign w:val="center"/>
            <w:hideMark/>
          </w:tcPr>
          <w:p w14:paraId="14795DA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F0BAB3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DB3152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A3F1BE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21F847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E292DC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CCF259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1E2891E"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A917B9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6EA11EA" w14:textId="77777777" w:rsidR="00AB14AF" w:rsidRPr="005C573A" w:rsidRDefault="00AB14AF" w:rsidP="005C573A">
            <w:pPr>
              <w:jc w:val="center"/>
              <w:rPr>
                <w:color w:val="000000"/>
                <w:sz w:val="16"/>
                <w:szCs w:val="16"/>
              </w:rPr>
            </w:pPr>
            <w:r w:rsidRPr="005C573A">
              <w:rPr>
                <w:color w:val="000000"/>
                <w:sz w:val="16"/>
                <w:szCs w:val="16"/>
              </w:rPr>
              <w:t>213</w:t>
            </w:r>
          </w:p>
        </w:tc>
        <w:tc>
          <w:tcPr>
            <w:tcW w:w="4662" w:type="dxa"/>
            <w:tcBorders>
              <w:top w:val="nil"/>
              <w:left w:val="nil"/>
              <w:bottom w:val="single" w:sz="4" w:space="0" w:color="auto"/>
              <w:right w:val="single" w:sz="4" w:space="0" w:color="auto"/>
            </w:tcBorders>
            <w:shd w:val="clear" w:color="auto" w:fill="auto"/>
            <w:vAlign w:val="center"/>
            <w:hideMark/>
          </w:tcPr>
          <w:p w14:paraId="6CBE2016" w14:textId="77777777" w:rsidR="00AB14AF" w:rsidRPr="005C573A" w:rsidRDefault="00AB14AF" w:rsidP="005C573A">
            <w:pPr>
              <w:rPr>
                <w:color w:val="000000"/>
                <w:sz w:val="16"/>
                <w:szCs w:val="16"/>
              </w:rPr>
            </w:pPr>
            <w:r w:rsidRPr="005C573A">
              <w:rPr>
                <w:color w:val="000000"/>
                <w:sz w:val="16"/>
                <w:szCs w:val="16"/>
              </w:rPr>
              <w:t>МЦ "ХХI век" (Брянцева)</w:t>
            </w:r>
          </w:p>
        </w:tc>
        <w:tc>
          <w:tcPr>
            <w:tcW w:w="5954" w:type="dxa"/>
            <w:tcBorders>
              <w:top w:val="nil"/>
              <w:left w:val="nil"/>
              <w:bottom w:val="single" w:sz="4" w:space="0" w:color="auto"/>
              <w:right w:val="single" w:sz="4" w:space="0" w:color="auto"/>
            </w:tcBorders>
            <w:shd w:val="clear" w:color="auto" w:fill="auto"/>
            <w:vAlign w:val="center"/>
            <w:hideMark/>
          </w:tcPr>
          <w:p w14:paraId="54E1E347" w14:textId="77777777" w:rsidR="00AB14AF" w:rsidRPr="005C573A" w:rsidRDefault="00AB14AF" w:rsidP="005C573A">
            <w:pPr>
              <w:rPr>
                <w:color w:val="000000"/>
                <w:sz w:val="16"/>
                <w:szCs w:val="16"/>
              </w:rPr>
            </w:pPr>
            <w:r w:rsidRPr="005C573A">
              <w:rPr>
                <w:color w:val="000000"/>
                <w:sz w:val="16"/>
                <w:szCs w:val="16"/>
              </w:rPr>
              <w:t>195297, г. Санкт-Петербург, ул. Брянцева, д. 13, корп. 1,  лит. А пом. 42-Н, 43-Н</w:t>
            </w:r>
          </w:p>
        </w:tc>
        <w:tc>
          <w:tcPr>
            <w:tcW w:w="640" w:type="dxa"/>
            <w:tcBorders>
              <w:top w:val="nil"/>
              <w:left w:val="nil"/>
              <w:bottom w:val="single" w:sz="4" w:space="0" w:color="auto"/>
              <w:right w:val="single" w:sz="4" w:space="0" w:color="auto"/>
            </w:tcBorders>
            <w:shd w:val="clear" w:color="auto" w:fill="auto"/>
            <w:vAlign w:val="center"/>
            <w:hideMark/>
          </w:tcPr>
          <w:p w14:paraId="78D8FB3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72AB12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BDAA09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D4FE45A"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CF8115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3BEC6E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8E11C2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F02D42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294645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A3E2147" w14:textId="77777777" w:rsidR="00AB14AF" w:rsidRPr="005C573A" w:rsidRDefault="00AB14AF" w:rsidP="005C573A">
            <w:pPr>
              <w:jc w:val="center"/>
              <w:rPr>
                <w:color w:val="000000"/>
                <w:sz w:val="16"/>
                <w:szCs w:val="16"/>
              </w:rPr>
            </w:pPr>
            <w:r w:rsidRPr="005C573A">
              <w:rPr>
                <w:color w:val="000000"/>
                <w:sz w:val="16"/>
                <w:szCs w:val="16"/>
              </w:rPr>
              <w:t>214</w:t>
            </w:r>
          </w:p>
        </w:tc>
        <w:tc>
          <w:tcPr>
            <w:tcW w:w="4662" w:type="dxa"/>
            <w:tcBorders>
              <w:top w:val="nil"/>
              <w:left w:val="nil"/>
              <w:bottom w:val="single" w:sz="4" w:space="0" w:color="auto"/>
              <w:right w:val="single" w:sz="4" w:space="0" w:color="auto"/>
            </w:tcBorders>
            <w:shd w:val="clear" w:color="auto" w:fill="auto"/>
            <w:vAlign w:val="center"/>
            <w:hideMark/>
          </w:tcPr>
          <w:p w14:paraId="0C8F4BBB" w14:textId="77777777" w:rsidR="00AB14AF" w:rsidRPr="005C573A" w:rsidRDefault="00AB14AF" w:rsidP="005C573A">
            <w:pPr>
              <w:rPr>
                <w:color w:val="000000"/>
                <w:sz w:val="16"/>
                <w:szCs w:val="16"/>
              </w:rPr>
            </w:pPr>
            <w:r w:rsidRPr="005C573A">
              <w:rPr>
                <w:color w:val="000000"/>
                <w:sz w:val="16"/>
                <w:szCs w:val="16"/>
              </w:rPr>
              <w:t>МЦ "ХХI век" (Марата 48)</w:t>
            </w:r>
          </w:p>
        </w:tc>
        <w:tc>
          <w:tcPr>
            <w:tcW w:w="5954" w:type="dxa"/>
            <w:tcBorders>
              <w:top w:val="nil"/>
              <w:left w:val="nil"/>
              <w:bottom w:val="single" w:sz="4" w:space="0" w:color="auto"/>
              <w:right w:val="single" w:sz="4" w:space="0" w:color="auto"/>
            </w:tcBorders>
            <w:shd w:val="clear" w:color="auto" w:fill="auto"/>
            <w:vAlign w:val="center"/>
            <w:hideMark/>
          </w:tcPr>
          <w:p w14:paraId="7058FB7B" w14:textId="77777777" w:rsidR="00AB14AF" w:rsidRPr="005C573A" w:rsidRDefault="00AB14AF" w:rsidP="005C573A">
            <w:pPr>
              <w:rPr>
                <w:color w:val="000000"/>
                <w:sz w:val="16"/>
                <w:szCs w:val="16"/>
              </w:rPr>
            </w:pPr>
            <w:r w:rsidRPr="005C573A">
              <w:rPr>
                <w:color w:val="000000"/>
                <w:sz w:val="16"/>
                <w:szCs w:val="16"/>
              </w:rPr>
              <w:t>191119, г. Санкт-Петербург, ул. Свечной переулок, д. 15/48,  литер А,  пом. 3Н</w:t>
            </w:r>
          </w:p>
        </w:tc>
        <w:tc>
          <w:tcPr>
            <w:tcW w:w="640" w:type="dxa"/>
            <w:tcBorders>
              <w:top w:val="nil"/>
              <w:left w:val="nil"/>
              <w:bottom w:val="single" w:sz="4" w:space="0" w:color="auto"/>
              <w:right w:val="single" w:sz="4" w:space="0" w:color="auto"/>
            </w:tcBorders>
            <w:shd w:val="clear" w:color="auto" w:fill="auto"/>
            <w:vAlign w:val="center"/>
            <w:hideMark/>
          </w:tcPr>
          <w:p w14:paraId="20B4808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7B311E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BC2D5D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C92437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232119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5D93833"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94DE9C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D0E2454"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316F22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1DAFFF4" w14:textId="77777777" w:rsidR="00AB14AF" w:rsidRPr="005C573A" w:rsidRDefault="00AB14AF" w:rsidP="005C573A">
            <w:pPr>
              <w:jc w:val="center"/>
              <w:rPr>
                <w:color w:val="000000"/>
                <w:sz w:val="16"/>
                <w:szCs w:val="16"/>
              </w:rPr>
            </w:pPr>
            <w:r w:rsidRPr="005C573A">
              <w:rPr>
                <w:color w:val="000000"/>
                <w:sz w:val="16"/>
                <w:szCs w:val="16"/>
              </w:rPr>
              <w:t>215</w:t>
            </w:r>
          </w:p>
        </w:tc>
        <w:tc>
          <w:tcPr>
            <w:tcW w:w="4662" w:type="dxa"/>
            <w:tcBorders>
              <w:top w:val="nil"/>
              <w:left w:val="nil"/>
              <w:bottom w:val="single" w:sz="4" w:space="0" w:color="auto"/>
              <w:right w:val="single" w:sz="4" w:space="0" w:color="auto"/>
            </w:tcBorders>
            <w:shd w:val="clear" w:color="auto" w:fill="auto"/>
            <w:vAlign w:val="center"/>
            <w:hideMark/>
          </w:tcPr>
          <w:p w14:paraId="599A0802" w14:textId="77777777" w:rsidR="00AB14AF" w:rsidRPr="005C573A" w:rsidRDefault="00AB14AF" w:rsidP="005C573A">
            <w:pPr>
              <w:rPr>
                <w:color w:val="000000"/>
                <w:sz w:val="16"/>
                <w:szCs w:val="16"/>
              </w:rPr>
            </w:pPr>
            <w:r w:rsidRPr="005C573A">
              <w:rPr>
                <w:color w:val="000000"/>
                <w:sz w:val="16"/>
                <w:szCs w:val="16"/>
              </w:rPr>
              <w:t>ЦАХ МЦ "ХХI век" (Коллонтай 4/1)</w:t>
            </w:r>
          </w:p>
        </w:tc>
        <w:tc>
          <w:tcPr>
            <w:tcW w:w="5954" w:type="dxa"/>
            <w:tcBorders>
              <w:top w:val="nil"/>
              <w:left w:val="nil"/>
              <w:bottom w:val="single" w:sz="4" w:space="0" w:color="auto"/>
              <w:right w:val="single" w:sz="4" w:space="0" w:color="auto"/>
            </w:tcBorders>
            <w:shd w:val="clear" w:color="auto" w:fill="auto"/>
            <w:vAlign w:val="center"/>
            <w:hideMark/>
          </w:tcPr>
          <w:p w14:paraId="053222CD" w14:textId="77777777" w:rsidR="00AB14AF" w:rsidRPr="005C573A" w:rsidRDefault="00AB14AF" w:rsidP="005C573A">
            <w:pPr>
              <w:rPr>
                <w:color w:val="000000"/>
                <w:sz w:val="16"/>
                <w:szCs w:val="16"/>
              </w:rPr>
            </w:pPr>
            <w:r w:rsidRPr="005C573A">
              <w:rPr>
                <w:color w:val="000000"/>
                <w:sz w:val="16"/>
                <w:szCs w:val="16"/>
              </w:rPr>
              <w:t>193318, г. Санкт-Петербург, ул. Коллонтай, д. 4, корп. 1,  лит. А пом. 50Н</w:t>
            </w:r>
          </w:p>
        </w:tc>
        <w:tc>
          <w:tcPr>
            <w:tcW w:w="640" w:type="dxa"/>
            <w:tcBorders>
              <w:top w:val="nil"/>
              <w:left w:val="nil"/>
              <w:bottom w:val="single" w:sz="4" w:space="0" w:color="auto"/>
              <w:right w:val="single" w:sz="4" w:space="0" w:color="auto"/>
            </w:tcBorders>
            <w:shd w:val="clear" w:color="auto" w:fill="auto"/>
            <w:vAlign w:val="center"/>
            <w:hideMark/>
          </w:tcPr>
          <w:p w14:paraId="6F6DBF6D"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055B833"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388634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2548F9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114E7DF"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A103E5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C3356E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899E5F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538C6E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25433A1" w14:textId="77777777" w:rsidR="00AB14AF" w:rsidRPr="005C573A" w:rsidRDefault="00AB14AF" w:rsidP="005C573A">
            <w:pPr>
              <w:jc w:val="center"/>
              <w:rPr>
                <w:color w:val="000000"/>
                <w:sz w:val="16"/>
                <w:szCs w:val="16"/>
              </w:rPr>
            </w:pPr>
            <w:r w:rsidRPr="005C573A">
              <w:rPr>
                <w:color w:val="000000"/>
                <w:sz w:val="16"/>
                <w:szCs w:val="16"/>
              </w:rPr>
              <w:t>216</w:t>
            </w:r>
          </w:p>
        </w:tc>
        <w:tc>
          <w:tcPr>
            <w:tcW w:w="4662" w:type="dxa"/>
            <w:tcBorders>
              <w:top w:val="nil"/>
              <w:left w:val="nil"/>
              <w:bottom w:val="single" w:sz="4" w:space="0" w:color="auto"/>
              <w:right w:val="single" w:sz="4" w:space="0" w:color="auto"/>
            </w:tcBorders>
            <w:shd w:val="clear" w:color="auto" w:fill="auto"/>
            <w:vAlign w:val="center"/>
            <w:hideMark/>
          </w:tcPr>
          <w:p w14:paraId="234D9E8D" w14:textId="77777777" w:rsidR="00AB14AF" w:rsidRPr="005C573A" w:rsidRDefault="00AB14AF" w:rsidP="005C573A">
            <w:pPr>
              <w:rPr>
                <w:color w:val="000000"/>
                <w:sz w:val="16"/>
                <w:szCs w:val="16"/>
              </w:rPr>
            </w:pPr>
            <w:r w:rsidRPr="005C573A">
              <w:rPr>
                <w:color w:val="000000"/>
                <w:sz w:val="16"/>
                <w:szCs w:val="16"/>
              </w:rPr>
              <w:t>МЦ "ХХI век" (Богатырский)</w:t>
            </w:r>
          </w:p>
        </w:tc>
        <w:tc>
          <w:tcPr>
            <w:tcW w:w="5954" w:type="dxa"/>
            <w:tcBorders>
              <w:top w:val="nil"/>
              <w:left w:val="nil"/>
              <w:bottom w:val="single" w:sz="4" w:space="0" w:color="auto"/>
              <w:right w:val="single" w:sz="4" w:space="0" w:color="auto"/>
            </w:tcBorders>
            <w:shd w:val="clear" w:color="auto" w:fill="auto"/>
            <w:vAlign w:val="center"/>
            <w:hideMark/>
          </w:tcPr>
          <w:p w14:paraId="73C852D3" w14:textId="77777777" w:rsidR="00AB14AF" w:rsidRPr="005C573A" w:rsidRDefault="00AB14AF" w:rsidP="005C573A">
            <w:pPr>
              <w:rPr>
                <w:color w:val="000000"/>
                <w:sz w:val="16"/>
                <w:szCs w:val="16"/>
              </w:rPr>
            </w:pPr>
            <w:r w:rsidRPr="005C573A">
              <w:rPr>
                <w:color w:val="000000"/>
                <w:sz w:val="16"/>
                <w:szCs w:val="16"/>
              </w:rPr>
              <w:t>197082, г. Санкт-Петербург, ул. Богатырский проспект, д. 49, корп. 1,  лит А пом. 19Н</w:t>
            </w:r>
          </w:p>
        </w:tc>
        <w:tc>
          <w:tcPr>
            <w:tcW w:w="640" w:type="dxa"/>
            <w:tcBorders>
              <w:top w:val="nil"/>
              <w:left w:val="nil"/>
              <w:bottom w:val="single" w:sz="4" w:space="0" w:color="auto"/>
              <w:right w:val="single" w:sz="4" w:space="0" w:color="auto"/>
            </w:tcBorders>
            <w:shd w:val="clear" w:color="auto" w:fill="auto"/>
            <w:vAlign w:val="center"/>
            <w:hideMark/>
          </w:tcPr>
          <w:p w14:paraId="671E4D0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07EFB37"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2781A62"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49924A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21FE8A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D2DC556"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FF8263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DDF291A"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A2AA8C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E335A85" w14:textId="77777777" w:rsidR="00AB14AF" w:rsidRPr="005C573A" w:rsidRDefault="00AB14AF" w:rsidP="005C573A">
            <w:pPr>
              <w:jc w:val="center"/>
              <w:rPr>
                <w:color w:val="000000"/>
                <w:sz w:val="16"/>
                <w:szCs w:val="16"/>
              </w:rPr>
            </w:pPr>
            <w:r w:rsidRPr="005C573A">
              <w:rPr>
                <w:color w:val="000000"/>
                <w:sz w:val="16"/>
                <w:szCs w:val="16"/>
              </w:rPr>
              <w:t>217</w:t>
            </w:r>
          </w:p>
        </w:tc>
        <w:tc>
          <w:tcPr>
            <w:tcW w:w="4662" w:type="dxa"/>
            <w:tcBorders>
              <w:top w:val="nil"/>
              <w:left w:val="nil"/>
              <w:bottom w:val="single" w:sz="4" w:space="0" w:color="auto"/>
              <w:right w:val="single" w:sz="4" w:space="0" w:color="auto"/>
            </w:tcBorders>
            <w:shd w:val="clear" w:color="auto" w:fill="auto"/>
            <w:vAlign w:val="center"/>
            <w:hideMark/>
          </w:tcPr>
          <w:p w14:paraId="6324688C" w14:textId="77777777" w:rsidR="00AB14AF" w:rsidRPr="005C573A" w:rsidRDefault="00AB14AF" w:rsidP="005C573A">
            <w:pPr>
              <w:rPr>
                <w:color w:val="000000"/>
                <w:sz w:val="16"/>
                <w:szCs w:val="16"/>
              </w:rPr>
            </w:pPr>
            <w:r w:rsidRPr="005C573A">
              <w:rPr>
                <w:color w:val="000000"/>
                <w:sz w:val="16"/>
                <w:szCs w:val="16"/>
              </w:rPr>
              <w:t>МЦ "ХХI век" (Косыгина 34, Ленская)</w:t>
            </w:r>
          </w:p>
        </w:tc>
        <w:tc>
          <w:tcPr>
            <w:tcW w:w="5954" w:type="dxa"/>
            <w:tcBorders>
              <w:top w:val="nil"/>
              <w:left w:val="nil"/>
              <w:bottom w:val="single" w:sz="4" w:space="0" w:color="auto"/>
              <w:right w:val="single" w:sz="4" w:space="0" w:color="auto"/>
            </w:tcBorders>
            <w:shd w:val="clear" w:color="auto" w:fill="auto"/>
            <w:vAlign w:val="center"/>
            <w:hideMark/>
          </w:tcPr>
          <w:p w14:paraId="06CBA099" w14:textId="77777777" w:rsidR="00AB14AF" w:rsidRPr="005C573A" w:rsidRDefault="00AB14AF" w:rsidP="005C573A">
            <w:pPr>
              <w:rPr>
                <w:color w:val="000000"/>
                <w:sz w:val="16"/>
                <w:szCs w:val="16"/>
              </w:rPr>
            </w:pPr>
            <w:r w:rsidRPr="005C573A">
              <w:rPr>
                <w:color w:val="000000"/>
                <w:sz w:val="16"/>
                <w:szCs w:val="16"/>
              </w:rPr>
              <w:t xml:space="preserve">195298, г. Санкт-Петербург, ул. Ленская, д. 17, корп. 1,  </w:t>
            </w:r>
            <w:proofErr w:type="spellStart"/>
            <w:r w:rsidRPr="005C573A">
              <w:rPr>
                <w:color w:val="000000"/>
                <w:sz w:val="16"/>
                <w:szCs w:val="16"/>
              </w:rPr>
              <w:t>пом</w:t>
            </w:r>
            <w:proofErr w:type="spellEnd"/>
            <w:r w:rsidRPr="005C573A">
              <w:rPr>
                <w:color w:val="000000"/>
                <w:sz w:val="16"/>
                <w:szCs w:val="16"/>
              </w:rPr>
              <w:t xml:space="preserve"> 6Н литер А</w:t>
            </w:r>
          </w:p>
        </w:tc>
        <w:tc>
          <w:tcPr>
            <w:tcW w:w="640" w:type="dxa"/>
            <w:tcBorders>
              <w:top w:val="nil"/>
              <w:left w:val="nil"/>
              <w:bottom w:val="single" w:sz="4" w:space="0" w:color="auto"/>
              <w:right w:val="single" w:sz="4" w:space="0" w:color="auto"/>
            </w:tcBorders>
            <w:shd w:val="clear" w:color="auto" w:fill="auto"/>
            <w:vAlign w:val="center"/>
            <w:hideMark/>
          </w:tcPr>
          <w:p w14:paraId="4CDCC9F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D3D3EBB"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19C6DA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927010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85F11D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23CCDC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1AE651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A69067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BB71BA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19AA493" w14:textId="77777777" w:rsidR="00AB14AF" w:rsidRPr="005C573A" w:rsidRDefault="00AB14AF" w:rsidP="005C573A">
            <w:pPr>
              <w:jc w:val="center"/>
              <w:rPr>
                <w:color w:val="000000"/>
                <w:sz w:val="16"/>
                <w:szCs w:val="16"/>
              </w:rPr>
            </w:pPr>
            <w:r w:rsidRPr="005C573A">
              <w:rPr>
                <w:color w:val="000000"/>
                <w:sz w:val="16"/>
                <w:szCs w:val="16"/>
              </w:rPr>
              <w:t>218</w:t>
            </w:r>
          </w:p>
        </w:tc>
        <w:tc>
          <w:tcPr>
            <w:tcW w:w="4662" w:type="dxa"/>
            <w:tcBorders>
              <w:top w:val="nil"/>
              <w:left w:val="nil"/>
              <w:bottom w:val="single" w:sz="4" w:space="0" w:color="auto"/>
              <w:right w:val="single" w:sz="4" w:space="0" w:color="auto"/>
            </w:tcBorders>
            <w:shd w:val="clear" w:color="auto" w:fill="auto"/>
            <w:vAlign w:val="center"/>
            <w:hideMark/>
          </w:tcPr>
          <w:p w14:paraId="04A88F05" w14:textId="77777777" w:rsidR="00AB14AF" w:rsidRPr="005C573A" w:rsidRDefault="00AB14AF" w:rsidP="005C573A">
            <w:pPr>
              <w:rPr>
                <w:color w:val="000000"/>
                <w:sz w:val="16"/>
                <w:szCs w:val="16"/>
              </w:rPr>
            </w:pPr>
            <w:r w:rsidRPr="005C573A">
              <w:rPr>
                <w:color w:val="000000"/>
                <w:sz w:val="16"/>
                <w:szCs w:val="16"/>
              </w:rPr>
              <w:t>МЦ "ХХI век" (</w:t>
            </w:r>
            <w:proofErr w:type="spellStart"/>
            <w:r w:rsidRPr="005C573A">
              <w:rPr>
                <w:color w:val="000000"/>
                <w:sz w:val="16"/>
                <w:szCs w:val="16"/>
              </w:rPr>
              <w:t>П.Гарькавого</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518370B5" w14:textId="77777777" w:rsidR="00AB14AF" w:rsidRPr="005C573A" w:rsidRDefault="00AB14AF" w:rsidP="005C573A">
            <w:pPr>
              <w:rPr>
                <w:color w:val="000000"/>
                <w:sz w:val="16"/>
                <w:szCs w:val="16"/>
              </w:rPr>
            </w:pPr>
            <w:r w:rsidRPr="005C573A">
              <w:rPr>
                <w:color w:val="000000"/>
                <w:sz w:val="16"/>
                <w:szCs w:val="16"/>
              </w:rPr>
              <w:t xml:space="preserve">192289, г. Санкт-Петербург, ул. </w:t>
            </w:r>
            <w:proofErr w:type="spellStart"/>
            <w:r w:rsidRPr="005C573A">
              <w:rPr>
                <w:color w:val="000000"/>
                <w:sz w:val="16"/>
                <w:szCs w:val="16"/>
              </w:rPr>
              <w:t>Погрничника</w:t>
            </w:r>
            <w:proofErr w:type="spellEnd"/>
            <w:r w:rsidRPr="005C573A">
              <w:rPr>
                <w:color w:val="000000"/>
                <w:sz w:val="16"/>
                <w:szCs w:val="16"/>
              </w:rPr>
              <w:t xml:space="preserve"> Гарькавого, д. 15, корп. 3,  литер А</w:t>
            </w:r>
          </w:p>
        </w:tc>
        <w:tc>
          <w:tcPr>
            <w:tcW w:w="640" w:type="dxa"/>
            <w:tcBorders>
              <w:top w:val="nil"/>
              <w:left w:val="nil"/>
              <w:bottom w:val="single" w:sz="4" w:space="0" w:color="auto"/>
              <w:right w:val="single" w:sz="4" w:space="0" w:color="auto"/>
            </w:tcBorders>
            <w:shd w:val="clear" w:color="auto" w:fill="auto"/>
            <w:vAlign w:val="center"/>
            <w:hideMark/>
          </w:tcPr>
          <w:p w14:paraId="3A87AAF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1B5BB91"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3E95F4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AF7EF39"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4A1277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572C35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EBC974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40555B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D66446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AAD00BA" w14:textId="77777777" w:rsidR="00AB14AF" w:rsidRPr="005C573A" w:rsidRDefault="00AB14AF" w:rsidP="005C573A">
            <w:pPr>
              <w:jc w:val="center"/>
              <w:rPr>
                <w:color w:val="000000"/>
                <w:sz w:val="16"/>
                <w:szCs w:val="16"/>
              </w:rPr>
            </w:pPr>
            <w:r w:rsidRPr="005C573A">
              <w:rPr>
                <w:color w:val="000000"/>
                <w:sz w:val="16"/>
                <w:szCs w:val="16"/>
              </w:rPr>
              <w:t>219</w:t>
            </w:r>
          </w:p>
        </w:tc>
        <w:tc>
          <w:tcPr>
            <w:tcW w:w="4662" w:type="dxa"/>
            <w:tcBorders>
              <w:top w:val="nil"/>
              <w:left w:val="nil"/>
              <w:bottom w:val="single" w:sz="4" w:space="0" w:color="auto"/>
              <w:right w:val="single" w:sz="4" w:space="0" w:color="auto"/>
            </w:tcBorders>
            <w:shd w:val="clear" w:color="auto" w:fill="auto"/>
            <w:vAlign w:val="center"/>
            <w:hideMark/>
          </w:tcPr>
          <w:p w14:paraId="5A01D3B5" w14:textId="77777777" w:rsidR="00AB14AF" w:rsidRPr="005C573A" w:rsidRDefault="00AB14AF" w:rsidP="005C573A">
            <w:pPr>
              <w:rPr>
                <w:color w:val="000000"/>
                <w:sz w:val="16"/>
                <w:szCs w:val="16"/>
              </w:rPr>
            </w:pPr>
            <w:r w:rsidRPr="005C573A">
              <w:rPr>
                <w:color w:val="000000"/>
                <w:sz w:val="16"/>
                <w:szCs w:val="16"/>
              </w:rPr>
              <w:t>МЦ "ХХI век" (</w:t>
            </w:r>
            <w:proofErr w:type="spellStart"/>
            <w:r w:rsidRPr="005C573A">
              <w:rPr>
                <w:color w:val="000000"/>
                <w:sz w:val="16"/>
                <w:szCs w:val="16"/>
              </w:rPr>
              <w:t>КИМа</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1323B593" w14:textId="77777777" w:rsidR="00AB14AF" w:rsidRPr="005C573A" w:rsidRDefault="00AB14AF" w:rsidP="005C573A">
            <w:pPr>
              <w:rPr>
                <w:color w:val="000000"/>
                <w:sz w:val="16"/>
                <w:szCs w:val="16"/>
              </w:rPr>
            </w:pPr>
            <w:r w:rsidRPr="005C573A">
              <w:rPr>
                <w:color w:val="000000"/>
                <w:sz w:val="16"/>
                <w:szCs w:val="16"/>
              </w:rPr>
              <w:t xml:space="preserve">192289, г. Санкт-Петербург, ул. пр. </w:t>
            </w:r>
            <w:proofErr w:type="spellStart"/>
            <w:r w:rsidRPr="005C573A">
              <w:rPr>
                <w:color w:val="000000"/>
                <w:sz w:val="16"/>
                <w:szCs w:val="16"/>
              </w:rPr>
              <w:t>КИМа</w:t>
            </w:r>
            <w:proofErr w:type="spellEnd"/>
            <w:r w:rsidRPr="005C573A">
              <w:rPr>
                <w:color w:val="000000"/>
                <w:sz w:val="16"/>
                <w:szCs w:val="16"/>
              </w:rPr>
              <w:t>, д. 28,  литер Б,  пом. 2Н</w:t>
            </w:r>
          </w:p>
        </w:tc>
        <w:tc>
          <w:tcPr>
            <w:tcW w:w="640" w:type="dxa"/>
            <w:tcBorders>
              <w:top w:val="nil"/>
              <w:left w:val="nil"/>
              <w:bottom w:val="single" w:sz="4" w:space="0" w:color="auto"/>
              <w:right w:val="single" w:sz="4" w:space="0" w:color="auto"/>
            </w:tcBorders>
            <w:shd w:val="clear" w:color="auto" w:fill="auto"/>
            <w:vAlign w:val="center"/>
            <w:hideMark/>
          </w:tcPr>
          <w:p w14:paraId="5BF994A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0C9AD9B"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415D75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4F3221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E706F8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A73627D"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796241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5F32F3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C6A1A9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75B79A3" w14:textId="77777777" w:rsidR="00AB14AF" w:rsidRPr="005C573A" w:rsidRDefault="00AB14AF" w:rsidP="005C573A">
            <w:pPr>
              <w:jc w:val="center"/>
              <w:rPr>
                <w:color w:val="000000"/>
                <w:sz w:val="16"/>
                <w:szCs w:val="16"/>
              </w:rPr>
            </w:pPr>
            <w:r w:rsidRPr="005C573A">
              <w:rPr>
                <w:color w:val="000000"/>
                <w:sz w:val="16"/>
                <w:szCs w:val="16"/>
              </w:rPr>
              <w:t>220</w:t>
            </w:r>
          </w:p>
        </w:tc>
        <w:tc>
          <w:tcPr>
            <w:tcW w:w="4662" w:type="dxa"/>
            <w:tcBorders>
              <w:top w:val="nil"/>
              <w:left w:val="nil"/>
              <w:bottom w:val="single" w:sz="4" w:space="0" w:color="auto"/>
              <w:right w:val="single" w:sz="4" w:space="0" w:color="auto"/>
            </w:tcBorders>
            <w:shd w:val="clear" w:color="auto" w:fill="auto"/>
            <w:vAlign w:val="center"/>
            <w:hideMark/>
          </w:tcPr>
          <w:p w14:paraId="0B5647F9" w14:textId="77777777" w:rsidR="00AB14AF" w:rsidRPr="005C573A" w:rsidRDefault="00AB14AF" w:rsidP="005C573A">
            <w:pPr>
              <w:rPr>
                <w:color w:val="000000"/>
                <w:sz w:val="16"/>
                <w:szCs w:val="16"/>
              </w:rPr>
            </w:pPr>
            <w:r w:rsidRPr="005C573A">
              <w:rPr>
                <w:color w:val="000000"/>
                <w:sz w:val="16"/>
                <w:szCs w:val="16"/>
              </w:rPr>
              <w:t>МЦ "ХХI век" (Гастелло 22 )</w:t>
            </w:r>
          </w:p>
        </w:tc>
        <w:tc>
          <w:tcPr>
            <w:tcW w:w="5954" w:type="dxa"/>
            <w:tcBorders>
              <w:top w:val="nil"/>
              <w:left w:val="nil"/>
              <w:bottom w:val="single" w:sz="4" w:space="0" w:color="auto"/>
              <w:right w:val="single" w:sz="4" w:space="0" w:color="auto"/>
            </w:tcBorders>
            <w:shd w:val="clear" w:color="auto" w:fill="auto"/>
            <w:vAlign w:val="center"/>
            <w:hideMark/>
          </w:tcPr>
          <w:p w14:paraId="0813C259" w14:textId="77777777" w:rsidR="00AB14AF" w:rsidRPr="005C573A" w:rsidRDefault="00AB14AF" w:rsidP="005C573A">
            <w:pPr>
              <w:rPr>
                <w:color w:val="000000"/>
                <w:sz w:val="16"/>
                <w:szCs w:val="16"/>
              </w:rPr>
            </w:pPr>
            <w:r w:rsidRPr="005C573A">
              <w:rPr>
                <w:color w:val="000000"/>
                <w:sz w:val="16"/>
                <w:szCs w:val="16"/>
              </w:rPr>
              <w:t>196135, г. Санкт-Петербург, ул. Гастелло, д. 22,  литер А,  пом. 1,2,3,8,9,10,18,19,20</w:t>
            </w:r>
          </w:p>
        </w:tc>
        <w:tc>
          <w:tcPr>
            <w:tcW w:w="640" w:type="dxa"/>
            <w:tcBorders>
              <w:top w:val="nil"/>
              <w:left w:val="nil"/>
              <w:bottom w:val="single" w:sz="4" w:space="0" w:color="auto"/>
              <w:right w:val="single" w:sz="4" w:space="0" w:color="auto"/>
            </w:tcBorders>
            <w:shd w:val="clear" w:color="auto" w:fill="auto"/>
            <w:vAlign w:val="center"/>
            <w:hideMark/>
          </w:tcPr>
          <w:p w14:paraId="79138E3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E43FBE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1235C4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497F2C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4496DBF"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0040DB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68F948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D40DCF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269DA4C" w14:textId="77777777" w:rsidTr="00212615">
        <w:trPr>
          <w:trHeight w:val="4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D8A0BE9" w14:textId="77777777" w:rsidR="00AB14AF" w:rsidRPr="005C573A" w:rsidRDefault="00AB14AF" w:rsidP="005C573A">
            <w:pPr>
              <w:jc w:val="center"/>
              <w:rPr>
                <w:color w:val="000000"/>
                <w:sz w:val="16"/>
                <w:szCs w:val="16"/>
              </w:rPr>
            </w:pPr>
            <w:r w:rsidRPr="005C573A">
              <w:rPr>
                <w:color w:val="000000"/>
                <w:sz w:val="16"/>
                <w:szCs w:val="16"/>
              </w:rPr>
              <w:t>221</w:t>
            </w:r>
          </w:p>
        </w:tc>
        <w:tc>
          <w:tcPr>
            <w:tcW w:w="4662" w:type="dxa"/>
            <w:tcBorders>
              <w:top w:val="nil"/>
              <w:left w:val="nil"/>
              <w:bottom w:val="single" w:sz="4" w:space="0" w:color="auto"/>
              <w:right w:val="single" w:sz="4" w:space="0" w:color="auto"/>
            </w:tcBorders>
            <w:shd w:val="clear" w:color="auto" w:fill="auto"/>
            <w:vAlign w:val="center"/>
            <w:hideMark/>
          </w:tcPr>
          <w:p w14:paraId="73F7BE63" w14:textId="77777777" w:rsidR="00AB14AF" w:rsidRPr="005C573A" w:rsidRDefault="00AB14AF" w:rsidP="005C573A">
            <w:pPr>
              <w:rPr>
                <w:color w:val="000000"/>
                <w:sz w:val="16"/>
                <w:szCs w:val="16"/>
              </w:rPr>
            </w:pPr>
            <w:r w:rsidRPr="005C573A">
              <w:rPr>
                <w:color w:val="000000"/>
                <w:sz w:val="16"/>
                <w:szCs w:val="16"/>
              </w:rPr>
              <w:t>МЦ "ХХI век" (Парнас)</w:t>
            </w:r>
          </w:p>
        </w:tc>
        <w:tc>
          <w:tcPr>
            <w:tcW w:w="5954" w:type="dxa"/>
            <w:tcBorders>
              <w:top w:val="nil"/>
              <w:left w:val="nil"/>
              <w:bottom w:val="single" w:sz="4" w:space="0" w:color="auto"/>
              <w:right w:val="single" w:sz="4" w:space="0" w:color="auto"/>
            </w:tcBorders>
            <w:shd w:val="clear" w:color="auto" w:fill="auto"/>
            <w:vAlign w:val="center"/>
            <w:hideMark/>
          </w:tcPr>
          <w:p w14:paraId="024FC684" w14:textId="77777777" w:rsidR="00AB14AF" w:rsidRPr="005C573A" w:rsidRDefault="00AB14AF" w:rsidP="005C573A">
            <w:pPr>
              <w:rPr>
                <w:color w:val="000000"/>
                <w:sz w:val="16"/>
                <w:szCs w:val="16"/>
              </w:rPr>
            </w:pPr>
            <w:r w:rsidRPr="005C573A">
              <w:rPr>
                <w:color w:val="000000"/>
                <w:sz w:val="16"/>
                <w:szCs w:val="16"/>
              </w:rPr>
              <w:t>194358, г. Санкт-Петербург, поселок Парголово, ул. Валерия Гаврилина, д. 11, корп. 1,  пом. 22Н</w:t>
            </w:r>
          </w:p>
        </w:tc>
        <w:tc>
          <w:tcPr>
            <w:tcW w:w="640" w:type="dxa"/>
            <w:tcBorders>
              <w:top w:val="nil"/>
              <w:left w:val="nil"/>
              <w:bottom w:val="single" w:sz="4" w:space="0" w:color="auto"/>
              <w:right w:val="single" w:sz="4" w:space="0" w:color="auto"/>
            </w:tcBorders>
            <w:shd w:val="clear" w:color="auto" w:fill="auto"/>
            <w:vAlign w:val="center"/>
            <w:hideMark/>
          </w:tcPr>
          <w:p w14:paraId="497F74D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9B15EF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495809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67451D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775800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1BD3FD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44811B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BDDAE0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4B86E7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1E85F6A" w14:textId="77777777" w:rsidR="00AB14AF" w:rsidRPr="005C573A" w:rsidRDefault="00AB14AF" w:rsidP="005C573A">
            <w:pPr>
              <w:jc w:val="center"/>
              <w:rPr>
                <w:color w:val="000000"/>
                <w:sz w:val="16"/>
                <w:szCs w:val="16"/>
              </w:rPr>
            </w:pPr>
            <w:r w:rsidRPr="005C573A">
              <w:rPr>
                <w:color w:val="000000"/>
                <w:sz w:val="16"/>
                <w:szCs w:val="16"/>
              </w:rPr>
              <w:t>222</w:t>
            </w:r>
          </w:p>
        </w:tc>
        <w:tc>
          <w:tcPr>
            <w:tcW w:w="4662" w:type="dxa"/>
            <w:tcBorders>
              <w:top w:val="nil"/>
              <w:left w:val="nil"/>
              <w:bottom w:val="single" w:sz="4" w:space="0" w:color="auto"/>
              <w:right w:val="single" w:sz="4" w:space="0" w:color="auto"/>
            </w:tcBorders>
            <w:shd w:val="clear" w:color="auto" w:fill="auto"/>
            <w:vAlign w:val="center"/>
            <w:hideMark/>
          </w:tcPr>
          <w:p w14:paraId="6AA13C1F" w14:textId="77777777" w:rsidR="00AB14AF" w:rsidRPr="005C573A" w:rsidRDefault="00AB14AF" w:rsidP="005C573A">
            <w:pPr>
              <w:rPr>
                <w:color w:val="000000"/>
                <w:sz w:val="16"/>
                <w:szCs w:val="16"/>
              </w:rPr>
            </w:pPr>
            <w:r w:rsidRPr="005C573A">
              <w:rPr>
                <w:color w:val="000000"/>
                <w:sz w:val="16"/>
                <w:szCs w:val="16"/>
              </w:rPr>
              <w:t>МЦ "ХХI век" (Щербакова)</w:t>
            </w:r>
          </w:p>
        </w:tc>
        <w:tc>
          <w:tcPr>
            <w:tcW w:w="5954" w:type="dxa"/>
            <w:tcBorders>
              <w:top w:val="nil"/>
              <w:left w:val="nil"/>
              <w:bottom w:val="single" w:sz="4" w:space="0" w:color="auto"/>
              <w:right w:val="single" w:sz="4" w:space="0" w:color="auto"/>
            </w:tcBorders>
            <w:shd w:val="clear" w:color="auto" w:fill="auto"/>
            <w:vAlign w:val="center"/>
            <w:hideMark/>
          </w:tcPr>
          <w:p w14:paraId="468C7091" w14:textId="77777777" w:rsidR="00AB14AF" w:rsidRPr="005C573A" w:rsidRDefault="00AB14AF" w:rsidP="005C573A">
            <w:pPr>
              <w:rPr>
                <w:color w:val="000000"/>
                <w:sz w:val="16"/>
                <w:szCs w:val="16"/>
              </w:rPr>
            </w:pPr>
            <w:r w:rsidRPr="005C573A">
              <w:rPr>
                <w:color w:val="000000"/>
                <w:sz w:val="16"/>
                <w:szCs w:val="16"/>
              </w:rPr>
              <w:t>г. Санкт-Петербург, ул. Щербакова, д. 11 , корп. А</w:t>
            </w:r>
          </w:p>
        </w:tc>
        <w:tc>
          <w:tcPr>
            <w:tcW w:w="640" w:type="dxa"/>
            <w:tcBorders>
              <w:top w:val="nil"/>
              <w:left w:val="nil"/>
              <w:bottom w:val="single" w:sz="4" w:space="0" w:color="auto"/>
              <w:right w:val="single" w:sz="4" w:space="0" w:color="auto"/>
            </w:tcBorders>
            <w:shd w:val="clear" w:color="auto" w:fill="auto"/>
            <w:vAlign w:val="center"/>
            <w:hideMark/>
          </w:tcPr>
          <w:p w14:paraId="14C73575"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95A879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111A87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D79B96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1CB414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D94CB2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042D9D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FAB967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050A0D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2734C4F" w14:textId="77777777" w:rsidR="00AB14AF" w:rsidRPr="005C573A" w:rsidRDefault="00AB14AF" w:rsidP="005C573A">
            <w:pPr>
              <w:jc w:val="center"/>
              <w:rPr>
                <w:color w:val="000000"/>
                <w:sz w:val="16"/>
                <w:szCs w:val="16"/>
              </w:rPr>
            </w:pPr>
            <w:r w:rsidRPr="005C573A">
              <w:rPr>
                <w:color w:val="000000"/>
                <w:sz w:val="16"/>
                <w:szCs w:val="16"/>
              </w:rPr>
              <w:t>223</w:t>
            </w:r>
          </w:p>
        </w:tc>
        <w:tc>
          <w:tcPr>
            <w:tcW w:w="4662" w:type="dxa"/>
            <w:tcBorders>
              <w:top w:val="nil"/>
              <w:left w:val="nil"/>
              <w:bottom w:val="single" w:sz="4" w:space="0" w:color="auto"/>
              <w:right w:val="single" w:sz="4" w:space="0" w:color="auto"/>
            </w:tcBorders>
            <w:shd w:val="clear" w:color="auto" w:fill="auto"/>
            <w:vAlign w:val="center"/>
            <w:hideMark/>
          </w:tcPr>
          <w:p w14:paraId="5C43548E" w14:textId="77777777" w:rsidR="00AB14AF" w:rsidRPr="005C573A" w:rsidRDefault="00AB14AF" w:rsidP="005C573A">
            <w:pPr>
              <w:rPr>
                <w:color w:val="000000"/>
                <w:sz w:val="16"/>
                <w:szCs w:val="16"/>
              </w:rPr>
            </w:pPr>
            <w:r w:rsidRPr="005C573A">
              <w:rPr>
                <w:color w:val="000000"/>
                <w:sz w:val="16"/>
                <w:szCs w:val="16"/>
              </w:rPr>
              <w:t>МЦ "ХХI век" (Маршака 4)</w:t>
            </w:r>
          </w:p>
        </w:tc>
        <w:tc>
          <w:tcPr>
            <w:tcW w:w="5954" w:type="dxa"/>
            <w:tcBorders>
              <w:top w:val="nil"/>
              <w:left w:val="nil"/>
              <w:bottom w:val="single" w:sz="4" w:space="0" w:color="auto"/>
              <w:right w:val="single" w:sz="4" w:space="0" w:color="auto"/>
            </w:tcBorders>
            <w:shd w:val="clear" w:color="auto" w:fill="auto"/>
            <w:vAlign w:val="center"/>
            <w:hideMark/>
          </w:tcPr>
          <w:p w14:paraId="1E0FADF8" w14:textId="77777777" w:rsidR="00AB14AF" w:rsidRPr="005C573A" w:rsidRDefault="00AB14AF" w:rsidP="005C573A">
            <w:pPr>
              <w:rPr>
                <w:color w:val="000000"/>
                <w:sz w:val="16"/>
                <w:szCs w:val="16"/>
              </w:rPr>
            </w:pPr>
            <w:r w:rsidRPr="005C573A">
              <w:rPr>
                <w:color w:val="000000"/>
                <w:sz w:val="16"/>
                <w:szCs w:val="16"/>
              </w:rPr>
              <w:t>г. Санкт-Петербург, ул. Маршака, д. 4 лит А</w:t>
            </w:r>
          </w:p>
        </w:tc>
        <w:tc>
          <w:tcPr>
            <w:tcW w:w="640" w:type="dxa"/>
            <w:tcBorders>
              <w:top w:val="nil"/>
              <w:left w:val="nil"/>
              <w:bottom w:val="single" w:sz="4" w:space="0" w:color="auto"/>
              <w:right w:val="single" w:sz="4" w:space="0" w:color="auto"/>
            </w:tcBorders>
            <w:shd w:val="clear" w:color="auto" w:fill="auto"/>
            <w:vAlign w:val="center"/>
            <w:hideMark/>
          </w:tcPr>
          <w:p w14:paraId="5A91C98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5ED0FF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28B55D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6691FC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9F3F24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EA1517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DC0639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8B91B1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EA879B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0371207" w14:textId="77777777" w:rsidR="00AB14AF" w:rsidRPr="005C573A" w:rsidRDefault="00AB14AF" w:rsidP="005C573A">
            <w:pPr>
              <w:jc w:val="center"/>
              <w:rPr>
                <w:color w:val="000000"/>
                <w:sz w:val="16"/>
                <w:szCs w:val="16"/>
              </w:rPr>
            </w:pPr>
            <w:r w:rsidRPr="005C573A">
              <w:rPr>
                <w:color w:val="000000"/>
                <w:sz w:val="16"/>
                <w:szCs w:val="16"/>
              </w:rPr>
              <w:t>224</w:t>
            </w:r>
          </w:p>
        </w:tc>
        <w:tc>
          <w:tcPr>
            <w:tcW w:w="4662" w:type="dxa"/>
            <w:tcBorders>
              <w:top w:val="nil"/>
              <w:left w:val="nil"/>
              <w:bottom w:val="single" w:sz="4" w:space="0" w:color="auto"/>
              <w:right w:val="single" w:sz="4" w:space="0" w:color="auto"/>
            </w:tcBorders>
            <w:shd w:val="clear" w:color="auto" w:fill="auto"/>
            <w:vAlign w:val="center"/>
            <w:hideMark/>
          </w:tcPr>
          <w:p w14:paraId="5BBB59AD" w14:textId="77777777" w:rsidR="00AB14AF" w:rsidRPr="005C573A" w:rsidRDefault="00AB14AF" w:rsidP="005C573A">
            <w:pPr>
              <w:rPr>
                <w:color w:val="000000"/>
                <w:sz w:val="16"/>
                <w:szCs w:val="16"/>
              </w:rPr>
            </w:pPr>
            <w:r w:rsidRPr="005C573A">
              <w:rPr>
                <w:color w:val="000000"/>
                <w:sz w:val="16"/>
                <w:szCs w:val="16"/>
              </w:rPr>
              <w:t>МЦ "ХХI век" (Моравский 3)</w:t>
            </w:r>
          </w:p>
        </w:tc>
        <w:tc>
          <w:tcPr>
            <w:tcW w:w="5954" w:type="dxa"/>
            <w:tcBorders>
              <w:top w:val="nil"/>
              <w:left w:val="nil"/>
              <w:bottom w:val="single" w:sz="4" w:space="0" w:color="auto"/>
              <w:right w:val="single" w:sz="4" w:space="0" w:color="auto"/>
            </w:tcBorders>
            <w:shd w:val="clear" w:color="auto" w:fill="auto"/>
            <w:vAlign w:val="center"/>
            <w:hideMark/>
          </w:tcPr>
          <w:p w14:paraId="3D6C3876" w14:textId="77777777" w:rsidR="00AB14AF" w:rsidRPr="005C573A" w:rsidRDefault="00AB14AF" w:rsidP="005C573A">
            <w:pPr>
              <w:rPr>
                <w:color w:val="000000"/>
                <w:sz w:val="16"/>
                <w:szCs w:val="16"/>
              </w:rPr>
            </w:pPr>
            <w:r w:rsidRPr="005C573A">
              <w:rPr>
                <w:color w:val="000000"/>
                <w:sz w:val="16"/>
                <w:szCs w:val="16"/>
              </w:rPr>
              <w:t>г. Санкт-Петербург, ул. Моравский переулок, д. 3</w:t>
            </w:r>
          </w:p>
        </w:tc>
        <w:tc>
          <w:tcPr>
            <w:tcW w:w="640" w:type="dxa"/>
            <w:tcBorders>
              <w:top w:val="nil"/>
              <w:left w:val="nil"/>
              <w:bottom w:val="single" w:sz="4" w:space="0" w:color="auto"/>
              <w:right w:val="single" w:sz="4" w:space="0" w:color="auto"/>
            </w:tcBorders>
            <w:shd w:val="clear" w:color="auto" w:fill="auto"/>
            <w:vAlign w:val="center"/>
            <w:hideMark/>
          </w:tcPr>
          <w:p w14:paraId="7BBEDD55"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43DF73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842FEF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D3CCDE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0B323C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36F761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610FA3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45BBE8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75BC78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05217F3" w14:textId="77777777" w:rsidR="00AB14AF" w:rsidRPr="005C573A" w:rsidRDefault="00AB14AF" w:rsidP="005C573A">
            <w:pPr>
              <w:jc w:val="center"/>
              <w:rPr>
                <w:color w:val="000000"/>
                <w:sz w:val="16"/>
                <w:szCs w:val="16"/>
              </w:rPr>
            </w:pPr>
            <w:r w:rsidRPr="005C573A">
              <w:rPr>
                <w:color w:val="000000"/>
                <w:sz w:val="16"/>
                <w:szCs w:val="16"/>
              </w:rPr>
              <w:t>225</w:t>
            </w:r>
          </w:p>
        </w:tc>
        <w:tc>
          <w:tcPr>
            <w:tcW w:w="4662" w:type="dxa"/>
            <w:tcBorders>
              <w:top w:val="nil"/>
              <w:left w:val="nil"/>
              <w:bottom w:val="single" w:sz="4" w:space="0" w:color="auto"/>
              <w:right w:val="single" w:sz="4" w:space="0" w:color="auto"/>
            </w:tcBorders>
            <w:shd w:val="clear" w:color="auto" w:fill="auto"/>
            <w:vAlign w:val="center"/>
            <w:hideMark/>
          </w:tcPr>
          <w:p w14:paraId="186DC781" w14:textId="77777777" w:rsidR="00AB14AF" w:rsidRPr="005C573A" w:rsidRDefault="00AB14AF" w:rsidP="005C573A">
            <w:pPr>
              <w:rPr>
                <w:color w:val="000000"/>
                <w:sz w:val="16"/>
                <w:szCs w:val="16"/>
              </w:rPr>
            </w:pPr>
            <w:r w:rsidRPr="005C573A">
              <w:rPr>
                <w:color w:val="000000"/>
                <w:sz w:val="16"/>
                <w:szCs w:val="16"/>
              </w:rPr>
              <w:t>МЦ "ХХI век" (Коломяжский пр-т)</w:t>
            </w:r>
          </w:p>
        </w:tc>
        <w:tc>
          <w:tcPr>
            <w:tcW w:w="5954" w:type="dxa"/>
            <w:tcBorders>
              <w:top w:val="nil"/>
              <w:left w:val="nil"/>
              <w:bottom w:val="single" w:sz="4" w:space="0" w:color="auto"/>
              <w:right w:val="single" w:sz="4" w:space="0" w:color="auto"/>
            </w:tcBorders>
            <w:shd w:val="clear" w:color="auto" w:fill="auto"/>
            <w:vAlign w:val="center"/>
            <w:hideMark/>
          </w:tcPr>
          <w:p w14:paraId="468B6E03" w14:textId="77777777" w:rsidR="00AB14AF" w:rsidRPr="005C573A" w:rsidRDefault="00AB14AF" w:rsidP="005C573A">
            <w:pPr>
              <w:rPr>
                <w:color w:val="000000"/>
                <w:sz w:val="16"/>
                <w:szCs w:val="16"/>
              </w:rPr>
            </w:pPr>
            <w:r w:rsidRPr="005C573A">
              <w:rPr>
                <w:color w:val="000000"/>
                <w:sz w:val="16"/>
                <w:szCs w:val="16"/>
              </w:rPr>
              <w:t>г. Санкт-Петербург, ул. Коломяжский пр-т, д. 28</w:t>
            </w:r>
          </w:p>
        </w:tc>
        <w:tc>
          <w:tcPr>
            <w:tcW w:w="640" w:type="dxa"/>
            <w:tcBorders>
              <w:top w:val="nil"/>
              <w:left w:val="nil"/>
              <w:bottom w:val="single" w:sz="4" w:space="0" w:color="auto"/>
              <w:right w:val="single" w:sz="4" w:space="0" w:color="auto"/>
            </w:tcBorders>
            <w:shd w:val="clear" w:color="auto" w:fill="auto"/>
            <w:vAlign w:val="center"/>
            <w:hideMark/>
          </w:tcPr>
          <w:p w14:paraId="6E08543C"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094784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AD65C8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CA9B8F5"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629752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F7F62E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5032C8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5D06914"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7F86AE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70381A2" w14:textId="77777777" w:rsidR="00AB14AF" w:rsidRPr="005C573A" w:rsidRDefault="00AB14AF" w:rsidP="005C573A">
            <w:pPr>
              <w:jc w:val="center"/>
              <w:rPr>
                <w:color w:val="000000"/>
                <w:sz w:val="16"/>
                <w:szCs w:val="16"/>
              </w:rPr>
            </w:pPr>
            <w:r w:rsidRPr="005C573A">
              <w:rPr>
                <w:color w:val="000000"/>
                <w:sz w:val="16"/>
                <w:szCs w:val="16"/>
              </w:rPr>
              <w:t>226</w:t>
            </w:r>
          </w:p>
        </w:tc>
        <w:tc>
          <w:tcPr>
            <w:tcW w:w="4662" w:type="dxa"/>
            <w:tcBorders>
              <w:top w:val="nil"/>
              <w:left w:val="nil"/>
              <w:bottom w:val="single" w:sz="4" w:space="0" w:color="auto"/>
              <w:right w:val="single" w:sz="4" w:space="0" w:color="auto"/>
            </w:tcBorders>
            <w:shd w:val="clear" w:color="auto" w:fill="auto"/>
            <w:vAlign w:val="center"/>
            <w:hideMark/>
          </w:tcPr>
          <w:p w14:paraId="2C90DEAC" w14:textId="77777777" w:rsidR="00AB14AF" w:rsidRPr="005C573A" w:rsidRDefault="00AB14AF" w:rsidP="005C573A">
            <w:pPr>
              <w:rPr>
                <w:color w:val="000000"/>
                <w:sz w:val="16"/>
                <w:szCs w:val="16"/>
              </w:rPr>
            </w:pPr>
            <w:r w:rsidRPr="005C573A">
              <w:rPr>
                <w:color w:val="000000"/>
                <w:sz w:val="16"/>
                <w:szCs w:val="16"/>
              </w:rPr>
              <w:t>МЦ "ХХI век" (Старо-Петергофский 39)</w:t>
            </w:r>
          </w:p>
        </w:tc>
        <w:tc>
          <w:tcPr>
            <w:tcW w:w="5954" w:type="dxa"/>
            <w:tcBorders>
              <w:top w:val="nil"/>
              <w:left w:val="nil"/>
              <w:bottom w:val="single" w:sz="4" w:space="0" w:color="auto"/>
              <w:right w:val="single" w:sz="4" w:space="0" w:color="auto"/>
            </w:tcBorders>
            <w:shd w:val="clear" w:color="auto" w:fill="auto"/>
            <w:vAlign w:val="center"/>
            <w:hideMark/>
          </w:tcPr>
          <w:p w14:paraId="4CBB3683" w14:textId="77777777" w:rsidR="00AB14AF" w:rsidRPr="005C573A" w:rsidRDefault="00AB14AF" w:rsidP="005C573A">
            <w:pPr>
              <w:rPr>
                <w:color w:val="000000"/>
                <w:sz w:val="16"/>
                <w:szCs w:val="16"/>
              </w:rPr>
            </w:pPr>
            <w:r w:rsidRPr="005C573A">
              <w:rPr>
                <w:color w:val="000000"/>
                <w:sz w:val="16"/>
                <w:szCs w:val="16"/>
              </w:rPr>
              <w:t>г. Санкт-Петербург, ул. Старо-Петергофский проспект, д. 39</w:t>
            </w:r>
          </w:p>
        </w:tc>
        <w:tc>
          <w:tcPr>
            <w:tcW w:w="640" w:type="dxa"/>
            <w:tcBorders>
              <w:top w:val="nil"/>
              <w:left w:val="nil"/>
              <w:bottom w:val="single" w:sz="4" w:space="0" w:color="auto"/>
              <w:right w:val="single" w:sz="4" w:space="0" w:color="auto"/>
            </w:tcBorders>
            <w:shd w:val="clear" w:color="auto" w:fill="auto"/>
            <w:vAlign w:val="center"/>
            <w:hideMark/>
          </w:tcPr>
          <w:p w14:paraId="45272B1D"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AADC41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749587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3D29A99"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181DE9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E44F5C4"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6950872"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E719F4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1F3D7D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0298F95" w14:textId="77777777" w:rsidR="00AB14AF" w:rsidRPr="005C573A" w:rsidRDefault="00AB14AF" w:rsidP="005C573A">
            <w:pPr>
              <w:jc w:val="center"/>
              <w:rPr>
                <w:color w:val="000000"/>
                <w:sz w:val="16"/>
                <w:szCs w:val="16"/>
              </w:rPr>
            </w:pPr>
            <w:r w:rsidRPr="005C573A">
              <w:rPr>
                <w:color w:val="000000"/>
                <w:sz w:val="16"/>
                <w:szCs w:val="16"/>
              </w:rPr>
              <w:t>227</w:t>
            </w:r>
          </w:p>
        </w:tc>
        <w:tc>
          <w:tcPr>
            <w:tcW w:w="4662" w:type="dxa"/>
            <w:tcBorders>
              <w:top w:val="nil"/>
              <w:left w:val="nil"/>
              <w:bottom w:val="single" w:sz="4" w:space="0" w:color="auto"/>
              <w:right w:val="single" w:sz="4" w:space="0" w:color="auto"/>
            </w:tcBorders>
            <w:shd w:val="clear" w:color="auto" w:fill="auto"/>
            <w:vAlign w:val="center"/>
            <w:hideMark/>
          </w:tcPr>
          <w:p w14:paraId="35763067" w14:textId="77777777" w:rsidR="00AB14AF" w:rsidRPr="005C573A" w:rsidRDefault="00AB14AF" w:rsidP="005C573A">
            <w:pPr>
              <w:rPr>
                <w:color w:val="000000"/>
                <w:sz w:val="16"/>
                <w:szCs w:val="16"/>
              </w:rPr>
            </w:pPr>
            <w:r w:rsidRPr="005C573A">
              <w:rPr>
                <w:color w:val="000000"/>
                <w:sz w:val="16"/>
                <w:szCs w:val="16"/>
              </w:rPr>
              <w:t>ООО "МЦ "Орлова роща"</w:t>
            </w:r>
          </w:p>
        </w:tc>
        <w:tc>
          <w:tcPr>
            <w:tcW w:w="5954" w:type="dxa"/>
            <w:tcBorders>
              <w:top w:val="nil"/>
              <w:left w:val="nil"/>
              <w:bottom w:val="single" w:sz="4" w:space="0" w:color="auto"/>
              <w:right w:val="single" w:sz="4" w:space="0" w:color="auto"/>
            </w:tcBorders>
            <w:shd w:val="clear" w:color="auto" w:fill="auto"/>
            <w:vAlign w:val="center"/>
            <w:hideMark/>
          </w:tcPr>
          <w:p w14:paraId="122BC121" w14:textId="77777777" w:rsidR="00AB14AF" w:rsidRPr="005C573A" w:rsidRDefault="00AB14AF" w:rsidP="005C573A">
            <w:pPr>
              <w:rPr>
                <w:color w:val="000000"/>
                <w:sz w:val="16"/>
                <w:szCs w:val="16"/>
              </w:rPr>
            </w:pPr>
            <w:r w:rsidRPr="005C573A">
              <w:rPr>
                <w:color w:val="000000"/>
                <w:sz w:val="16"/>
                <w:szCs w:val="16"/>
              </w:rPr>
              <w:t>Ленинградская область, г. Гатчина, ул. Хохлова, д. 8, оф. 7 Н</w:t>
            </w:r>
          </w:p>
        </w:tc>
        <w:tc>
          <w:tcPr>
            <w:tcW w:w="640" w:type="dxa"/>
            <w:tcBorders>
              <w:top w:val="nil"/>
              <w:left w:val="nil"/>
              <w:bottom w:val="single" w:sz="4" w:space="0" w:color="auto"/>
              <w:right w:val="single" w:sz="4" w:space="0" w:color="auto"/>
            </w:tcBorders>
            <w:shd w:val="clear" w:color="auto" w:fill="auto"/>
            <w:vAlign w:val="center"/>
            <w:hideMark/>
          </w:tcPr>
          <w:p w14:paraId="339CBD1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F0E2A37"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D764F2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EC8715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AB0604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B6A8FE9"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21FAAB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3E637B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FECC52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2AB6E8E" w14:textId="77777777" w:rsidR="00AB14AF" w:rsidRPr="005C573A" w:rsidRDefault="00AB14AF" w:rsidP="005C573A">
            <w:pPr>
              <w:jc w:val="center"/>
              <w:rPr>
                <w:color w:val="000000"/>
                <w:sz w:val="16"/>
                <w:szCs w:val="16"/>
              </w:rPr>
            </w:pPr>
            <w:r w:rsidRPr="005C573A">
              <w:rPr>
                <w:color w:val="000000"/>
                <w:sz w:val="16"/>
                <w:szCs w:val="16"/>
              </w:rPr>
              <w:t>228</w:t>
            </w:r>
          </w:p>
        </w:tc>
        <w:tc>
          <w:tcPr>
            <w:tcW w:w="4662" w:type="dxa"/>
            <w:tcBorders>
              <w:top w:val="nil"/>
              <w:left w:val="nil"/>
              <w:bottom w:val="single" w:sz="4" w:space="0" w:color="auto"/>
              <w:right w:val="single" w:sz="4" w:space="0" w:color="auto"/>
            </w:tcBorders>
            <w:shd w:val="clear" w:color="auto" w:fill="auto"/>
            <w:vAlign w:val="center"/>
            <w:hideMark/>
          </w:tcPr>
          <w:p w14:paraId="55BCFA34" w14:textId="77777777" w:rsidR="00AB14AF" w:rsidRPr="005C573A" w:rsidRDefault="00AB14AF" w:rsidP="005C573A">
            <w:pPr>
              <w:rPr>
                <w:color w:val="000000"/>
                <w:sz w:val="16"/>
                <w:szCs w:val="16"/>
              </w:rPr>
            </w:pPr>
            <w:r w:rsidRPr="005C573A">
              <w:rPr>
                <w:color w:val="000000"/>
                <w:sz w:val="16"/>
                <w:szCs w:val="16"/>
              </w:rPr>
              <w:t>ООО "МЦ МЕДИКОМ"</w:t>
            </w:r>
          </w:p>
        </w:tc>
        <w:tc>
          <w:tcPr>
            <w:tcW w:w="5954" w:type="dxa"/>
            <w:tcBorders>
              <w:top w:val="nil"/>
              <w:left w:val="nil"/>
              <w:bottom w:val="single" w:sz="4" w:space="0" w:color="auto"/>
              <w:right w:val="single" w:sz="4" w:space="0" w:color="auto"/>
            </w:tcBorders>
            <w:shd w:val="clear" w:color="auto" w:fill="auto"/>
            <w:vAlign w:val="center"/>
            <w:hideMark/>
          </w:tcPr>
          <w:p w14:paraId="4DD774B5" w14:textId="77777777" w:rsidR="00AB14AF" w:rsidRPr="005C573A" w:rsidRDefault="00AB14AF" w:rsidP="005C573A">
            <w:pPr>
              <w:rPr>
                <w:color w:val="000000"/>
                <w:sz w:val="16"/>
                <w:szCs w:val="16"/>
              </w:rPr>
            </w:pPr>
            <w:r w:rsidRPr="005C573A">
              <w:rPr>
                <w:color w:val="000000"/>
                <w:sz w:val="16"/>
                <w:szCs w:val="16"/>
              </w:rPr>
              <w:t>Ленинградская область, г. Гатчина, р-н Гатчинский район, ул. Чехова, д. 16, стр. Б</w:t>
            </w:r>
          </w:p>
        </w:tc>
        <w:tc>
          <w:tcPr>
            <w:tcW w:w="640" w:type="dxa"/>
            <w:tcBorders>
              <w:top w:val="nil"/>
              <w:left w:val="nil"/>
              <w:bottom w:val="single" w:sz="4" w:space="0" w:color="auto"/>
              <w:right w:val="single" w:sz="4" w:space="0" w:color="auto"/>
            </w:tcBorders>
            <w:shd w:val="clear" w:color="auto" w:fill="auto"/>
            <w:vAlign w:val="center"/>
            <w:hideMark/>
          </w:tcPr>
          <w:p w14:paraId="5DA5191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1C0A9A7"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7392FC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7EAC36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45725A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E4C4C5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01962D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8F0FB7E"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C72105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9541B5E" w14:textId="77777777" w:rsidR="00AB14AF" w:rsidRPr="005C573A" w:rsidRDefault="00AB14AF" w:rsidP="005C573A">
            <w:pPr>
              <w:jc w:val="center"/>
              <w:rPr>
                <w:color w:val="000000"/>
                <w:sz w:val="16"/>
                <w:szCs w:val="16"/>
              </w:rPr>
            </w:pPr>
            <w:r w:rsidRPr="005C573A">
              <w:rPr>
                <w:color w:val="000000"/>
                <w:sz w:val="16"/>
                <w:szCs w:val="16"/>
              </w:rPr>
              <w:t>229</w:t>
            </w:r>
          </w:p>
        </w:tc>
        <w:tc>
          <w:tcPr>
            <w:tcW w:w="4662" w:type="dxa"/>
            <w:tcBorders>
              <w:top w:val="nil"/>
              <w:left w:val="nil"/>
              <w:bottom w:val="single" w:sz="4" w:space="0" w:color="auto"/>
              <w:right w:val="single" w:sz="4" w:space="0" w:color="auto"/>
            </w:tcBorders>
            <w:shd w:val="clear" w:color="auto" w:fill="auto"/>
            <w:vAlign w:val="center"/>
            <w:hideMark/>
          </w:tcPr>
          <w:p w14:paraId="0AAAD9D1" w14:textId="77777777" w:rsidR="00AB14AF" w:rsidRPr="005C573A" w:rsidRDefault="00AB14AF" w:rsidP="005C573A">
            <w:pPr>
              <w:rPr>
                <w:color w:val="000000"/>
                <w:sz w:val="16"/>
                <w:szCs w:val="16"/>
              </w:rPr>
            </w:pPr>
            <w:r w:rsidRPr="005C573A">
              <w:rPr>
                <w:color w:val="000000"/>
                <w:sz w:val="16"/>
                <w:szCs w:val="16"/>
              </w:rPr>
              <w:t>ООО "</w:t>
            </w:r>
            <w:proofErr w:type="spellStart"/>
            <w:r w:rsidRPr="005C573A">
              <w:rPr>
                <w:color w:val="000000"/>
                <w:sz w:val="16"/>
                <w:szCs w:val="16"/>
              </w:rPr>
              <w:t>ТомоГрад</w:t>
            </w:r>
            <w:proofErr w:type="spellEnd"/>
            <w:r w:rsidRPr="005C573A">
              <w:rPr>
                <w:color w:val="000000"/>
                <w:sz w:val="16"/>
                <w:szCs w:val="16"/>
              </w:rPr>
              <w:t xml:space="preserve"> СПб"</w:t>
            </w:r>
          </w:p>
        </w:tc>
        <w:tc>
          <w:tcPr>
            <w:tcW w:w="5954" w:type="dxa"/>
            <w:tcBorders>
              <w:top w:val="nil"/>
              <w:left w:val="nil"/>
              <w:bottom w:val="single" w:sz="4" w:space="0" w:color="auto"/>
              <w:right w:val="single" w:sz="4" w:space="0" w:color="auto"/>
            </w:tcBorders>
            <w:shd w:val="clear" w:color="auto" w:fill="auto"/>
            <w:vAlign w:val="center"/>
            <w:hideMark/>
          </w:tcPr>
          <w:p w14:paraId="5772D348" w14:textId="77777777" w:rsidR="00AB14AF" w:rsidRPr="005C573A" w:rsidRDefault="00AB14AF" w:rsidP="005C573A">
            <w:pPr>
              <w:rPr>
                <w:color w:val="000000"/>
                <w:sz w:val="16"/>
                <w:szCs w:val="16"/>
              </w:rPr>
            </w:pPr>
            <w:r w:rsidRPr="005C573A">
              <w:rPr>
                <w:color w:val="000000"/>
                <w:sz w:val="16"/>
                <w:szCs w:val="16"/>
              </w:rPr>
              <w:t>196601, г. Санкт-Петербург, город Пушкин, ул. Госпитальная, д. 13,  лит. А</w:t>
            </w:r>
          </w:p>
        </w:tc>
        <w:tc>
          <w:tcPr>
            <w:tcW w:w="640" w:type="dxa"/>
            <w:tcBorders>
              <w:top w:val="nil"/>
              <w:left w:val="nil"/>
              <w:bottom w:val="single" w:sz="4" w:space="0" w:color="auto"/>
              <w:right w:val="single" w:sz="4" w:space="0" w:color="auto"/>
            </w:tcBorders>
            <w:shd w:val="clear" w:color="auto" w:fill="auto"/>
            <w:vAlign w:val="center"/>
            <w:hideMark/>
          </w:tcPr>
          <w:p w14:paraId="6B205F6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3F7C72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39F347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DADE179"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2AFCA0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CE65E1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CB543C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0F5B01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A1501C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EE8CDB7" w14:textId="77777777" w:rsidR="00AB14AF" w:rsidRPr="005C573A" w:rsidRDefault="00AB14AF" w:rsidP="005C573A">
            <w:pPr>
              <w:jc w:val="center"/>
              <w:rPr>
                <w:color w:val="000000"/>
                <w:sz w:val="16"/>
                <w:szCs w:val="16"/>
              </w:rPr>
            </w:pPr>
            <w:r w:rsidRPr="005C573A">
              <w:rPr>
                <w:color w:val="000000"/>
                <w:sz w:val="16"/>
                <w:szCs w:val="16"/>
              </w:rPr>
              <w:t>230</w:t>
            </w:r>
          </w:p>
        </w:tc>
        <w:tc>
          <w:tcPr>
            <w:tcW w:w="4662" w:type="dxa"/>
            <w:tcBorders>
              <w:top w:val="nil"/>
              <w:left w:val="nil"/>
              <w:bottom w:val="single" w:sz="4" w:space="0" w:color="auto"/>
              <w:right w:val="single" w:sz="4" w:space="0" w:color="auto"/>
            </w:tcBorders>
            <w:shd w:val="clear" w:color="auto" w:fill="auto"/>
            <w:vAlign w:val="center"/>
            <w:hideMark/>
          </w:tcPr>
          <w:p w14:paraId="6428BA99" w14:textId="77777777" w:rsidR="00AB14AF" w:rsidRPr="005C573A" w:rsidRDefault="00AB14AF" w:rsidP="005C573A">
            <w:pPr>
              <w:rPr>
                <w:color w:val="000000"/>
                <w:sz w:val="16"/>
                <w:szCs w:val="16"/>
              </w:rPr>
            </w:pPr>
            <w:r w:rsidRPr="005C573A">
              <w:rPr>
                <w:color w:val="000000"/>
                <w:sz w:val="16"/>
                <w:szCs w:val="16"/>
              </w:rPr>
              <w:t>ООО ЛДЦ "Семейная клиника "МЕДА"</w:t>
            </w:r>
          </w:p>
        </w:tc>
        <w:tc>
          <w:tcPr>
            <w:tcW w:w="5954" w:type="dxa"/>
            <w:tcBorders>
              <w:top w:val="nil"/>
              <w:left w:val="nil"/>
              <w:bottom w:val="single" w:sz="4" w:space="0" w:color="auto"/>
              <w:right w:val="single" w:sz="4" w:space="0" w:color="auto"/>
            </w:tcBorders>
            <w:shd w:val="clear" w:color="auto" w:fill="auto"/>
            <w:vAlign w:val="center"/>
            <w:hideMark/>
          </w:tcPr>
          <w:p w14:paraId="098B669D" w14:textId="77777777" w:rsidR="00AB14AF" w:rsidRPr="005C573A" w:rsidRDefault="00AB14AF" w:rsidP="005C573A">
            <w:pPr>
              <w:rPr>
                <w:color w:val="000000"/>
                <w:sz w:val="16"/>
                <w:szCs w:val="16"/>
              </w:rPr>
            </w:pPr>
            <w:r w:rsidRPr="005C573A">
              <w:rPr>
                <w:color w:val="000000"/>
                <w:sz w:val="16"/>
                <w:szCs w:val="16"/>
              </w:rPr>
              <w:t xml:space="preserve">г. Пушкин, ул. Архитектора </w:t>
            </w:r>
            <w:proofErr w:type="spellStart"/>
            <w:r w:rsidRPr="005C573A">
              <w:rPr>
                <w:color w:val="000000"/>
                <w:sz w:val="16"/>
                <w:szCs w:val="16"/>
              </w:rPr>
              <w:t>Данини</w:t>
            </w:r>
            <w:proofErr w:type="spellEnd"/>
            <w:r w:rsidRPr="005C573A">
              <w:rPr>
                <w:color w:val="000000"/>
                <w:sz w:val="16"/>
                <w:szCs w:val="16"/>
              </w:rPr>
              <w:t>, д. 11/6, стр. А</w:t>
            </w:r>
          </w:p>
        </w:tc>
        <w:tc>
          <w:tcPr>
            <w:tcW w:w="640" w:type="dxa"/>
            <w:tcBorders>
              <w:top w:val="nil"/>
              <w:left w:val="nil"/>
              <w:bottom w:val="single" w:sz="4" w:space="0" w:color="auto"/>
              <w:right w:val="single" w:sz="4" w:space="0" w:color="auto"/>
            </w:tcBorders>
            <w:shd w:val="clear" w:color="auto" w:fill="auto"/>
            <w:vAlign w:val="center"/>
            <w:hideMark/>
          </w:tcPr>
          <w:p w14:paraId="43EC3F25"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93F4B6D"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C3D7E6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E26D4D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2BF0D9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6797ED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E0423A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FD784F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63355A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2F0ECB4" w14:textId="77777777" w:rsidR="00AB14AF" w:rsidRPr="005C573A" w:rsidRDefault="00AB14AF" w:rsidP="005C573A">
            <w:pPr>
              <w:jc w:val="center"/>
              <w:rPr>
                <w:color w:val="000000"/>
                <w:sz w:val="16"/>
                <w:szCs w:val="16"/>
              </w:rPr>
            </w:pPr>
            <w:r w:rsidRPr="005C573A">
              <w:rPr>
                <w:color w:val="000000"/>
                <w:sz w:val="16"/>
                <w:szCs w:val="16"/>
              </w:rPr>
              <w:t>231</w:t>
            </w:r>
          </w:p>
        </w:tc>
        <w:tc>
          <w:tcPr>
            <w:tcW w:w="4662" w:type="dxa"/>
            <w:tcBorders>
              <w:top w:val="nil"/>
              <w:left w:val="nil"/>
              <w:bottom w:val="single" w:sz="4" w:space="0" w:color="auto"/>
              <w:right w:val="single" w:sz="4" w:space="0" w:color="auto"/>
            </w:tcBorders>
            <w:shd w:val="clear" w:color="auto" w:fill="auto"/>
            <w:vAlign w:val="center"/>
            <w:hideMark/>
          </w:tcPr>
          <w:p w14:paraId="7FB599F1" w14:textId="77777777" w:rsidR="00AB14AF" w:rsidRPr="005C573A" w:rsidRDefault="00AB14AF" w:rsidP="005C573A">
            <w:pPr>
              <w:rPr>
                <w:color w:val="000000"/>
                <w:sz w:val="16"/>
                <w:szCs w:val="16"/>
              </w:rPr>
            </w:pPr>
            <w:r w:rsidRPr="005C573A">
              <w:rPr>
                <w:color w:val="000000"/>
                <w:sz w:val="16"/>
                <w:szCs w:val="16"/>
              </w:rPr>
              <w:t>Немецкая клиника (ООО "Немецкая клиника")</w:t>
            </w:r>
          </w:p>
        </w:tc>
        <w:tc>
          <w:tcPr>
            <w:tcW w:w="5954" w:type="dxa"/>
            <w:tcBorders>
              <w:top w:val="nil"/>
              <w:left w:val="nil"/>
              <w:bottom w:val="single" w:sz="4" w:space="0" w:color="auto"/>
              <w:right w:val="single" w:sz="4" w:space="0" w:color="auto"/>
            </w:tcBorders>
            <w:shd w:val="clear" w:color="auto" w:fill="auto"/>
            <w:vAlign w:val="center"/>
            <w:hideMark/>
          </w:tcPr>
          <w:p w14:paraId="74DFA99C" w14:textId="77777777" w:rsidR="00AB14AF" w:rsidRPr="005C573A" w:rsidRDefault="00AB14AF" w:rsidP="005C573A">
            <w:pPr>
              <w:rPr>
                <w:color w:val="000000"/>
                <w:sz w:val="16"/>
                <w:szCs w:val="16"/>
              </w:rPr>
            </w:pPr>
            <w:r w:rsidRPr="005C573A">
              <w:rPr>
                <w:color w:val="000000"/>
                <w:sz w:val="16"/>
                <w:szCs w:val="16"/>
              </w:rPr>
              <w:t xml:space="preserve">196128, г. Санкт-Петербург, ул. Варшавская, д. 23, корп. 1,  </w:t>
            </w:r>
            <w:proofErr w:type="spellStart"/>
            <w:r w:rsidRPr="005C573A">
              <w:rPr>
                <w:color w:val="000000"/>
                <w:sz w:val="16"/>
                <w:szCs w:val="16"/>
              </w:rPr>
              <w:t>Лит.Ф</w:t>
            </w:r>
            <w:proofErr w:type="spellEnd"/>
            <w:r w:rsidRPr="005C573A">
              <w:rPr>
                <w:color w:val="000000"/>
                <w:sz w:val="16"/>
                <w:szCs w:val="16"/>
              </w:rPr>
              <w:t>, пом.60-Н</w:t>
            </w:r>
          </w:p>
        </w:tc>
        <w:tc>
          <w:tcPr>
            <w:tcW w:w="640" w:type="dxa"/>
            <w:tcBorders>
              <w:top w:val="nil"/>
              <w:left w:val="nil"/>
              <w:bottom w:val="single" w:sz="4" w:space="0" w:color="auto"/>
              <w:right w:val="single" w:sz="4" w:space="0" w:color="auto"/>
            </w:tcBorders>
            <w:shd w:val="clear" w:color="auto" w:fill="auto"/>
            <w:vAlign w:val="center"/>
            <w:hideMark/>
          </w:tcPr>
          <w:p w14:paraId="437AB7A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5E3CCB1"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F30926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56CFC5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11972A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850D48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FF600A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B84F18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75AF32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A691685" w14:textId="77777777" w:rsidR="00AB14AF" w:rsidRPr="005C573A" w:rsidRDefault="00AB14AF" w:rsidP="005C573A">
            <w:pPr>
              <w:jc w:val="center"/>
              <w:rPr>
                <w:color w:val="000000"/>
                <w:sz w:val="16"/>
                <w:szCs w:val="16"/>
              </w:rPr>
            </w:pPr>
            <w:r w:rsidRPr="005C573A">
              <w:rPr>
                <w:color w:val="000000"/>
                <w:sz w:val="16"/>
                <w:szCs w:val="16"/>
              </w:rPr>
              <w:lastRenderedPageBreak/>
              <w:t>232</w:t>
            </w:r>
          </w:p>
        </w:tc>
        <w:tc>
          <w:tcPr>
            <w:tcW w:w="4662" w:type="dxa"/>
            <w:tcBorders>
              <w:top w:val="nil"/>
              <w:left w:val="nil"/>
              <w:bottom w:val="single" w:sz="4" w:space="0" w:color="auto"/>
              <w:right w:val="single" w:sz="4" w:space="0" w:color="auto"/>
            </w:tcBorders>
            <w:shd w:val="clear" w:color="auto" w:fill="auto"/>
            <w:vAlign w:val="center"/>
            <w:hideMark/>
          </w:tcPr>
          <w:p w14:paraId="3C91D105" w14:textId="77777777" w:rsidR="00AB14AF" w:rsidRPr="005C573A" w:rsidRDefault="00AB14AF" w:rsidP="005C573A">
            <w:pPr>
              <w:rPr>
                <w:color w:val="000000"/>
                <w:sz w:val="16"/>
                <w:szCs w:val="16"/>
              </w:rPr>
            </w:pPr>
            <w:r w:rsidRPr="005C573A">
              <w:rPr>
                <w:color w:val="000000"/>
                <w:sz w:val="16"/>
                <w:szCs w:val="16"/>
              </w:rPr>
              <w:t>Немецкая клиника (Чернышевского)</w:t>
            </w:r>
          </w:p>
        </w:tc>
        <w:tc>
          <w:tcPr>
            <w:tcW w:w="5954" w:type="dxa"/>
            <w:tcBorders>
              <w:top w:val="nil"/>
              <w:left w:val="nil"/>
              <w:bottom w:val="single" w:sz="4" w:space="0" w:color="auto"/>
              <w:right w:val="single" w:sz="4" w:space="0" w:color="auto"/>
            </w:tcBorders>
            <w:shd w:val="clear" w:color="auto" w:fill="auto"/>
            <w:vAlign w:val="center"/>
            <w:hideMark/>
          </w:tcPr>
          <w:p w14:paraId="410C8B73" w14:textId="77777777" w:rsidR="00AB14AF" w:rsidRPr="005C573A" w:rsidRDefault="00AB14AF" w:rsidP="005C573A">
            <w:pPr>
              <w:rPr>
                <w:color w:val="000000"/>
                <w:sz w:val="16"/>
                <w:szCs w:val="16"/>
              </w:rPr>
            </w:pPr>
            <w:r w:rsidRPr="005C573A">
              <w:rPr>
                <w:color w:val="000000"/>
                <w:sz w:val="16"/>
                <w:szCs w:val="16"/>
              </w:rPr>
              <w:t>г. Санкт-Петербург, ул. площадь Чернышевского, д. 11, корп. А</w:t>
            </w:r>
          </w:p>
        </w:tc>
        <w:tc>
          <w:tcPr>
            <w:tcW w:w="640" w:type="dxa"/>
            <w:tcBorders>
              <w:top w:val="nil"/>
              <w:left w:val="nil"/>
              <w:bottom w:val="single" w:sz="4" w:space="0" w:color="auto"/>
              <w:right w:val="single" w:sz="4" w:space="0" w:color="auto"/>
            </w:tcBorders>
            <w:shd w:val="clear" w:color="auto" w:fill="auto"/>
            <w:vAlign w:val="center"/>
            <w:hideMark/>
          </w:tcPr>
          <w:p w14:paraId="194EA46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906C7C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42B29D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6F1AD7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098B88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DECB889"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D704C4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82AA72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F06216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72E3E23" w14:textId="77777777" w:rsidR="00AB14AF" w:rsidRPr="005C573A" w:rsidRDefault="00AB14AF" w:rsidP="005C573A">
            <w:pPr>
              <w:jc w:val="center"/>
              <w:rPr>
                <w:color w:val="000000"/>
                <w:sz w:val="16"/>
                <w:szCs w:val="16"/>
              </w:rPr>
            </w:pPr>
            <w:r w:rsidRPr="005C573A">
              <w:rPr>
                <w:color w:val="000000"/>
                <w:sz w:val="16"/>
                <w:szCs w:val="16"/>
              </w:rPr>
              <w:t>233</w:t>
            </w:r>
          </w:p>
        </w:tc>
        <w:tc>
          <w:tcPr>
            <w:tcW w:w="4662" w:type="dxa"/>
            <w:tcBorders>
              <w:top w:val="nil"/>
              <w:left w:val="nil"/>
              <w:bottom w:val="single" w:sz="4" w:space="0" w:color="auto"/>
              <w:right w:val="single" w:sz="4" w:space="0" w:color="auto"/>
            </w:tcBorders>
            <w:shd w:val="clear" w:color="auto" w:fill="auto"/>
            <w:vAlign w:val="center"/>
            <w:hideMark/>
          </w:tcPr>
          <w:p w14:paraId="541295F0" w14:textId="77777777" w:rsidR="00AB14AF" w:rsidRPr="005C573A" w:rsidRDefault="00AB14AF" w:rsidP="005C573A">
            <w:pPr>
              <w:rPr>
                <w:color w:val="000000"/>
                <w:sz w:val="16"/>
                <w:szCs w:val="16"/>
              </w:rPr>
            </w:pPr>
            <w:r w:rsidRPr="005C573A">
              <w:rPr>
                <w:color w:val="000000"/>
                <w:sz w:val="16"/>
                <w:szCs w:val="16"/>
              </w:rPr>
              <w:t>Немецкий Медицинский Центр (ООО "Немецкая клиника")</w:t>
            </w:r>
          </w:p>
        </w:tc>
        <w:tc>
          <w:tcPr>
            <w:tcW w:w="5954" w:type="dxa"/>
            <w:tcBorders>
              <w:top w:val="nil"/>
              <w:left w:val="nil"/>
              <w:bottom w:val="single" w:sz="4" w:space="0" w:color="auto"/>
              <w:right w:val="single" w:sz="4" w:space="0" w:color="auto"/>
            </w:tcBorders>
            <w:shd w:val="clear" w:color="auto" w:fill="auto"/>
            <w:vAlign w:val="center"/>
            <w:hideMark/>
          </w:tcPr>
          <w:p w14:paraId="680EEE21" w14:textId="77777777" w:rsidR="00AB14AF" w:rsidRPr="005C573A" w:rsidRDefault="00AB14AF" w:rsidP="005C573A">
            <w:pPr>
              <w:rPr>
                <w:color w:val="000000"/>
                <w:sz w:val="16"/>
                <w:szCs w:val="16"/>
              </w:rPr>
            </w:pPr>
            <w:r w:rsidRPr="005C573A">
              <w:rPr>
                <w:color w:val="000000"/>
                <w:sz w:val="16"/>
                <w:szCs w:val="16"/>
              </w:rPr>
              <w:t>191025, г. Санкт-Петербург, ул. Невский проспект , д. 114-116, стр. А</w:t>
            </w:r>
          </w:p>
        </w:tc>
        <w:tc>
          <w:tcPr>
            <w:tcW w:w="640" w:type="dxa"/>
            <w:tcBorders>
              <w:top w:val="nil"/>
              <w:left w:val="nil"/>
              <w:bottom w:val="single" w:sz="4" w:space="0" w:color="auto"/>
              <w:right w:val="single" w:sz="4" w:space="0" w:color="auto"/>
            </w:tcBorders>
            <w:shd w:val="clear" w:color="auto" w:fill="auto"/>
            <w:vAlign w:val="center"/>
            <w:hideMark/>
          </w:tcPr>
          <w:p w14:paraId="1FD24EF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22B3D0E"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FD22332"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B9CF83A"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FEB925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B5A52E6"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32B10F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637355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11A684E" w14:textId="77777777" w:rsidTr="00212615">
        <w:trPr>
          <w:trHeight w:val="464"/>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93B2063" w14:textId="77777777" w:rsidR="00AB14AF" w:rsidRPr="005C573A" w:rsidRDefault="00AB14AF" w:rsidP="005C573A">
            <w:pPr>
              <w:jc w:val="center"/>
              <w:rPr>
                <w:color w:val="000000"/>
                <w:sz w:val="16"/>
                <w:szCs w:val="16"/>
              </w:rPr>
            </w:pPr>
            <w:r w:rsidRPr="005C573A">
              <w:rPr>
                <w:color w:val="000000"/>
                <w:sz w:val="16"/>
                <w:szCs w:val="16"/>
              </w:rPr>
              <w:t>234</w:t>
            </w:r>
          </w:p>
        </w:tc>
        <w:tc>
          <w:tcPr>
            <w:tcW w:w="4662" w:type="dxa"/>
            <w:tcBorders>
              <w:top w:val="nil"/>
              <w:left w:val="nil"/>
              <w:bottom w:val="single" w:sz="4" w:space="0" w:color="auto"/>
              <w:right w:val="single" w:sz="4" w:space="0" w:color="auto"/>
            </w:tcBorders>
            <w:shd w:val="clear" w:color="auto" w:fill="auto"/>
            <w:vAlign w:val="center"/>
            <w:hideMark/>
          </w:tcPr>
          <w:p w14:paraId="6C565EDD" w14:textId="77777777" w:rsidR="00AB14AF" w:rsidRPr="005C573A" w:rsidRDefault="00AB14AF" w:rsidP="005C573A">
            <w:pPr>
              <w:rPr>
                <w:color w:val="000000"/>
                <w:sz w:val="16"/>
                <w:szCs w:val="16"/>
              </w:rPr>
            </w:pPr>
            <w:r w:rsidRPr="005C573A">
              <w:rPr>
                <w:color w:val="000000"/>
                <w:sz w:val="16"/>
                <w:szCs w:val="16"/>
              </w:rPr>
              <w:t>СПб филиал ФГАУ "НМИЦ "МНТК "Микрохирургия глаза" им. акад. С.Н. Федорова" Минздрава России</w:t>
            </w:r>
          </w:p>
        </w:tc>
        <w:tc>
          <w:tcPr>
            <w:tcW w:w="5954" w:type="dxa"/>
            <w:tcBorders>
              <w:top w:val="nil"/>
              <w:left w:val="nil"/>
              <w:bottom w:val="single" w:sz="4" w:space="0" w:color="auto"/>
              <w:right w:val="single" w:sz="4" w:space="0" w:color="auto"/>
            </w:tcBorders>
            <w:shd w:val="clear" w:color="auto" w:fill="auto"/>
            <w:vAlign w:val="center"/>
            <w:hideMark/>
          </w:tcPr>
          <w:p w14:paraId="48822983" w14:textId="77777777" w:rsidR="00AB14AF" w:rsidRPr="005C573A" w:rsidRDefault="00AB14AF" w:rsidP="005C573A">
            <w:pPr>
              <w:rPr>
                <w:color w:val="000000"/>
                <w:sz w:val="16"/>
                <w:szCs w:val="16"/>
              </w:rPr>
            </w:pPr>
            <w:r w:rsidRPr="005C573A">
              <w:rPr>
                <w:color w:val="000000"/>
                <w:sz w:val="16"/>
                <w:szCs w:val="16"/>
              </w:rPr>
              <w:t>192283, г. Санкт-Петербург, ул. Ярослава Гашека, д. 21</w:t>
            </w:r>
          </w:p>
        </w:tc>
        <w:tc>
          <w:tcPr>
            <w:tcW w:w="640" w:type="dxa"/>
            <w:tcBorders>
              <w:top w:val="nil"/>
              <w:left w:val="nil"/>
              <w:bottom w:val="single" w:sz="4" w:space="0" w:color="auto"/>
              <w:right w:val="single" w:sz="4" w:space="0" w:color="auto"/>
            </w:tcBorders>
            <w:shd w:val="clear" w:color="auto" w:fill="auto"/>
            <w:vAlign w:val="center"/>
            <w:hideMark/>
          </w:tcPr>
          <w:p w14:paraId="447F6FB7"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67ED9340"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2036DAF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379F71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909E9C8"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7C5A53D3"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304ED25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AE93EC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19A274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D205686" w14:textId="77777777" w:rsidR="00AB14AF" w:rsidRPr="005C573A" w:rsidRDefault="00AB14AF" w:rsidP="005C573A">
            <w:pPr>
              <w:jc w:val="center"/>
              <w:rPr>
                <w:color w:val="000000"/>
                <w:sz w:val="16"/>
                <w:szCs w:val="16"/>
              </w:rPr>
            </w:pPr>
            <w:r w:rsidRPr="005C573A">
              <w:rPr>
                <w:color w:val="000000"/>
                <w:sz w:val="16"/>
                <w:szCs w:val="16"/>
              </w:rPr>
              <w:t>235</w:t>
            </w:r>
          </w:p>
        </w:tc>
        <w:tc>
          <w:tcPr>
            <w:tcW w:w="4662" w:type="dxa"/>
            <w:tcBorders>
              <w:top w:val="nil"/>
              <w:left w:val="nil"/>
              <w:bottom w:val="single" w:sz="4" w:space="0" w:color="auto"/>
              <w:right w:val="single" w:sz="4" w:space="0" w:color="auto"/>
            </w:tcBorders>
            <w:shd w:val="clear" w:color="auto" w:fill="auto"/>
            <w:vAlign w:val="center"/>
            <w:hideMark/>
          </w:tcPr>
          <w:p w14:paraId="4CA41285" w14:textId="77777777" w:rsidR="00AB14AF" w:rsidRPr="005C573A" w:rsidRDefault="00AB14AF" w:rsidP="005C573A">
            <w:pPr>
              <w:rPr>
                <w:color w:val="000000"/>
                <w:sz w:val="16"/>
                <w:szCs w:val="16"/>
              </w:rPr>
            </w:pPr>
            <w:r w:rsidRPr="005C573A">
              <w:rPr>
                <w:color w:val="000000"/>
                <w:sz w:val="16"/>
                <w:szCs w:val="16"/>
              </w:rPr>
              <w:t>СПб Больница РАН</w:t>
            </w:r>
          </w:p>
        </w:tc>
        <w:tc>
          <w:tcPr>
            <w:tcW w:w="5954" w:type="dxa"/>
            <w:tcBorders>
              <w:top w:val="nil"/>
              <w:left w:val="nil"/>
              <w:bottom w:val="single" w:sz="4" w:space="0" w:color="auto"/>
              <w:right w:val="single" w:sz="4" w:space="0" w:color="auto"/>
            </w:tcBorders>
            <w:shd w:val="clear" w:color="auto" w:fill="auto"/>
            <w:vAlign w:val="center"/>
            <w:hideMark/>
          </w:tcPr>
          <w:p w14:paraId="4D6748DD" w14:textId="77777777" w:rsidR="00AB14AF" w:rsidRPr="005C573A" w:rsidRDefault="00AB14AF" w:rsidP="005C573A">
            <w:pPr>
              <w:rPr>
                <w:color w:val="000000"/>
                <w:sz w:val="16"/>
                <w:szCs w:val="16"/>
              </w:rPr>
            </w:pPr>
            <w:r w:rsidRPr="005C573A">
              <w:rPr>
                <w:color w:val="000000"/>
                <w:sz w:val="16"/>
                <w:szCs w:val="16"/>
              </w:rPr>
              <w:t xml:space="preserve">194017, г. Санкт-Петербург, ул. Тореза пр., д. 72,  </w:t>
            </w:r>
            <w:proofErr w:type="spellStart"/>
            <w:r w:rsidRPr="005C573A">
              <w:rPr>
                <w:color w:val="000000"/>
                <w:sz w:val="16"/>
                <w:szCs w:val="16"/>
              </w:rPr>
              <w:t>Лит.А</w:t>
            </w:r>
            <w:proofErr w:type="spellEnd"/>
          </w:p>
        </w:tc>
        <w:tc>
          <w:tcPr>
            <w:tcW w:w="640" w:type="dxa"/>
            <w:tcBorders>
              <w:top w:val="nil"/>
              <w:left w:val="nil"/>
              <w:bottom w:val="single" w:sz="4" w:space="0" w:color="auto"/>
              <w:right w:val="single" w:sz="4" w:space="0" w:color="auto"/>
            </w:tcBorders>
            <w:shd w:val="clear" w:color="auto" w:fill="auto"/>
            <w:vAlign w:val="center"/>
            <w:hideMark/>
          </w:tcPr>
          <w:p w14:paraId="0E632A3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D584BD7"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0F623D3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6D42799"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3FFFBA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E657B00"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362C803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43FE0A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F31A11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1E0D87C" w14:textId="77777777" w:rsidR="00AB14AF" w:rsidRPr="005C573A" w:rsidRDefault="00AB14AF" w:rsidP="005C573A">
            <w:pPr>
              <w:jc w:val="center"/>
              <w:rPr>
                <w:color w:val="000000"/>
                <w:sz w:val="16"/>
                <w:szCs w:val="16"/>
              </w:rPr>
            </w:pPr>
            <w:r w:rsidRPr="005C573A">
              <w:rPr>
                <w:color w:val="000000"/>
                <w:sz w:val="16"/>
                <w:szCs w:val="16"/>
              </w:rPr>
              <w:t>236</w:t>
            </w:r>
          </w:p>
        </w:tc>
        <w:tc>
          <w:tcPr>
            <w:tcW w:w="4662" w:type="dxa"/>
            <w:tcBorders>
              <w:top w:val="nil"/>
              <w:left w:val="nil"/>
              <w:bottom w:val="single" w:sz="4" w:space="0" w:color="auto"/>
              <w:right w:val="single" w:sz="4" w:space="0" w:color="auto"/>
            </w:tcBorders>
            <w:shd w:val="clear" w:color="auto" w:fill="auto"/>
            <w:vAlign w:val="center"/>
            <w:hideMark/>
          </w:tcPr>
          <w:p w14:paraId="79DDC7CA" w14:textId="77777777" w:rsidR="00AB14AF" w:rsidRPr="005C573A" w:rsidRDefault="00AB14AF" w:rsidP="005C573A">
            <w:pPr>
              <w:rPr>
                <w:color w:val="000000"/>
                <w:sz w:val="16"/>
                <w:szCs w:val="16"/>
              </w:rPr>
            </w:pPr>
            <w:r w:rsidRPr="005C573A">
              <w:rPr>
                <w:color w:val="000000"/>
                <w:sz w:val="16"/>
                <w:szCs w:val="16"/>
              </w:rPr>
              <w:t>СПб ГАУЗ "Городская поликлиника №83"</w:t>
            </w:r>
          </w:p>
        </w:tc>
        <w:tc>
          <w:tcPr>
            <w:tcW w:w="5954" w:type="dxa"/>
            <w:tcBorders>
              <w:top w:val="nil"/>
              <w:left w:val="nil"/>
              <w:bottom w:val="single" w:sz="4" w:space="0" w:color="auto"/>
              <w:right w:val="single" w:sz="4" w:space="0" w:color="auto"/>
            </w:tcBorders>
            <w:shd w:val="clear" w:color="auto" w:fill="auto"/>
            <w:vAlign w:val="center"/>
            <w:hideMark/>
          </w:tcPr>
          <w:p w14:paraId="4C46854F" w14:textId="77777777" w:rsidR="00AB14AF" w:rsidRPr="005C573A" w:rsidRDefault="00AB14AF" w:rsidP="005C573A">
            <w:pPr>
              <w:rPr>
                <w:color w:val="000000"/>
                <w:sz w:val="16"/>
                <w:szCs w:val="16"/>
              </w:rPr>
            </w:pPr>
            <w:r w:rsidRPr="005C573A">
              <w:rPr>
                <w:color w:val="000000"/>
                <w:sz w:val="16"/>
                <w:szCs w:val="16"/>
              </w:rPr>
              <w:t>г. Санкт-Петербург, ул. Большой пр-т, д. 10</w:t>
            </w:r>
          </w:p>
        </w:tc>
        <w:tc>
          <w:tcPr>
            <w:tcW w:w="640" w:type="dxa"/>
            <w:tcBorders>
              <w:top w:val="nil"/>
              <w:left w:val="nil"/>
              <w:bottom w:val="single" w:sz="4" w:space="0" w:color="auto"/>
              <w:right w:val="single" w:sz="4" w:space="0" w:color="auto"/>
            </w:tcBorders>
            <w:shd w:val="clear" w:color="auto" w:fill="auto"/>
            <w:vAlign w:val="center"/>
            <w:hideMark/>
          </w:tcPr>
          <w:p w14:paraId="4874FFBD"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B83DFE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D31B6D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7408E6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2A4E58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B05740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B404B0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C8AAD92"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448BA4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DFCD9A7" w14:textId="77777777" w:rsidR="00AB14AF" w:rsidRPr="005C573A" w:rsidRDefault="00AB14AF" w:rsidP="005C573A">
            <w:pPr>
              <w:jc w:val="center"/>
              <w:rPr>
                <w:color w:val="000000"/>
                <w:sz w:val="16"/>
                <w:szCs w:val="16"/>
              </w:rPr>
            </w:pPr>
            <w:r w:rsidRPr="005C573A">
              <w:rPr>
                <w:color w:val="000000"/>
                <w:sz w:val="16"/>
                <w:szCs w:val="16"/>
              </w:rPr>
              <w:t>237</w:t>
            </w:r>
          </w:p>
        </w:tc>
        <w:tc>
          <w:tcPr>
            <w:tcW w:w="4662" w:type="dxa"/>
            <w:tcBorders>
              <w:top w:val="nil"/>
              <w:left w:val="nil"/>
              <w:bottom w:val="single" w:sz="4" w:space="0" w:color="auto"/>
              <w:right w:val="single" w:sz="4" w:space="0" w:color="auto"/>
            </w:tcBorders>
            <w:shd w:val="clear" w:color="auto" w:fill="auto"/>
            <w:vAlign w:val="center"/>
            <w:hideMark/>
          </w:tcPr>
          <w:p w14:paraId="0836924B" w14:textId="77777777" w:rsidR="00AB14AF" w:rsidRPr="005C573A" w:rsidRDefault="00AB14AF" w:rsidP="005C573A">
            <w:pPr>
              <w:rPr>
                <w:color w:val="000000"/>
                <w:sz w:val="16"/>
                <w:szCs w:val="16"/>
              </w:rPr>
            </w:pPr>
            <w:r w:rsidRPr="005C573A">
              <w:rPr>
                <w:color w:val="000000"/>
                <w:sz w:val="16"/>
                <w:szCs w:val="16"/>
              </w:rPr>
              <w:t>СПб ГАУЗ "Городская поликлиника №81" (</w:t>
            </w:r>
            <w:proofErr w:type="spellStart"/>
            <w:r w:rsidRPr="005C573A">
              <w:rPr>
                <w:color w:val="000000"/>
                <w:sz w:val="16"/>
                <w:szCs w:val="16"/>
              </w:rPr>
              <w:t>Максимилиановская</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30970AAF" w14:textId="77777777" w:rsidR="00AB14AF" w:rsidRPr="005C573A" w:rsidRDefault="00AB14AF" w:rsidP="005C573A">
            <w:pPr>
              <w:rPr>
                <w:color w:val="000000"/>
                <w:sz w:val="16"/>
                <w:szCs w:val="16"/>
              </w:rPr>
            </w:pPr>
            <w:r w:rsidRPr="005C573A">
              <w:rPr>
                <w:color w:val="000000"/>
                <w:sz w:val="16"/>
                <w:szCs w:val="16"/>
              </w:rPr>
              <w:t>190000, г. Санкт-Петербург, ул. Казанская, д. 54, корп. А</w:t>
            </w:r>
          </w:p>
        </w:tc>
        <w:tc>
          <w:tcPr>
            <w:tcW w:w="640" w:type="dxa"/>
            <w:tcBorders>
              <w:top w:val="nil"/>
              <w:left w:val="nil"/>
              <w:bottom w:val="single" w:sz="4" w:space="0" w:color="auto"/>
              <w:right w:val="single" w:sz="4" w:space="0" w:color="auto"/>
            </w:tcBorders>
            <w:shd w:val="clear" w:color="auto" w:fill="auto"/>
            <w:vAlign w:val="center"/>
            <w:hideMark/>
          </w:tcPr>
          <w:p w14:paraId="2D81A155"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11717D6"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DFA646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9EAA055"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915995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CA8B536"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F3CB63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726BDB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D5A930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51ECA06" w14:textId="77777777" w:rsidR="00AB14AF" w:rsidRPr="005C573A" w:rsidRDefault="00AB14AF" w:rsidP="005C573A">
            <w:pPr>
              <w:jc w:val="center"/>
              <w:rPr>
                <w:color w:val="000000"/>
                <w:sz w:val="16"/>
                <w:szCs w:val="16"/>
              </w:rPr>
            </w:pPr>
            <w:r w:rsidRPr="005C573A">
              <w:rPr>
                <w:color w:val="000000"/>
                <w:sz w:val="16"/>
                <w:szCs w:val="16"/>
              </w:rPr>
              <w:t>238</w:t>
            </w:r>
          </w:p>
        </w:tc>
        <w:tc>
          <w:tcPr>
            <w:tcW w:w="4662" w:type="dxa"/>
            <w:tcBorders>
              <w:top w:val="nil"/>
              <w:left w:val="nil"/>
              <w:bottom w:val="single" w:sz="4" w:space="0" w:color="auto"/>
              <w:right w:val="single" w:sz="4" w:space="0" w:color="auto"/>
            </w:tcBorders>
            <w:shd w:val="clear" w:color="auto" w:fill="auto"/>
            <w:vAlign w:val="center"/>
            <w:hideMark/>
          </w:tcPr>
          <w:p w14:paraId="193923AB" w14:textId="77777777" w:rsidR="00AB14AF" w:rsidRPr="005C573A" w:rsidRDefault="00AB14AF" w:rsidP="005C573A">
            <w:pPr>
              <w:rPr>
                <w:color w:val="000000"/>
                <w:sz w:val="16"/>
                <w:szCs w:val="16"/>
              </w:rPr>
            </w:pPr>
            <w:r w:rsidRPr="005C573A">
              <w:rPr>
                <w:color w:val="000000"/>
                <w:sz w:val="16"/>
                <w:szCs w:val="16"/>
              </w:rPr>
              <w:t>СПб ГБУЗ " ГМПБ №2"</w:t>
            </w:r>
          </w:p>
        </w:tc>
        <w:tc>
          <w:tcPr>
            <w:tcW w:w="5954" w:type="dxa"/>
            <w:tcBorders>
              <w:top w:val="nil"/>
              <w:left w:val="nil"/>
              <w:bottom w:val="single" w:sz="4" w:space="0" w:color="auto"/>
              <w:right w:val="single" w:sz="4" w:space="0" w:color="auto"/>
            </w:tcBorders>
            <w:shd w:val="clear" w:color="auto" w:fill="auto"/>
            <w:vAlign w:val="center"/>
            <w:hideMark/>
          </w:tcPr>
          <w:p w14:paraId="401A28A5" w14:textId="77777777" w:rsidR="00AB14AF" w:rsidRPr="005C573A" w:rsidRDefault="00AB14AF" w:rsidP="005C573A">
            <w:pPr>
              <w:rPr>
                <w:color w:val="000000"/>
                <w:sz w:val="16"/>
                <w:szCs w:val="16"/>
              </w:rPr>
            </w:pPr>
            <w:r w:rsidRPr="005C573A">
              <w:rPr>
                <w:color w:val="000000"/>
                <w:sz w:val="16"/>
                <w:szCs w:val="16"/>
              </w:rPr>
              <w:t>194354, г. Санкт-Петербург, ул. Учебный пер., д. 5</w:t>
            </w:r>
          </w:p>
        </w:tc>
        <w:tc>
          <w:tcPr>
            <w:tcW w:w="640" w:type="dxa"/>
            <w:tcBorders>
              <w:top w:val="nil"/>
              <w:left w:val="nil"/>
              <w:bottom w:val="single" w:sz="4" w:space="0" w:color="auto"/>
              <w:right w:val="single" w:sz="4" w:space="0" w:color="auto"/>
            </w:tcBorders>
            <w:shd w:val="clear" w:color="auto" w:fill="auto"/>
            <w:vAlign w:val="center"/>
            <w:hideMark/>
          </w:tcPr>
          <w:p w14:paraId="46960D65"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58CB22A"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019B99E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96BDF9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A6CEE2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FF86A96"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081DED5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F26C4D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AFDC73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6C80182" w14:textId="77777777" w:rsidR="00AB14AF" w:rsidRPr="005C573A" w:rsidRDefault="00AB14AF" w:rsidP="005C573A">
            <w:pPr>
              <w:jc w:val="center"/>
              <w:rPr>
                <w:color w:val="000000"/>
                <w:sz w:val="16"/>
                <w:szCs w:val="16"/>
              </w:rPr>
            </w:pPr>
            <w:r w:rsidRPr="005C573A">
              <w:rPr>
                <w:color w:val="000000"/>
                <w:sz w:val="16"/>
                <w:szCs w:val="16"/>
              </w:rPr>
              <w:t>239</w:t>
            </w:r>
          </w:p>
        </w:tc>
        <w:tc>
          <w:tcPr>
            <w:tcW w:w="4662" w:type="dxa"/>
            <w:tcBorders>
              <w:top w:val="nil"/>
              <w:left w:val="nil"/>
              <w:bottom w:val="single" w:sz="4" w:space="0" w:color="auto"/>
              <w:right w:val="single" w:sz="4" w:space="0" w:color="auto"/>
            </w:tcBorders>
            <w:shd w:val="clear" w:color="auto" w:fill="auto"/>
            <w:vAlign w:val="center"/>
            <w:hideMark/>
          </w:tcPr>
          <w:p w14:paraId="21EEC360" w14:textId="77777777" w:rsidR="00AB14AF" w:rsidRPr="005C573A" w:rsidRDefault="00AB14AF" w:rsidP="005C573A">
            <w:pPr>
              <w:rPr>
                <w:color w:val="000000"/>
                <w:sz w:val="16"/>
                <w:szCs w:val="16"/>
              </w:rPr>
            </w:pPr>
            <w:r w:rsidRPr="005C573A">
              <w:rPr>
                <w:color w:val="000000"/>
                <w:sz w:val="16"/>
                <w:szCs w:val="16"/>
              </w:rPr>
              <w:t>СПб ГБУЗ "Больница  Боткина"</w:t>
            </w:r>
          </w:p>
        </w:tc>
        <w:tc>
          <w:tcPr>
            <w:tcW w:w="5954" w:type="dxa"/>
            <w:tcBorders>
              <w:top w:val="nil"/>
              <w:left w:val="nil"/>
              <w:bottom w:val="single" w:sz="4" w:space="0" w:color="auto"/>
              <w:right w:val="single" w:sz="4" w:space="0" w:color="auto"/>
            </w:tcBorders>
            <w:shd w:val="clear" w:color="auto" w:fill="auto"/>
            <w:vAlign w:val="center"/>
            <w:hideMark/>
          </w:tcPr>
          <w:p w14:paraId="5FCA09F9" w14:textId="77777777" w:rsidR="00AB14AF" w:rsidRPr="005C573A" w:rsidRDefault="00AB14AF" w:rsidP="005C573A">
            <w:pPr>
              <w:rPr>
                <w:color w:val="000000"/>
                <w:sz w:val="16"/>
                <w:szCs w:val="16"/>
              </w:rPr>
            </w:pPr>
            <w:r w:rsidRPr="005C573A">
              <w:rPr>
                <w:color w:val="000000"/>
                <w:sz w:val="16"/>
                <w:szCs w:val="16"/>
              </w:rPr>
              <w:t>191167, г. Санкт-Петербург, ул. Миргородская, д. 3</w:t>
            </w:r>
          </w:p>
        </w:tc>
        <w:tc>
          <w:tcPr>
            <w:tcW w:w="640" w:type="dxa"/>
            <w:tcBorders>
              <w:top w:val="nil"/>
              <w:left w:val="nil"/>
              <w:bottom w:val="single" w:sz="4" w:space="0" w:color="auto"/>
              <w:right w:val="single" w:sz="4" w:space="0" w:color="auto"/>
            </w:tcBorders>
            <w:shd w:val="clear" w:color="auto" w:fill="auto"/>
            <w:vAlign w:val="center"/>
            <w:hideMark/>
          </w:tcPr>
          <w:p w14:paraId="64ED75F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4D35CC6"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3B9ADBD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EEFAA2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B5E9F9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81D1109"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1E23746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135E0C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E8160F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4D0E31A" w14:textId="77777777" w:rsidR="00AB14AF" w:rsidRPr="005C573A" w:rsidRDefault="00AB14AF" w:rsidP="005C573A">
            <w:pPr>
              <w:jc w:val="center"/>
              <w:rPr>
                <w:color w:val="000000"/>
                <w:sz w:val="16"/>
                <w:szCs w:val="16"/>
              </w:rPr>
            </w:pPr>
            <w:r w:rsidRPr="005C573A">
              <w:rPr>
                <w:color w:val="000000"/>
                <w:sz w:val="16"/>
                <w:szCs w:val="16"/>
              </w:rPr>
              <w:t>240</w:t>
            </w:r>
          </w:p>
        </w:tc>
        <w:tc>
          <w:tcPr>
            <w:tcW w:w="4662" w:type="dxa"/>
            <w:tcBorders>
              <w:top w:val="nil"/>
              <w:left w:val="nil"/>
              <w:bottom w:val="single" w:sz="4" w:space="0" w:color="auto"/>
              <w:right w:val="single" w:sz="4" w:space="0" w:color="auto"/>
            </w:tcBorders>
            <w:shd w:val="clear" w:color="auto" w:fill="auto"/>
            <w:vAlign w:val="center"/>
            <w:hideMark/>
          </w:tcPr>
          <w:p w14:paraId="2CA5068E" w14:textId="77777777" w:rsidR="00AB14AF" w:rsidRPr="005C573A" w:rsidRDefault="00AB14AF" w:rsidP="005C573A">
            <w:pPr>
              <w:rPr>
                <w:color w:val="000000"/>
                <w:sz w:val="16"/>
                <w:szCs w:val="16"/>
              </w:rPr>
            </w:pPr>
            <w:r w:rsidRPr="005C573A">
              <w:rPr>
                <w:color w:val="000000"/>
                <w:sz w:val="16"/>
                <w:szCs w:val="16"/>
              </w:rPr>
              <w:t>СПб ГБУЗ "Больница  Боткина" (Пискаревский)</w:t>
            </w:r>
          </w:p>
        </w:tc>
        <w:tc>
          <w:tcPr>
            <w:tcW w:w="5954" w:type="dxa"/>
            <w:tcBorders>
              <w:top w:val="nil"/>
              <w:left w:val="nil"/>
              <w:bottom w:val="single" w:sz="4" w:space="0" w:color="auto"/>
              <w:right w:val="single" w:sz="4" w:space="0" w:color="auto"/>
            </w:tcBorders>
            <w:shd w:val="clear" w:color="auto" w:fill="auto"/>
            <w:vAlign w:val="center"/>
            <w:hideMark/>
          </w:tcPr>
          <w:p w14:paraId="51F95292" w14:textId="77777777" w:rsidR="00AB14AF" w:rsidRPr="005C573A" w:rsidRDefault="00AB14AF" w:rsidP="005C573A">
            <w:pPr>
              <w:rPr>
                <w:color w:val="000000"/>
                <w:sz w:val="16"/>
                <w:szCs w:val="16"/>
              </w:rPr>
            </w:pPr>
            <w:r w:rsidRPr="005C573A">
              <w:rPr>
                <w:color w:val="000000"/>
                <w:sz w:val="16"/>
                <w:szCs w:val="16"/>
              </w:rPr>
              <w:t>195067, г. Санкт-Петербург, ул. Пискаревский проспект, д. 49,  литер Б</w:t>
            </w:r>
          </w:p>
        </w:tc>
        <w:tc>
          <w:tcPr>
            <w:tcW w:w="640" w:type="dxa"/>
            <w:tcBorders>
              <w:top w:val="nil"/>
              <w:left w:val="nil"/>
              <w:bottom w:val="single" w:sz="4" w:space="0" w:color="auto"/>
              <w:right w:val="single" w:sz="4" w:space="0" w:color="auto"/>
            </w:tcBorders>
            <w:shd w:val="clear" w:color="auto" w:fill="auto"/>
            <w:vAlign w:val="center"/>
            <w:hideMark/>
          </w:tcPr>
          <w:p w14:paraId="64E194D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D17C1DD"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5375193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E56572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15B82F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EBCE061"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7EF8B31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5FC637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7FEF95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470CFAD" w14:textId="77777777" w:rsidR="00AB14AF" w:rsidRPr="005C573A" w:rsidRDefault="00AB14AF" w:rsidP="005C573A">
            <w:pPr>
              <w:jc w:val="center"/>
              <w:rPr>
                <w:color w:val="000000"/>
                <w:sz w:val="16"/>
                <w:szCs w:val="16"/>
              </w:rPr>
            </w:pPr>
            <w:r w:rsidRPr="005C573A">
              <w:rPr>
                <w:color w:val="000000"/>
                <w:sz w:val="16"/>
                <w:szCs w:val="16"/>
              </w:rPr>
              <w:t>241</w:t>
            </w:r>
          </w:p>
        </w:tc>
        <w:tc>
          <w:tcPr>
            <w:tcW w:w="4662" w:type="dxa"/>
            <w:tcBorders>
              <w:top w:val="nil"/>
              <w:left w:val="nil"/>
              <w:bottom w:val="single" w:sz="4" w:space="0" w:color="auto"/>
              <w:right w:val="single" w:sz="4" w:space="0" w:color="auto"/>
            </w:tcBorders>
            <w:shd w:val="clear" w:color="auto" w:fill="auto"/>
            <w:vAlign w:val="center"/>
            <w:hideMark/>
          </w:tcPr>
          <w:p w14:paraId="16DBD653" w14:textId="77777777" w:rsidR="00AB14AF" w:rsidRPr="005C573A" w:rsidRDefault="00AB14AF" w:rsidP="005C573A">
            <w:pPr>
              <w:rPr>
                <w:color w:val="000000"/>
                <w:sz w:val="16"/>
                <w:szCs w:val="16"/>
              </w:rPr>
            </w:pPr>
            <w:r w:rsidRPr="005C573A">
              <w:rPr>
                <w:color w:val="000000"/>
                <w:sz w:val="16"/>
                <w:szCs w:val="16"/>
              </w:rPr>
              <w:t>СПб ГБУЗ "Введенская больница"</w:t>
            </w:r>
          </w:p>
        </w:tc>
        <w:tc>
          <w:tcPr>
            <w:tcW w:w="5954" w:type="dxa"/>
            <w:tcBorders>
              <w:top w:val="nil"/>
              <w:left w:val="nil"/>
              <w:bottom w:val="single" w:sz="4" w:space="0" w:color="auto"/>
              <w:right w:val="single" w:sz="4" w:space="0" w:color="auto"/>
            </w:tcBorders>
            <w:shd w:val="clear" w:color="auto" w:fill="auto"/>
            <w:vAlign w:val="center"/>
            <w:hideMark/>
          </w:tcPr>
          <w:p w14:paraId="0AB9E3A8" w14:textId="77777777" w:rsidR="00AB14AF" w:rsidRPr="005C573A" w:rsidRDefault="00AB14AF" w:rsidP="005C573A">
            <w:pPr>
              <w:rPr>
                <w:color w:val="000000"/>
                <w:sz w:val="16"/>
                <w:szCs w:val="16"/>
              </w:rPr>
            </w:pPr>
            <w:r w:rsidRPr="005C573A">
              <w:rPr>
                <w:color w:val="000000"/>
                <w:sz w:val="16"/>
                <w:szCs w:val="16"/>
              </w:rPr>
              <w:t>191180, г. Санкт-Петербург, ул. Лазаретный пер., д. 4</w:t>
            </w:r>
          </w:p>
        </w:tc>
        <w:tc>
          <w:tcPr>
            <w:tcW w:w="640" w:type="dxa"/>
            <w:tcBorders>
              <w:top w:val="nil"/>
              <w:left w:val="nil"/>
              <w:bottom w:val="single" w:sz="4" w:space="0" w:color="auto"/>
              <w:right w:val="single" w:sz="4" w:space="0" w:color="auto"/>
            </w:tcBorders>
            <w:shd w:val="clear" w:color="auto" w:fill="auto"/>
            <w:vAlign w:val="center"/>
            <w:hideMark/>
          </w:tcPr>
          <w:p w14:paraId="185F4BAC"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AE6BC56"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20D3E13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B740119"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C5B218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F222537"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1BFA7B6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35D291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46FE99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BAFE38E" w14:textId="77777777" w:rsidR="00AB14AF" w:rsidRPr="005C573A" w:rsidRDefault="00AB14AF" w:rsidP="005C573A">
            <w:pPr>
              <w:jc w:val="center"/>
              <w:rPr>
                <w:color w:val="000000"/>
                <w:sz w:val="16"/>
                <w:szCs w:val="16"/>
              </w:rPr>
            </w:pPr>
            <w:r w:rsidRPr="005C573A">
              <w:rPr>
                <w:color w:val="000000"/>
                <w:sz w:val="16"/>
                <w:szCs w:val="16"/>
              </w:rPr>
              <w:t>242</w:t>
            </w:r>
          </w:p>
        </w:tc>
        <w:tc>
          <w:tcPr>
            <w:tcW w:w="4662" w:type="dxa"/>
            <w:tcBorders>
              <w:top w:val="nil"/>
              <w:left w:val="nil"/>
              <w:bottom w:val="single" w:sz="4" w:space="0" w:color="auto"/>
              <w:right w:val="single" w:sz="4" w:space="0" w:color="auto"/>
            </w:tcBorders>
            <w:shd w:val="clear" w:color="auto" w:fill="auto"/>
            <w:vAlign w:val="center"/>
            <w:hideMark/>
          </w:tcPr>
          <w:p w14:paraId="55B9A8D5" w14:textId="77777777" w:rsidR="00AB14AF" w:rsidRPr="005C573A" w:rsidRDefault="00AB14AF" w:rsidP="005C573A">
            <w:pPr>
              <w:rPr>
                <w:color w:val="000000"/>
                <w:sz w:val="16"/>
                <w:szCs w:val="16"/>
              </w:rPr>
            </w:pPr>
            <w:r w:rsidRPr="005C573A">
              <w:rPr>
                <w:color w:val="000000"/>
                <w:sz w:val="16"/>
                <w:szCs w:val="16"/>
              </w:rPr>
              <w:t>СПб ГБУЗ "ГБ Святого Георгия"</w:t>
            </w:r>
          </w:p>
        </w:tc>
        <w:tc>
          <w:tcPr>
            <w:tcW w:w="5954" w:type="dxa"/>
            <w:tcBorders>
              <w:top w:val="nil"/>
              <w:left w:val="nil"/>
              <w:bottom w:val="single" w:sz="4" w:space="0" w:color="auto"/>
              <w:right w:val="single" w:sz="4" w:space="0" w:color="auto"/>
            </w:tcBorders>
            <w:shd w:val="clear" w:color="auto" w:fill="auto"/>
            <w:vAlign w:val="center"/>
            <w:hideMark/>
          </w:tcPr>
          <w:p w14:paraId="4E8EE319" w14:textId="77777777" w:rsidR="00AB14AF" w:rsidRPr="005C573A" w:rsidRDefault="00AB14AF" w:rsidP="005C573A">
            <w:pPr>
              <w:rPr>
                <w:color w:val="000000"/>
                <w:sz w:val="16"/>
                <w:szCs w:val="16"/>
              </w:rPr>
            </w:pPr>
            <w:r w:rsidRPr="005C573A">
              <w:rPr>
                <w:color w:val="000000"/>
                <w:sz w:val="16"/>
                <w:szCs w:val="16"/>
              </w:rPr>
              <w:t>194354, г. Санкт-Петербург, ул. Северный пр., д. 1</w:t>
            </w:r>
          </w:p>
        </w:tc>
        <w:tc>
          <w:tcPr>
            <w:tcW w:w="640" w:type="dxa"/>
            <w:tcBorders>
              <w:top w:val="nil"/>
              <w:left w:val="nil"/>
              <w:bottom w:val="single" w:sz="4" w:space="0" w:color="auto"/>
              <w:right w:val="single" w:sz="4" w:space="0" w:color="auto"/>
            </w:tcBorders>
            <w:shd w:val="clear" w:color="auto" w:fill="auto"/>
            <w:vAlign w:val="center"/>
            <w:hideMark/>
          </w:tcPr>
          <w:p w14:paraId="5AAB094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E8ECDEA"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777E78E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9F1092A"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EF9629B"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0489FB1"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7D22F26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0BB81D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BBBF9E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4614EAE" w14:textId="77777777" w:rsidR="00AB14AF" w:rsidRPr="005C573A" w:rsidRDefault="00AB14AF" w:rsidP="005C573A">
            <w:pPr>
              <w:jc w:val="center"/>
              <w:rPr>
                <w:color w:val="000000"/>
                <w:sz w:val="16"/>
                <w:szCs w:val="16"/>
              </w:rPr>
            </w:pPr>
            <w:r w:rsidRPr="005C573A">
              <w:rPr>
                <w:color w:val="000000"/>
                <w:sz w:val="16"/>
                <w:szCs w:val="16"/>
              </w:rPr>
              <w:t>243</w:t>
            </w:r>
          </w:p>
        </w:tc>
        <w:tc>
          <w:tcPr>
            <w:tcW w:w="4662" w:type="dxa"/>
            <w:tcBorders>
              <w:top w:val="nil"/>
              <w:left w:val="nil"/>
              <w:bottom w:val="single" w:sz="4" w:space="0" w:color="auto"/>
              <w:right w:val="single" w:sz="4" w:space="0" w:color="auto"/>
            </w:tcBorders>
            <w:shd w:val="clear" w:color="auto" w:fill="auto"/>
            <w:vAlign w:val="center"/>
            <w:hideMark/>
          </w:tcPr>
          <w:p w14:paraId="24141067" w14:textId="77777777" w:rsidR="00AB14AF" w:rsidRPr="005C573A" w:rsidRDefault="00AB14AF" w:rsidP="005C573A">
            <w:pPr>
              <w:rPr>
                <w:color w:val="000000"/>
                <w:sz w:val="16"/>
                <w:szCs w:val="16"/>
              </w:rPr>
            </w:pPr>
            <w:r w:rsidRPr="005C573A">
              <w:rPr>
                <w:color w:val="000000"/>
                <w:sz w:val="16"/>
                <w:szCs w:val="16"/>
              </w:rPr>
              <w:t>СПб ГБУЗ "ГКДЦ №1"</w:t>
            </w:r>
          </w:p>
        </w:tc>
        <w:tc>
          <w:tcPr>
            <w:tcW w:w="5954" w:type="dxa"/>
            <w:tcBorders>
              <w:top w:val="nil"/>
              <w:left w:val="nil"/>
              <w:bottom w:val="single" w:sz="4" w:space="0" w:color="auto"/>
              <w:right w:val="single" w:sz="4" w:space="0" w:color="auto"/>
            </w:tcBorders>
            <w:shd w:val="clear" w:color="auto" w:fill="auto"/>
            <w:vAlign w:val="center"/>
            <w:hideMark/>
          </w:tcPr>
          <w:p w14:paraId="30C5F2D2" w14:textId="77777777" w:rsidR="00AB14AF" w:rsidRPr="005C573A" w:rsidRDefault="00AB14AF" w:rsidP="005C573A">
            <w:pPr>
              <w:rPr>
                <w:color w:val="000000"/>
                <w:sz w:val="16"/>
                <w:szCs w:val="16"/>
              </w:rPr>
            </w:pPr>
            <w:r w:rsidRPr="005C573A">
              <w:rPr>
                <w:color w:val="000000"/>
                <w:sz w:val="16"/>
                <w:szCs w:val="16"/>
              </w:rPr>
              <w:t xml:space="preserve">194354, г. Санкт-Петербург, ул. Сикейроса, д. 10,  </w:t>
            </w:r>
            <w:proofErr w:type="spellStart"/>
            <w:r w:rsidRPr="005C573A">
              <w:rPr>
                <w:color w:val="000000"/>
                <w:sz w:val="16"/>
                <w:szCs w:val="16"/>
              </w:rPr>
              <w:t>Лит.А</w:t>
            </w:r>
            <w:proofErr w:type="spellEnd"/>
          </w:p>
        </w:tc>
        <w:tc>
          <w:tcPr>
            <w:tcW w:w="640" w:type="dxa"/>
            <w:tcBorders>
              <w:top w:val="nil"/>
              <w:left w:val="nil"/>
              <w:bottom w:val="single" w:sz="4" w:space="0" w:color="auto"/>
              <w:right w:val="single" w:sz="4" w:space="0" w:color="auto"/>
            </w:tcBorders>
            <w:shd w:val="clear" w:color="auto" w:fill="auto"/>
            <w:vAlign w:val="center"/>
            <w:hideMark/>
          </w:tcPr>
          <w:p w14:paraId="35012CF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927E9C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B4091D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728E749"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73DBC1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6661074"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492184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3B9D8B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B838E3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56E5AA5" w14:textId="77777777" w:rsidR="00AB14AF" w:rsidRPr="005C573A" w:rsidRDefault="00AB14AF" w:rsidP="005C573A">
            <w:pPr>
              <w:jc w:val="center"/>
              <w:rPr>
                <w:color w:val="000000"/>
                <w:sz w:val="16"/>
                <w:szCs w:val="16"/>
              </w:rPr>
            </w:pPr>
            <w:r w:rsidRPr="005C573A">
              <w:rPr>
                <w:color w:val="000000"/>
                <w:sz w:val="16"/>
                <w:szCs w:val="16"/>
              </w:rPr>
              <w:t>244</w:t>
            </w:r>
          </w:p>
        </w:tc>
        <w:tc>
          <w:tcPr>
            <w:tcW w:w="4662" w:type="dxa"/>
            <w:tcBorders>
              <w:top w:val="nil"/>
              <w:left w:val="nil"/>
              <w:bottom w:val="single" w:sz="4" w:space="0" w:color="auto"/>
              <w:right w:val="single" w:sz="4" w:space="0" w:color="auto"/>
            </w:tcBorders>
            <w:shd w:val="clear" w:color="auto" w:fill="auto"/>
            <w:vAlign w:val="center"/>
            <w:hideMark/>
          </w:tcPr>
          <w:p w14:paraId="25985C69" w14:textId="77777777" w:rsidR="00AB14AF" w:rsidRPr="005C573A" w:rsidRDefault="00AB14AF" w:rsidP="005C573A">
            <w:pPr>
              <w:rPr>
                <w:color w:val="000000"/>
                <w:sz w:val="16"/>
                <w:szCs w:val="16"/>
              </w:rPr>
            </w:pPr>
            <w:r w:rsidRPr="005C573A">
              <w:rPr>
                <w:color w:val="000000"/>
                <w:sz w:val="16"/>
                <w:szCs w:val="16"/>
              </w:rPr>
              <w:t xml:space="preserve">СПб ГБУЗ "ГКДЦ №1" (отделение гипербарической оксигенации. Муринский пр-т) </w:t>
            </w:r>
          </w:p>
        </w:tc>
        <w:tc>
          <w:tcPr>
            <w:tcW w:w="5954" w:type="dxa"/>
            <w:tcBorders>
              <w:top w:val="nil"/>
              <w:left w:val="nil"/>
              <w:bottom w:val="single" w:sz="4" w:space="0" w:color="auto"/>
              <w:right w:val="single" w:sz="4" w:space="0" w:color="auto"/>
            </w:tcBorders>
            <w:shd w:val="clear" w:color="auto" w:fill="auto"/>
            <w:vAlign w:val="center"/>
            <w:hideMark/>
          </w:tcPr>
          <w:p w14:paraId="611DF458" w14:textId="77777777" w:rsidR="00AB14AF" w:rsidRPr="005C573A" w:rsidRDefault="00AB14AF" w:rsidP="005C573A">
            <w:pPr>
              <w:rPr>
                <w:color w:val="000000"/>
                <w:sz w:val="16"/>
                <w:szCs w:val="16"/>
              </w:rPr>
            </w:pPr>
            <w:r w:rsidRPr="005C573A">
              <w:rPr>
                <w:color w:val="000000"/>
                <w:sz w:val="16"/>
                <w:szCs w:val="16"/>
              </w:rPr>
              <w:t>194156, г. Санкт-Петербург, ул. Муринский 2-ой проспект, д. 9</w:t>
            </w:r>
          </w:p>
        </w:tc>
        <w:tc>
          <w:tcPr>
            <w:tcW w:w="640" w:type="dxa"/>
            <w:tcBorders>
              <w:top w:val="nil"/>
              <w:left w:val="nil"/>
              <w:bottom w:val="single" w:sz="4" w:space="0" w:color="auto"/>
              <w:right w:val="single" w:sz="4" w:space="0" w:color="auto"/>
            </w:tcBorders>
            <w:shd w:val="clear" w:color="auto" w:fill="auto"/>
            <w:vAlign w:val="center"/>
            <w:hideMark/>
          </w:tcPr>
          <w:p w14:paraId="5533C9C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ECFDFA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7C3209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3C7344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C2D4A5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0895DB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0DE2B1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62744B4"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659870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0F30815" w14:textId="77777777" w:rsidR="00AB14AF" w:rsidRPr="005C573A" w:rsidRDefault="00AB14AF" w:rsidP="005C573A">
            <w:pPr>
              <w:jc w:val="center"/>
              <w:rPr>
                <w:color w:val="000000"/>
                <w:sz w:val="16"/>
                <w:szCs w:val="16"/>
              </w:rPr>
            </w:pPr>
            <w:r w:rsidRPr="005C573A">
              <w:rPr>
                <w:color w:val="000000"/>
                <w:sz w:val="16"/>
                <w:szCs w:val="16"/>
              </w:rPr>
              <w:t>245</w:t>
            </w:r>
          </w:p>
        </w:tc>
        <w:tc>
          <w:tcPr>
            <w:tcW w:w="4662" w:type="dxa"/>
            <w:tcBorders>
              <w:top w:val="nil"/>
              <w:left w:val="nil"/>
              <w:bottom w:val="single" w:sz="4" w:space="0" w:color="auto"/>
              <w:right w:val="single" w:sz="4" w:space="0" w:color="auto"/>
            </w:tcBorders>
            <w:shd w:val="clear" w:color="auto" w:fill="auto"/>
            <w:vAlign w:val="center"/>
            <w:hideMark/>
          </w:tcPr>
          <w:p w14:paraId="2689C108" w14:textId="77777777" w:rsidR="00AB14AF" w:rsidRPr="005C573A" w:rsidRDefault="00AB14AF" w:rsidP="005C573A">
            <w:pPr>
              <w:rPr>
                <w:color w:val="000000"/>
                <w:sz w:val="16"/>
                <w:szCs w:val="16"/>
              </w:rPr>
            </w:pPr>
            <w:r w:rsidRPr="005C573A">
              <w:rPr>
                <w:color w:val="000000"/>
                <w:sz w:val="16"/>
                <w:szCs w:val="16"/>
              </w:rPr>
              <w:t>СПб ГБУЗ "Александровская больница"</w:t>
            </w:r>
          </w:p>
        </w:tc>
        <w:tc>
          <w:tcPr>
            <w:tcW w:w="5954" w:type="dxa"/>
            <w:tcBorders>
              <w:top w:val="nil"/>
              <w:left w:val="nil"/>
              <w:bottom w:val="single" w:sz="4" w:space="0" w:color="auto"/>
              <w:right w:val="single" w:sz="4" w:space="0" w:color="auto"/>
            </w:tcBorders>
            <w:shd w:val="clear" w:color="auto" w:fill="auto"/>
            <w:vAlign w:val="center"/>
            <w:hideMark/>
          </w:tcPr>
          <w:p w14:paraId="0DBF1A9D" w14:textId="77777777" w:rsidR="00AB14AF" w:rsidRPr="005C573A" w:rsidRDefault="00AB14AF" w:rsidP="005C573A">
            <w:pPr>
              <w:rPr>
                <w:color w:val="000000"/>
                <w:sz w:val="16"/>
                <w:szCs w:val="16"/>
              </w:rPr>
            </w:pPr>
            <w:r w:rsidRPr="005C573A">
              <w:rPr>
                <w:color w:val="000000"/>
                <w:sz w:val="16"/>
                <w:szCs w:val="16"/>
              </w:rPr>
              <w:t>193312, г. Санкт-Петербург, ул. Солидарности пр., д. 4</w:t>
            </w:r>
          </w:p>
        </w:tc>
        <w:tc>
          <w:tcPr>
            <w:tcW w:w="640" w:type="dxa"/>
            <w:tcBorders>
              <w:top w:val="nil"/>
              <w:left w:val="nil"/>
              <w:bottom w:val="single" w:sz="4" w:space="0" w:color="auto"/>
              <w:right w:val="single" w:sz="4" w:space="0" w:color="auto"/>
            </w:tcBorders>
            <w:shd w:val="clear" w:color="auto" w:fill="auto"/>
            <w:vAlign w:val="center"/>
            <w:hideMark/>
          </w:tcPr>
          <w:p w14:paraId="776CB02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FAFC8ED"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35BBFB7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7AA2BF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6657D9F"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E90FCE7"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3B42EFF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1FD1D4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A318A8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39F28DC" w14:textId="77777777" w:rsidR="00AB14AF" w:rsidRPr="005C573A" w:rsidRDefault="00AB14AF" w:rsidP="005C573A">
            <w:pPr>
              <w:jc w:val="center"/>
              <w:rPr>
                <w:color w:val="000000"/>
                <w:sz w:val="16"/>
                <w:szCs w:val="16"/>
              </w:rPr>
            </w:pPr>
            <w:r w:rsidRPr="005C573A">
              <w:rPr>
                <w:color w:val="000000"/>
                <w:sz w:val="16"/>
                <w:szCs w:val="16"/>
              </w:rPr>
              <w:t>246</w:t>
            </w:r>
          </w:p>
        </w:tc>
        <w:tc>
          <w:tcPr>
            <w:tcW w:w="4662" w:type="dxa"/>
            <w:tcBorders>
              <w:top w:val="nil"/>
              <w:left w:val="nil"/>
              <w:bottom w:val="single" w:sz="4" w:space="0" w:color="auto"/>
              <w:right w:val="single" w:sz="4" w:space="0" w:color="auto"/>
            </w:tcBorders>
            <w:shd w:val="clear" w:color="auto" w:fill="auto"/>
            <w:vAlign w:val="center"/>
            <w:hideMark/>
          </w:tcPr>
          <w:p w14:paraId="2BEF54AB" w14:textId="77777777" w:rsidR="00AB14AF" w:rsidRPr="005C573A" w:rsidRDefault="00AB14AF" w:rsidP="005C573A">
            <w:pPr>
              <w:rPr>
                <w:color w:val="000000"/>
                <w:sz w:val="16"/>
                <w:szCs w:val="16"/>
              </w:rPr>
            </w:pPr>
            <w:r w:rsidRPr="005C573A">
              <w:rPr>
                <w:color w:val="000000"/>
                <w:sz w:val="16"/>
                <w:szCs w:val="16"/>
              </w:rPr>
              <w:t>СПб ГБУЗ "Городская больница №15"</w:t>
            </w:r>
          </w:p>
        </w:tc>
        <w:tc>
          <w:tcPr>
            <w:tcW w:w="5954" w:type="dxa"/>
            <w:tcBorders>
              <w:top w:val="nil"/>
              <w:left w:val="nil"/>
              <w:bottom w:val="single" w:sz="4" w:space="0" w:color="auto"/>
              <w:right w:val="single" w:sz="4" w:space="0" w:color="auto"/>
            </w:tcBorders>
            <w:shd w:val="clear" w:color="auto" w:fill="auto"/>
            <w:vAlign w:val="center"/>
            <w:hideMark/>
          </w:tcPr>
          <w:p w14:paraId="178FE84F" w14:textId="77777777" w:rsidR="00AB14AF" w:rsidRPr="005C573A" w:rsidRDefault="00AB14AF" w:rsidP="005C573A">
            <w:pPr>
              <w:rPr>
                <w:color w:val="000000"/>
                <w:sz w:val="16"/>
                <w:szCs w:val="16"/>
              </w:rPr>
            </w:pPr>
            <w:r w:rsidRPr="005C573A">
              <w:rPr>
                <w:color w:val="000000"/>
                <w:sz w:val="16"/>
                <w:szCs w:val="16"/>
              </w:rPr>
              <w:t>198205, г. Санкт-Петербург, ул. Авангардная, д. 4</w:t>
            </w:r>
          </w:p>
        </w:tc>
        <w:tc>
          <w:tcPr>
            <w:tcW w:w="640" w:type="dxa"/>
            <w:tcBorders>
              <w:top w:val="nil"/>
              <w:left w:val="nil"/>
              <w:bottom w:val="single" w:sz="4" w:space="0" w:color="auto"/>
              <w:right w:val="single" w:sz="4" w:space="0" w:color="auto"/>
            </w:tcBorders>
            <w:shd w:val="clear" w:color="auto" w:fill="auto"/>
            <w:vAlign w:val="center"/>
            <w:hideMark/>
          </w:tcPr>
          <w:p w14:paraId="06CFDD6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F6E069E"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6B00D6C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A3D7CF9"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43F011BB"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BE51264"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4DFF6FE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B74C835"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154421D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99CE8E9" w14:textId="77777777" w:rsidR="00AB14AF" w:rsidRPr="005C573A" w:rsidRDefault="00AB14AF" w:rsidP="005C573A">
            <w:pPr>
              <w:jc w:val="center"/>
              <w:rPr>
                <w:color w:val="000000"/>
                <w:sz w:val="16"/>
                <w:szCs w:val="16"/>
              </w:rPr>
            </w:pPr>
            <w:r w:rsidRPr="005C573A">
              <w:rPr>
                <w:color w:val="000000"/>
                <w:sz w:val="16"/>
                <w:szCs w:val="16"/>
              </w:rPr>
              <w:t>247</w:t>
            </w:r>
          </w:p>
        </w:tc>
        <w:tc>
          <w:tcPr>
            <w:tcW w:w="4662" w:type="dxa"/>
            <w:tcBorders>
              <w:top w:val="nil"/>
              <w:left w:val="nil"/>
              <w:bottom w:val="single" w:sz="4" w:space="0" w:color="auto"/>
              <w:right w:val="single" w:sz="4" w:space="0" w:color="auto"/>
            </w:tcBorders>
            <w:shd w:val="clear" w:color="auto" w:fill="auto"/>
            <w:vAlign w:val="center"/>
            <w:hideMark/>
          </w:tcPr>
          <w:p w14:paraId="23A01A7F" w14:textId="77777777" w:rsidR="00AB14AF" w:rsidRPr="005C573A" w:rsidRDefault="00AB14AF" w:rsidP="005C573A">
            <w:pPr>
              <w:rPr>
                <w:color w:val="000000"/>
                <w:sz w:val="16"/>
                <w:szCs w:val="16"/>
              </w:rPr>
            </w:pPr>
            <w:r w:rsidRPr="005C573A">
              <w:rPr>
                <w:color w:val="000000"/>
                <w:sz w:val="16"/>
                <w:szCs w:val="16"/>
              </w:rPr>
              <w:t>СПб ГБУЗ "Городская больница №20"</w:t>
            </w:r>
          </w:p>
        </w:tc>
        <w:tc>
          <w:tcPr>
            <w:tcW w:w="5954" w:type="dxa"/>
            <w:tcBorders>
              <w:top w:val="nil"/>
              <w:left w:val="nil"/>
              <w:bottom w:val="single" w:sz="4" w:space="0" w:color="auto"/>
              <w:right w:val="single" w:sz="4" w:space="0" w:color="auto"/>
            </w:tcBorders>
            <w:shd w:val="clear" w:color="auto" w:fill="auto"/>
            <w:vAlign w:val="center"/>
            <w:hideMark/>
          </w:tcPr>
          <w:p w14:paraId="50254A89" w14:textId="77777777" w:rsidR="00AB14AF" w:rsidRPr="005C573A" w:rsidRDefault="00AB14AF" w:rsidP="005C573A">
            <w:pPr>
              <w:rPr>
                <w:color w:val="000000"/>
                <w:sz w:val="16"/>
                <w:szCs w:val="16"/>
              </w:rPr>
            </w:pPr>
            <w:r w:rsidRPr="005C573A">
              <w:rPr>
                <w:color w:val="000000"/>
                <w:sz w:val="16"/>
                <w:szCs w:val="16"/>
              </w:rPr>
              <w:t xml:space="preserve">196135, г. Санкт-Петербург, ул. Гастелло, д. 21,  </w:t>
            </w:r>
            <w:proofErr w:type="spellStart"/>
            <w:r w:rsidRPr="005C573A">
              <w:rPr>
                <w:color w:val="000000"/>
                <w:sz w:val="16"/>
                <w:szCs w:val="16"/>
              </w:rPr>
              <w:t>Лит.А</w:t>
            </w:r>
            <w:proofErr w:type="spellEnd"/>
          </w:p>
        </w:tc>
        <w:tc>
          <w:tcPr>
            <w:tcW w:w="640" w:type="dxa"/>
            <w:tcBorders>
              <w:top w:val="nil"/>
              <w:left w:val="nil"/>
              <w:bottom w:val="single" w:sz="4" w:space="0" w:color="auto"/>
              <w:right w:val="single" w:sz="4" w:space="0" w:color="auto"/>
            </w:tcBorders>
            <w:shd w:val="clear" w:color="auto" w:fill="auto"/>
            <w:vAlign w:val="center"/>
            <w:hideMark/>
          </w:tcPr>
          <w:p w14:paraId="41A93FCA"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1500EFF1"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6001B5E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CAD734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52D5D3D"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185EC833"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07331A9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E906A2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1E7E3F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1D33B99" w14:textId="77777777" w:rsidR="00AB14AF" w:rsidRPr="005C573A" w:rsidRDefault="00AB14AF" w:rsidP="005C573A">
            <w:pPr>
              <w:jc w:val="center"/>
              <w:rPr>
                <w:color w:val="000000"/>
                <w:sz w:val="16"/>
                <w:szCs w:val="16"/>
              </w:rPr>
            </w:pPr>
            <w:r w:rsidRPr="005C573A">
              <w:rPr>
                <w:color w:val="000000"/>
                <w:sz w:val="16"/>
                <w:szCs w:val="16"/>
              </w:rPr>
              <w:t>248</w:t>
            </w:r>
          </w:p>
        </w:tc>
        <w:tc>
          <w:tcPr>
            <w:tcW w:w="4662" w:type="dxa"/>
            <w:tcBorders>
              <w:top w:val="nil"/>
              <w:left w:val="nil"/>
              <w:bottom w:val="single" w:sz="4" w:space="0" w:color="auto"/>
              <w:right w:val="single" w:sz="4" w:space="0" w:color="auto"/>
            </w:tcBorders>
            <w:shd w:val="clear" w:color="auto" w:fill="auto"/>
            <w:vAlign w:val="center"/>
            <w:hideMark/>
          </w:tcPr>
          <w:p w14:paraId="4FA25E82" w14:textId="77777777" w:rsidR="00AB14AF" w:rsidRPr="005C573A" w:rsidRDefault="00AB14AF" w:rsidP="005C573A">
            <w:pPr>
              <w:rPr>
                <w:color w:val="000000"/>
                <w:sz w:val="16"/>
                <w:szCs w:val="16"/>
              </w:rPr>
            </w:pPr>
            <w:r w:rsidRPr="005C573A">
              <w:rPr>
                <w:color w:val="000000"/>
                <w:sz w:val="16"/>
                <w:szCs w:val="16"/>
              </w:rPr>
              <w:t>СПБ ГБУЗ "Городская больница №26"</w:t>
            </w:r>
          </w:p>
        </w:tc>
        <w:tc>
          <w:tcPr>
            <w:tcW w:w="5954" w:type="dxa"/>
            <w:tcBorders>
              <w:top w:val="nil"/>
              <w:left w:val="nil"/>
              <w:bottom w:val="single" w:sz="4" w:space="0" w:color="auto"/>
              <w:right w:val="single" w:sz="4" w:space="0" w:color="auto"/>
            </w:tcBorders>
            <w:shd w:val="clear" w:color="auto" w:fill="auto"/>
            <w:vAlign w:val="center"/>
            <w:hideMark/>
          </w:tcPr>
          <w:p w14:paraId="231079DE" w14:textId="77777777" w:rsidR="00AB14AF" w:rsidRPr="005C573A" w:rsidRDefault="00AB14AF" w:rsidP="005C573A">
            <w:pPr>
              <w:rPr>
                <w:color w:val="000000"/>
                <w:sz w:val="16"/>
                <w:szCs w:val="16"/>
              </w:rPr>
            </w:pPr>
            <w:r w:rsidRPr="005C573A">
              <w:rPr>
                <w:color w:val="000000"/>
                <w:sz w:val="16"/>
                <w:szCs w:val="16"/>
              </w:rPr>
              <w:t>196247, г. Санкт-Петербург, ул. Костюшко, д. 2</w:t>
            </w:r>
          </w:p>
        </w:tc>
        <w:tc>
          <w:tcPr>
            <w:tcW w:w="640" w:type="dxa"/>
            <w:tcBorders>
              <w:top w:val="nil"/>
              <w:left w:val="nil"/>
              <w:bottom w:val="single" w:sz="4" w:space="0" w:color="auto"/>
              <w:right w:val="single" w:sz="4" w:space="0" w:color="auto"/>
            </w:tcBorders>
            <w:shd w:val="clear" w:color="auto" w:fill="auto"/>
            <w:vAlign w:val="center"/>
            <w:hideMark/>
          </w:tcPr>
          <w:p w14:paraId="4A200EE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AE91BF8"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6BE2E7B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ADF28A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E28315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6F8BA61"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4F12FFC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6EBDF72"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ED96C6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82071FC" w14:textId="77777777" w:rsidR="00AB14AF" w:rsidRPr="005C573A" w:rsidRDefault="00AB14AF" w:rsidP="005C573A">
            <w:pPr>
              <w:jc w:val="center"/>
              <w:rPr>
                <w:color w:val="000000"/>
                <w:sz w:val="16"/>
                <w:szCs w:val="16"/>
              </w:rPr>
            </w:pPr>
            <w:r w:rsidRPr="005C573A">
              <w:rPr>
                <w:color w:val="000000"/>
                <w:sz w:val="16"/>
                <w:szCs w:val="16"/>
              </w:rPr>
              <w:t>249</w:t>
            </w:r>
          </w:p>
        </w:tc>
        <w:tc>
          <w:tcPr>
            <w:tcW w:w="4662" w:type="dxa"/>
            <w:tcBorders>
              <w:top w:val="nil"/>
              <w:left w:val="nil"/>
              <w:bottom w:val="single" w:sz="4" w:space="0" w:color="auto"/>
              <w:right w:val="single" w:sz="4" w:space="0" w:color="auto"/>
            </w:tcBorders>
            <w:shd w:val="clear" w:color="auto" w:fill="auto"/>
            <w:vAlign w:val="center"/>
            <w:hideMark/>
          </w:tcPr>
          <w:p w14:paraId="0FC1BDCC" w14:textId="77777777" w:rsidR="00AB14AF" w:rsidRPr="005C573A" w:rsidRDefault="00AB14AF" w:rsidP="005C573A">
            <w:pPr>
              <w:rPr>
                <w:color w:val="000000"/>
                <w:sz w:val="16"/>
                <w:szCs w:val="16"/>
              </w:rPr>
            </w:pPr>
            <w:r w:rsidRPr="005C573A">
              <w:rPr>
                <w:color w:val="000000"/>
                <w:sz w:val="16"/>
                <w:szCs w:val="16"/>
              </w:rPr>
              <w:t>СПб ГБУЗ "Городская Больница №28"</w:t>
            </w:r>
          </w:p>
        </w:tc>
        <w:tc>
          <w:tcPr>
            <w:tcW w:w="5954" w:type="dxa"/>
            <w:tcBorders>
              <w:top w:val="nil"/>
              <w:left w:val="nil"/>
              <w:bottom w:val="single" w:sz="4" w:space="0" w:color="auto"/>
              <w:right w:val="single" w:sz="4" w:space="0" w:color="auto"/>
            </w:tcBorders>
            <w:shd w:val="clear" w:color="auto" w:fill="auto"/>
            <w:vAlign w:val="center"/>
            <w:hideMark/>
          </w:tcPr>
          <w:p w14:paraId="169AE84B" w14:textId="77777777" w:rsidR="00AB14AF" w:rsidRPr="005C573A" w:rsidRDefault="00AB14AF" w:rsidP="005C573A">
            <w:pPr>
              <w:rPr>
                <w:color w:val="000000"/>
                <w:sz w:val="16"/>
                <w:szCs w:val="16"/>
              </w:rPr>
            </w:pPr>
            <w:r w:rsidRPr="005C573A">
              <w:rPr>
                <w:color w:val="000000"/>
                <w:sz w:val="16"/>
                <w:szCs w:val="16"/>
              </w:rPr>
              <w:t>190000, г. Санкт-Петербург, ул. Декабристов, д. 1-3</w:t>
            </w:r>
          </w:p>
        </w:tc>
        <w:tc>
          <w:tcPr>
            <w:tcW w:w="640" w:type="dxa"/>
            <w:tcBorders>
              <w:top w:val="nil"/>
              <w:left w:val="nil"/>
              <w:bottom w:val="single" w:sz="4" w:space="0" w:color="auto"/>
              <w:right w:val="single" w:sz="4" w:space="0" w:color="auto"/>
            </w:tcBorders>
            <w:shd w:val="clear" w:color="auto" w:fill="auto"/>
            <w:vAlign w:val="center"/>
            <w:hideMark/>
          </w:tcPr>
          <w:p w14:paraId="4FCE4D07"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386DDFD5"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6A30C37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BC8C629"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06709BC"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5BED2811"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4270BE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900CD8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07A4C7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6200295" w14:textId="77777777" w:rsidR="00AB14AF" w:rsidRPr="005C573A" w:rsidRDefault="00AB14AF" w:rsidP="005C573A">
            <w:pPr>
              <w:jc w:val="center"/>
              <w:rPr>
                <w:color w:val="000000"/>
                <w:sz w:val="16"/>
                <w:szCs w:val="16"/>
              </w:rPr>
            </w:pPr>
            <w:r w:rsidRPr="005C573A">
              <w:rPr>
                <w:color w:val="000000"/>
                <w:sz w:val="16"/>
                <w:szCs w:val="16"/>
              </w:rPr>
              <w:t>250</w:t>
            </w:r>
          </w:p>
        </w:tc>
        <w:tc>
          <w:tcPr>
            <w:tcW w:w="4662" w:type="dxa"/>
            <w:tcBorders>
              <w:top w:val="nil"/>
              <w:left w:val="nil"/>
              <w:bottom w:val="single" w:sz="4" w:space="0" w:color="auto"/>
              <w:right w:val="single" w:sz="4" w:space="0" w:color="auto"/>
            </w:tcBorders>
            <w:shd w:val="clear" w:color="auto" w:fill="auto"/>
            <w:vAlign w:val="center"/>
            <w:hideMark/>
          </w:tcPr>
          <w:p w14:paraId="550FE831" w14:textId="77777777" w:rsidR="00AB14AF" w:rsidRPr="005C573A" w:rsidRDefault="00AB14AF" w:rsidP="005C573A">
            <w:pPr>
              <w:rPr>
                <w:color w:val="000000"/>
                <w:sz w:val="16"/>
                <w:szCs w:val="16"/>
              </w:rPr>
            </w:pPr>
            <w:r w:rsidRPr="005C573A">
              <w:rPr>
                <w:color w:val="000000"/>
                <w:sz w:val="16"/>
                <w:szCs w:val="16"/>
              </w:rPr>
              <w:t>СПб ГБУЗ "Городская больница №33"</w:t>
            </w:r>
          </w:p>
        </w:tc>
        <w:tc>
          <w:tcPr>
            <w:tcW w:w="5954" w:type="dxa"/>
            <w:tcBorders>
              <w:top w:val="nil"/>
              <w:left w:val="nil"/>
              <w:bottom w:val="single" w:sz="4" w:space="0" w:color="auto"/>
              <w:right w:val="single" w:sz="4" w:space="0" w:color="auto"/>
            </w:tcBorders>
            <w:shd w:val="clear" w:color="auto" w:fill="auto"/>
            <w:vAlign w:val="center"/>
            <w:hideMark/>
          </w:tcPr>
          <w:p w14:paraId="5E4B8660" w14:textId="77777777" w:rsidR="00AB14AF" w:rsidRPr="005C573A" w:rsidRDefault="00AB14AF" w:rsidP="005C573A">
            <w:pPr>
              <w:rPr>
                <w:color w:val="000000"/>
                <w:sz w:val="16"/>
                <w:szCs w:val="16"/>
              </w:rPr>
            </w:pPr>
            <w:r w:rsidRPr="005C573A">
              <w:rPr>
                <w:color w:val="000000"/>
                <w:sz w:val="16"/>
                <w:szCs w:val="16"/>
              </w:rPr>
              <w:t>196653, г. г Колпино, ул. Павловская, д. 16</w:t>
            </w:r>
          </w:p>
        </w:tc>
        <w:tc>
          <w:tcPr>
            <w:tcW w:w="640" w:type="dxa"/>
            <w:tcBorders>
              <w:top w:val="nil"/>
              <w:left w:val="nil"/>
              <w:bottom w:val="single" w:sz="4" w:space="0" w:color="auto"/>
              <w:right w:val="single" w:sz="4" w:space="0" w:color="auto"/>
            </w:tcBorders>
            <w:shd w:val="clear" w:color="auto" w:fill="auto"/>
            <w:vAlign w:val="center"/>
            <w:hideMark/>
          </w:tcPr>
          <w:p w14:paraId="126F0445"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803740D"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4787FE4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7329E5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BF06FE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202C385"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4F1398D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DDC1E1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7AA5C3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ED4465A" w14:textId="77777777" w:rsidR="00AB14AF" w:rsidRPr="005C573A" w:rsidRDefault="00AB14AF" w:rsidP="005C573A">
            <w:pPr>
              <w:jc w:val="center"/>
              <w:rPr>
                <w:color w:val="000000"/>
                <w:sz w:val="16"/>
                <w:szCs w:val="16"/>
              </w:rPr>
            </w:pPr>
            <w:r w:rsidRPr="005C573A">
              <w:rPr>
                <w:color w:val="000000"/>
                <w:sz w:val="16"/>
                <w:szCs w:val="16"/>
              </w:rPr>
              <w:t>251</w:t>
            </w:r>
          </w:p>
        </w:tc>
        <w:tc>
          <w:tcPr>
            <w:tcW w:w="4662" w:type="dxa"/>
            <w:tcBorders>
              <w:top w:val="nil"/>
              <w:left w:val="nil"/>
              <w:bottom w:val="single" w:sz="4" w:space="0" w:color="auto"/>
              <w:right w:val="single" w:sz="4" w:space="0" w:color="auto"/>
            </w:tcBorders>
            <w:shd w:val="clear" w:color="auto" w:fill="auto"/>
            <w:vAlign w:val="center"/>
            <w:hideMark/>
          </w:tcPr>
          <w:p w14:paraId="209BAB5C" w14:textId="77777777" w:rsidR="00AB14AF" w:rsidRPr="005C573A" w:rsidRDefault="00AB14AF" w:rsidP="005C573A">
            <w:pPr>
              <w:rPr>
                <w:color w:val="000000"/>
                <w:sz w:val="16"/>
                <w:szCs w:val="16"/>
              </w:rPr>
            </w:pPr>
            <w:r w:rsidRPr="005C573A">
              <w:rPr>
                <w:color w:val="000000"/>
                <w:sz w:val="16"/>
                <w:szCs w:val="16"/>
              </w:rPr>
              <w:t>СПб ГБУЗ "Городская больница №38 им. Н.А. Семашко"</w:t>
            </w:r>
          </w:p>
        </w:tc>
        <w:tc>
          <w:tcPr>
            <w:tcW w:w="5954" w:type="dxa"/>
            <w:tcBorders>
              <w:top w:val="nil"/>
              <w:left w:val="nil"/>
              <w:bottom w:val="single" w:sz="4" w:space="0" w:color="auto"/>
              <w:right w:val="single" w:sz="4" w:space="0" w:color="auto"/>
            </w:tcBorders>
            <w:shd w:val="clear" w:color="auto" w:fill="auto"/>
            <w:vAlign w:val="center"/>
            <w:hideMark/>
          </w:tcPr>
          <w:p w14:paraId="0F09B8E6" w14:textId="77777777" w:rsidR="00AB14AF" w:rsidRPr="005C573A" w:rsidRDefault="00AB14AF" w:rsidP="005C573A">
            <w:pPr>
              <w:rPr>
                <w:color w:val="000000"/>
                <w:sz w:val="16"/>
                <w:szCs w:val="16"/>
              </w:rPr>
            </w:pPr>
            <w:r w:rsidRPr="005C573A">
              <w:rPr>
                <w:color w:val="000000"/>
                <w:sz w:val="16"/>
                <w:szCs w:val="16"/>
              </w:rPr>
              <w:t>196601, г. Пушкин, ул. Госпитальная, д. 7/2,  Лит. А</w:t>
            </w:r>
          </w:p>
        </w:tc>
        <w:tc>
          <w:tcPr>
            <w:tcW w:w="640" w:type="dxa"/>
            <w:tcBorders>
              <w:top w:val="nil"/>
              <w:left w:val="nil"/>
              <w:bottom w:val="single" w:sz="4" w:space="0" w:color="auto"/>
              <w:right w:val="single" w:sz="4" w:space="0" w:color="auto"/>
            </w:tcBorders>
            <w:shd w:val="clear" w:color="auto" w:fill="auto"/>
            <w:vAlign w:val="center"/>
            <w:hideMark/>
          </w:tcPr>
          <w:p w14:paraId="0307062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F84D626"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6618359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9CBCA4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A1BCE0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7BB99EB"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430C88C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2E78A1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C3815D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DA18AF7" w14:textId="77777777" w:rsidR="00AB14AF" w:rsidRPr="005C573A" w:rsidRDefault="00AB14AF" w:rsidP="005C573A">
            <w:pPr>
              <w:jc w:val="center"/>
              <w:rPr>
                <w:color w:val="000000"/>
                <w:sz w:val="16"/>
                <w:szCs w:val="16"/>
              </w:rPr>
            </w:pPr>
            <w:r w:rsidRPr="005C573A">
              <w:rPr>
                <w:color w:val="000000"/>
                <w:sz w:val="16"/>
                <w:szCs w:val="16"/>
              </w:rPr>
              <w:t>252</w:t>
            </w:r>
          </w:p>
        </w:tc>
        <w:tc>
          <w:tcPr>
            <w:tcW w:w="4662" w:type="dxa"/>
            <w:tcBorders>
              <w:top w:val="nil"/>
              <w:left w:val="nil"/>
              <w:bottom w:val="single" w:sz="4" w:space="0" w:color="auto"/>
              <w:right w:val="single" w:sz="4" w:space="0" w:color="auto"/>
            </w:tcBorders>
            <w:shd w:val="clear" w:color="auto" w:fill="auto"/>
            <w:vAlign w:val="center"/>
            <w:hideMark/>
          </w:tcPr>
          <w:p w14:paraId="395D1AC5" w14:textId="77777777" w:rsidR="00AB14AF" w:rsidRPr="005C573A" w:rsidRDefault="00AB14AF" w:rsidP="005C573A">
            <w:pPr>
              <w:rPr>
                <w:color w:val="000000"/>
                <w:sz w:val="16"/>
                <w:szCs w:val="16"/>
              </w:rPr>
            </w:pPr>
            <w:r w:rsidRPr="005C573A">
              <w:rPr>
                <w:color w:val="000000"/>
                <w:sz w:val="16"/>
                <w:szCs w:val="16"/>
              </w:rPr>
              <w:t>СПб ГБУЗ "Городская больница №40"</w:t>
            </w:r>
          </w:p>
        </w:tc>
        <w:tc>
          <w:tcPr>
            <w:tcW w:w="5954" w:type="dxa"/>
            <w:tcBorders>
              <w:top w:val="nil"/>
              <w:left w:val="nil"/>
              <w:bottom w:val="single" w:sz="4" w:space="0" w:color="auto"/>
              <w:right w:val="single" w:sz="4" w:space="0" w:color="auto"/>
            </w:tcBorders>
            <w:shd w:val="clear" w:color="auto" w:fill="auto"/>
            <w:vAlign w:val="center"/>
            <w:hideMark/>
          </w:tcPr>
          <w:p w14:paraId="43D8C6EA" w14:textId="77777777" w:rsidR="00AB14AF" w:rsidRPr="005C573A" w:rsidRDefault="00AB14AF" w:rsidP="005C573A">
            <w:pPr>
              <w:rPr>
                <w:color w:val="000000"/>
                <w:sz w:val="16"/>
                <w:szCs w:val="16"/>
              </w:rPr>
            </w:pPr>
            <w:r w:rsidRPr="005C573A">
              <w:rPr>
                <w:color w:val="000000"/>
                <w:sz w:val="16"/>
                <w:szCs w:val="16"/>
              </w:rPr>
              <w:t xml:space="preserve">197706, г. Санкт-Петербург, </w:t>
            </w:r>
            <w:proofErr w:type="spellStart"/>
            <w:r w:rsidRPr="005C573A">
              <w:rPr>
                <w:color w:val="000000"/>
                <w:sz w:val="16"/>
                <w:szCs w:val="16"/>
              </w:rPr>
              <w:t>г.Сестрорецк</w:t>
            </w:r>
            <w:proofErr w:type="spellEnd"/>
            <w:r w:rsidRPr="005C573A">
              <w:rPr>
                <w:color w:val="000000"/>
                <w:sz w:val="16"/>
                <w:szCs w:val="16"/>
              </w:rPr>
              <w:t>, ул. Борисова, д. 9</w:t>
            </w:r>
          </w:p>
        </w:tc>
        <w:tc>
          <w:tcPr>
            <w:tcW w:w="640" w:type="dxa"/>
            <w:tcBorders>
              <w:top w:val="nil"/>
              <w:left w:val="nil"/>
              <w:bottom w:val="single" w:sz="4" w:space="0" w:color="auto"/>
              <w:right w:val="single" w:sz="4" w:space="0" w:color="auto"/>
            </w:tcBorders>
            <w:shd w:val="clear" w:color="auto" w:fill="auto"/>
            <w:vAlign w:val="center"/>
            <w:hideMark/>
          </w:tcPr>
          <w:p w14:paraId="6E53E68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3C0D6D7"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37FEB652"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1A534D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9E8054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51F35FB"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2966B93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4DC8DC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6775118"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EAA86F7" w14:textId="77777777" w:rsidR="00AB14AF" w:rsidRPr="005C573A" w:rsidRDefault="00AB14AF" w:rsidP="005C573A">
            <w:pPr>
              <w:jc w:val="center"/>
              <w:rPr>
                <w:color w:val="000000"/>
                <w:sz w:val="16"/>
                <w:szCs w:val="16"/>
              </w:rPr>
            </w:pPr>
            <w:r w:rsidRPr="005C573A">
              <w:rPr>
                <w:color w:val="000000"/>
                <w:sz w:val="16"/>
                <w:szCs w:val="16"/>
              </w:rPr>
              <w:t>253</w:t>
            </w:r>
          </w:p>
        </w:tc>
        <w:tc>
          <w:tcPr>
            <w:tcW w:w="4662" w:type="dxa"/>
            <w:tcBorders>
              <w:top w:val="nil"/>
              <w:left w:val="nil"/>
              <w:bottom w:val="single" w:sz="4" w:space="0" w:color="auto"/>
              <w:right w:val="single" w:sz="4" w:space="0" w:color="auto"/>
            </w:tcBorders>
            <w:shd w:val="clear" w:color="auto" w:fill="auto"/>
            <w:vAlign w:val="center"/>
            <w:hideMark/>
          </w:tcPr>
          <w:p w14:paraId="3F086B80" w14:textId="77777777" w:rsidR="00AB14AF" w:rsidRPr="005C573A" w:rsidRDefault="00AB14AF" w:rsidP="005C573A">
            <w:pPr>
              <w:rPr>
                <w:color w:val="000000"/>
                <w:sz w:val="16"/>
                <w:szCs w:val="16"/>
              </w:rPr>
            </w:pPr>
            <w:r w:rsidRPr="005C573A">
              <w:rPr>
                <w:color w:val="000000"/>
                <w:sz w:val="16"/>
                <w:szCs w:val="16"/>
              </w:rPr>
              <w:t>СПб ГБУЗ "Городская больница №9"</w:t>
            </w:r>
          </w:p>
        </w:tc>
        <w:tc>
          <w:tcPr>
            <w:tcW w:w="5954" w:type="dxa"/>
            <w:tcBorders>
              <w:top w:val="nil"/>
              <w:left w:val="nil"/>
              <w:bottom w:val="single" w:sz="4" w:space="0" w:color="auto"/>
              <w:right w:val="single" w:sz="4" w:space="0" w:color="auto"/>
            </w:tcBorders>
            <w:shd w:val="clear" w:color="auto" w:fill="auto"/>
            <w:vAlign w:val="center"/>
            <w:hideMark/>
          </w:tcPr>
          <w:p w14:paraId="4110E910" w14:textId="77777777" w:rsidR="00AB14AF" w:rsidRPr="005C573A" w:rsidRDefault="00AB14AF" w:rsidP="005C573A">
            <w:pPr>
              <w:rPr>
                <w:color w:val="000000"/>
                <w:sz w:val="16"/>
                <w:szCs w:val="16"/>
              </w:rPr>
            </w:pPr>
            <w:r w:rsidRPr="005C573A">
              <w:rPr>
                <w:color w:val="000000"/>
                <w:sz w:val="16"/>
                <w:szCs w:val="16"/>
              </w:rPr>
              <w:t>197110, г. Санкт-Петербург, ул. Крестовский пр., д. 18</w:t>
            </w:r>
          </w:p>
        </w:tc>
        <w:tc>
          <w:tcPr>
            <w:tcW w:w="640" w:type="dxa"/>
            <w:tcBorders>
              <w:top w:val="nil"/>
              <w:left w:val="nil"/>
              <w:bottom w:val="single" w:sz="4" w:space="0" w:color="auto"/>
              <w:right w:val="single" w:sz="4" w:space="0" w:color="auto"/>
            </w:tcBorders>
            <w:shd w:val="clear" w:color="auto" w:fill="auto"/>
            <w:vAlign w:val="center"/>
            <w:hideMark/>
          </w:tcPr>
          <w:p w14:paraId="40C9E34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C21EEAC"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5CCDECF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308873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938076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580934B"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409F89C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3754F7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CF21E06"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A6EC1AA" w14:textId="77777777" w:rsidR="00AB14AF" w:rsidRPr="005C573A" w:rsidRDefault="00AB14AF" w:rsidP="005C573A">
            <w:pPr>
              <w:jc w:val="center"/>
              <w:rPr>
                <w:color w:val="000000"/>
                <w:sz w:val="16"/>
                <w:szCs w:val="16"/>
              </w:rPr>
            </w:pPr>
            <w:r w:rsidRPr="005C573A">
              <w:rPr>
                <w:color w:val="000000"/>
                <w:sz w:val="16"/>
                <w:szCs w:val="16"/>
              </w:rPr>
              <w:t>254</w:t>
            </w:r>
          </w:p>
        </w:tc>
        <w:tc>
          <w:tcPr>
            <w:tcW w:w="4662" w:type="dxa"/>
            <w:tcBorders>
              <w:top w:val="nil"/>
              <w:left w:val="nil"/>
              <w:bottom w:val="single" w:sz="4" w:space="0" w:color="auto"/>
              <w:right w:val="single" w:sz="4" w:space="0" w:color="auto"/>
            </w:tcBorders>
            <w:shd w:val="clear" w:color="auto" w:fill="auto"/>
            <w:vAlign w:val="center"/>
            <w:hideMark/>
          </w:tcPr>
          <w:p w14:paraId="76085638" w14:textId="77777777" w:rsidR="00AB14AF" w:rsidRPr="005C573A" w:rsidRDefault="00AB14AF" w:rsidP="005C573A">
            <w:pPr>
              <w:rPr>
                <w:color w:val="000000"/>
                <w:sz w:val="16"/>
                <w:szCs w:val="16"/>
              </w:rPr>
            </w:pPr>
            <w:r w:rsidRPr="005C573A">
              <w:rPr>
                <w:color w:val="000000"/>
                <w:sz w:val="16"/>
                <w:szCs w:val="16"/>
              </w:rPr>
              <w:t>СПБ ГБУЗ "Городская больница №14"</w:t>
            </w:r>
          </w:p>
        </w:tc>
        <w:tc>
          <w:tcPr>
            <w:tcW w:w="5954" w:type="dxa"/>
            <w:tcBorders>
              <w:top w:val="nil"/>
              <w:left w:val="nil"/>
              <w:bottom w:val="single" w:sz="4" w:space="0" w:color="auto"/>
              <w:right w:val="single" w:sz="4" w:space="0" w:color="auto"/>
            </w:tcBorders>
            <w:shd w:val="clear" w:color="auto" w:fill="auto"/>
            <w:vAlign w:val="center"/>
            <w:hideMark/>
          </w:tcPr>
          <w:p w14:paraId="38E09CC7" w14:textId="77777777" w:rsidR="00AB14AF" w:rsidRPr="005C573A" w:rsidRDefault="00AB14AF" w:rsidP="005C573A">
            <w:pPr>
              <w:rPr>
                <w:color w:val="000000"/>
                <w:sz w:val="16"/>
                <w:szCs w:val="16"/>
              </w:rPr>
            </w:pPr>
            <w:r w:rsidRPr="005C573A">
              <w:rPr>
                <w:color w:val="000000"/>
                <w:sz w:val="16"/>
                <w:szCs w:val="16"/>
              </w:rPr>
              <w:t>198099, г. Санкт-Петербург, ул. Косинова, д. 19/9</w:t>
            </w:r>
          </w:p>
        </w:tc>
        <w:tc>
          <w:tcPr>
            <w:tcW w:w="640" w:type="dxa"/>
            <w:tcBorders>
              <w:top w:val="nil"/>
              <w:left w:val="nil"/>
              <w:bottom w:val="single" w:sz="4" w:space="0" w:color="auto"/>
              <w:right w:val="single" w:sz="4" w:space="0" w:color="auto"/>
            </w:tcBorders>
            <w:shd w:val="clear" w:color="auto" w:fill="auto"/>
            <w:vAlign w:val="center"/>
            <w:hideMark/>
          </w:tcPr>
          <w:p w14:paraId="1BEB50A4"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2D816EF5"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598A7C8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0D72FF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A58CF8E"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4C1F61D6"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6AF9341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55159E2"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9DC432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F76ADCF" w14:textId="77777777" w:rsidR="00AB14AF" w:rsidRPr="005C573A" w:rsidRDefault="00AB14AF" w:rsidP="005C573A">
            <w:pPr>
              <w:jc w:val="center"/>
              <w:rPr>
                <w:color w:val="000000"/>
                <w:sz w:val="16"/>
                <w:szCs w:val="16"/>
              </w:rPr>
            </w:pPr>
            <w:r w:rsidRPr="005C573A">
              <w:rPr>
                <w:color w:val="000000"/>
                <w:sz w:val="16"/>
                <w:szCs w:val="16"/>
              </w:rPr>
              <w:t>255</w:t>
            </w:r>
          </w:p>
        </w:tc>
        <w:tc>
          <w:tcPr>
            <w:tcW w:w="4662" w:type="dxa"/>
            <w:tcBorders>
              <w:top w:val="nil"/>
              <w:left w:val="nil"/>
              <w:bottom w:val="single" w:sz="4" w:space="0" w:color="auto"/>
              <w:right w:val="single" w:sz="4" w:space="0" w:color="auto"/>
            </w:tcBorders>
            <w:shd w:val="clear" w:color="auto" w:fill="auto"/>
            <w:vAlign w:val="center"/>
            <w:hideMark/>
          </w:tcPr>
          <w:p w14:paraId="06F6D20B" w14:textId="77777777" w:rsidR="00AB14AF" w:rsidRPr="005C573A" w:rsidRDefault="00AB14AF" w:rsidP="005C573A">
            <w:pPr>
              <w:rPr>
                <w:color w:val="000000"/>
                <w:sz w:val="16"/>
                <w:szCs w:val="16"/>
              </w:rPr>
            </w:pPr>
            <w:r w:rsidRPr="005C573A">
              <w:rPr>
                <w:color w:val="000000"/>
                <w:sz w:val="16"/>
                <w:szCs w:val="16"/>
              </w:rPr>
              <w:t>СПб ГБУЗ "Городская больница Святого Праведного Иоанна Кронштадтского"</w:t>
            </w:r>
          </w:p>
        </w:tc>
        <w:tc>
          <w:tcPr>
            <w:tcW w:w="5954" w:type="dxa"/>
            <w:tcBorders>
              <w:top w:val="nil"/>
              <w:left w:val="nil"/>
              <w:bottom w:val="single" w:sz="4" w:space="0" w:color="auto"/>
              <w:right w:val="single" w:sz="4" w:space="0" w:color="auto"/>
            </w:tcBorders>
            <w:shd w:val="clear" w:color="auto" w:fill="auto"/>
            <w:vAlign w:val="center"/>
            <w:hideMark/>
          </w:tcPr>
          <w:p w14:paraId="45E49C94" w14:textId="77777777" w:rsidR="00AB14AF" w:rsidRPr="005C573A" w:rsidRDefault="00AB14AF" w:rsidP="005C573A">
            <w:pPr>
              <w:rPr>
                <w:color w:val="000000"/>
                <w:sz w:val="16"/>
                <w:szCs w:val="16"/>
              </w:rPr>
            </w:pPr>
            <w:r w:rsidRPr="005C573A">
              <w:rPr>
                <w:color w:val="000000"/>
                <w:sz w:val="16"/>
                <w:szCs w:val="16"/>
              </w:rPr>
              <w:t>197762, г. Санкт-Петербург, ул. Газовый Завод, д. 3,  Лит. А</w:t>
            </w:r>
          </w:p>
        </w:tc>
        <w:tc>
          <w:tcPr>
            <w:tcW w:w="640" w:type="dxa"/>
            <w:tcBorders>
              <w:top w:val="nil"/>
              <w:left w:val="nil"/>
              <w:bottom w:val="single" w:sz="4" w:space="0" w:color="auto"/>
              <w:right w:val="single" w:sz="4" w:space="0" w:color="auto"/>
            </w:tcBorders>
            <w:shd w:val="clear" w:color="auto" w:fill="auto"/>
            <w:vAlign w:val="center"/>
            <w:hideMark/>
          </w:tcPr>
          <w:p w14:paraId="6E57B68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6022DF0"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0CA9226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F98ED6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8D8868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5AD910D"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4EA29FC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FD8590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6BF1C88" w14:textId="77777777" w:rsidTr="00212615">
        <w:trPr>
          <w:trHeight w:val="6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209E2D3" w14:textId="77777777" w:rsidR="00AB14AF" w:rsidRPr="005C573A" w:rsidRDefault="00AB14AF" w:rsidP="005C573A">
            <w:pPr>
              <w:jc w:val="center"/>
              <w:rPr>
                <w:color w:val="000000"/>
                <w:sz w:val="16"/>
                <w:szCs w:val="16"/>
              </w:rPr>
            </w:pPr>
            <w:r w:rsidRPr="005C573A">
              <w:rPr>
                <w:color w:val="000000"/>
                <w:sz w:val="16"/>
                <w:szCs w:val="16"/>
              </w:rPr>
              <w:t>256</w:t>
            </w:r>
          </w:p>
        </w:tc>
        <w:tc>
          <w:tcPr>
            <w:tcW w:w="4662" w:type="dxa"/>
            <w:tcBorders>
              <w:top w:val="nil"/>
              <w:left w:val="nil"/>
              <w:bottom w:val="single" w:sz="4" w:space="0" w:color="auto"/>
              <w:right w:val="single" w:sz="4" w:space="0" w:color="auto"/>
            </w:tcBorders>
            <w:shd w:val="clear" w:color="auto" w:fill="auto"/>
            <w:vAlign w:val="center"/>
            <w:hideMark/>
          </w:tcPr>
          <w:p w14:paraId="604F8B72" w14:textId="77777777" w:rsidR="00AB14AF" w:rsidRPr="005C573A" w:rsidRDefault="00AB14AF" w:rsidP="005C573A">
            <w:pPr>
              <w:rPr>
                <w:color w:val="000000"/>
                <w:sz w:val="16"/>
                <w:szCs w:val="16"/>
              </w:rPr>
            </w:pPr>
            <w:r w:rsidRPr="005C573A">
              <w:rPr>
                <w:color w:val="000000"/>
                <w:sz w:val="16"/>
                <w:szCs w:val="16"/>
              </w:rPr>
              <w:t xml:space="preserve">СПб ГБУЗ "Городская больница Святого Праведного Иоанна Кронштадтского"(Комсомола, акушерско-гинекологическое отделение) </w:t>
            </w:r>
          </w:p>
        </w:tc>
        <w:tc>
          <w:tcPr>
            <w:tcW w:w="5954" w:type="dxa"/>
            <w:tcBorders>
              <w:top w:val="nil"/>
              <w:left w:val="nil"/>
              <w:bottom w:val="single" w:sz="4" w:space="0" w:color="auto"/>
              <w:right w:val="single" w:sz="4" w:space="0" w:color="auto"/>
            </w:tcBorders>
            <w:shd w:val="clear" w:color="auto" w:fill="auto"/>
            <w:vAlign w:val="center"/>
            <w:hideMark/>
          </w:tcPr>
          <w:p w14:paraId="66A5899A" w14:textId="77777777" w:rsidR="00AB14AF" w:rsidRPr="005C573A" w:rsidRDefault="00AB14AF" w:rsidP="005C573A">
            <w:pPr>
              <w:rPr>
                <w:color w:val="000000"/>
                <w:sz w:val="16"/>
                <w:szCs w:val="16"/>
              </w:rPr>
            </w:pPr>
            <w:r w:rsidRPr="005C573A">
              <w:rPr>
                <w:color w:val="000000"/>
                <w:sz w:val="16"/>
                <w:szCs w:val="16"/>
              </w:rPr>
              <w:t>г. Кронштадт, ул. Комсомола, д. 4</w:t>
            </w:r>
          </w:p>
        </w:tc>
        <w:tc>
          <w:tcPr>
            <w:tcW w:w="640" w:type="dxa"/>
            <w:tcBorders>
              <w:top w:val="nil"/>
              <w:left w:val="nil"/>
              <w:bottom w:val="single" w:sz="4" w:space="0" w:color="auto"/>
              <w:right w:val="single" w:sz="4" w:space="0" w:color="auto"/>
            </w:tcBorders>
            <w:shd w:val="clear" w:color="auto" w:fill="auto"/>
            <w:vAlign w:val="center"/>
            <w:hideMark/>
          </w:tcPr>
          <w:p w14:paraId="779CB61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2021500"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34EC850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0B84A3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902FBCF"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2833574"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6EA6634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03B873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840626E"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CB62ED3" w14:textId="77777777" w:rsidR="00AB14AF" w:rsidRPr="005C573A" w:rsidRDefault="00AB14AF" w:rsidP="005C573A">
            <w:pPr>
              <w:jc w:val="center"/>
              <w:rPr>
                <w:color w:val="000000"/>
                <w:sz w:val="16"/>
                <w:szCs w:val="16"/>
              </w:rPr>
            </w:pPr>
            <w:r w:rsidRPr="005C573A">
              <w:rPr>
                <w:color w:val="000000"/>
                <w:sz w:val="16"/>
                <w:szCs w:val="16"/>
              </w:rPr>
              <w:lastRenderedPageBreak/>
              <w:t>257</w:t>
            </w:r>
          </w:p>
        </w:tc>
        <w:tc>
          <w:tcPr>
            <w:tcW w:w="4662" w:type="dxa"/>
            <w:tcBorders>
              <w:top w:val="nil"/>
              <w:left w:val="nil"/>
              <w:bottom w:val="single" w:sz="4" w:space="0" w:color="auto"/>
              <w:right w:val="single" w:sz="4" w:space="0" w:color="auto"/>
            </w:tcBorders>
            <w:shd w:val="clear" w:color="auto" w:fill="auto"/>
            <w:vAlign w:val="center"/>
            <w:hideMark/>
          </w:tcPr>
          <w:p w14:paraId="242F3D52" w14:textId="77777777" w:rsidR="00AB14AF" w:rsidRPr="005C573A" w:rsidRDefault="00AB14AF" w:rsidP="005C573A">
            <w:pPr>
              <w:rPr>
                <w:color w:val="000000"/>
                <w:sz w:val="16"/>
                <w:szCs w:val="16"/>
              </w:rPr>
            </w:pPr>
            <w:r w:rsidRPr="005C573A">
              <w:rPr>
                <w:color w:val="000000"/>
                <w:sz w:val="16"/>
                <w:szCs w:val="16"/>
              </w:rPr>
              <w:t>СПб ГБУЗ "Городская клиническая больница №31"</w:t>
            </w:r>
          </w:p>
        </w:tc>
        <w:tc>
          <w:tcPr>
            <w:tcW w:w="5954" w:type="dxa"/>
            <w:tcBorders>
              <w:top w:val="nil"/>
              <w:left w:val="nil"/>
              <w:bottom w:val="single" w:sz="4" w:space="0" w:color="auto"/>
              <w:right w:val="single" w:sz="4" w:space="0" w:color="auto"/>
            </w:tcBorders>
            <w:shd w:val="clear" w:color="auto" w:fill="auto"/>
            <w:vAlign w:val="center"/>
            <w:hideMark/>
          </w:tcPr>
          <w:p w14:paraId="435033E7" w14:textId="77777777" w:rsidR="00AB14AF" w:rsidRPr="005C573A" w:rsidRDefault="00AB14AF" w:rsidP="005C573A">
            <w:pPr>
              <w:rPr>
                <w:color w:val="000000"/>
                <w:sz w:val="16"/>
                <w:szCs w:val="16"/>
              </w:rPr>
            </w:pPr>
            <w:r w:rsidRPr="005C573A">
              <w:rPr>
                <w:color w:val="000000"/>
                <w:sz w:val="16"/>
                <w:szCs w:val="16"/>
              </w:rPr>
              <w:t>197110, г. Санкт-Петербург, ул. Динамо пр., д. 3</w:t>
            </w:r>
          </w:p>
        </w:tc>
        <w:tc>
          <w:tcPr>
            <w:tcW w:w="640" w:type="dxa"/>
            <w:tcBorders>
              <w:top w:val="nil"/>
              <w:left w:val="nil"/>
              <w:bottom w:val="single" w:sz="4" w:space="0" w:color="auto"/>
              <w:right w:val="single" w:sz="4" w:space="0" w:color="auto"/>
            </w:tcBorders>
            <w:shd w:val="clear" w:color="auto" w:fill="auto"/>
            <w:vAlign w:val="center"/>
            <w:hideMark/>
          </w:tcPr>
          <w:p w14:paraId="76E3F8D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2CE145E"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56F01FE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504E53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7DB4CD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31EF133"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0518145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7D1D76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CA2086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90CE6A8" w14:textId="77777777" w:rsidR="00AB14AF" w:rsidRPr="005C573A" w:rsidRDefault="00AB14AF" w:rsidP="005C573A">
            <w:pPr>
              <w:jc w:val="center"/>
              <w:rPr>
                <w:color w:val="000000"/>
                <w:sz w:val="16"/>
                <w:szCs w:val="16"/>
              </w:rPr>
            </w:pPr>
            <w:r w:rsidRPr="005C573A">
              <w:rPr>
                <w:color w:val="000000"/>
                <w:sz w:val="16"/>
                <w:szCs w:val="16"/>
              </w:rPr>
              <w:t>258</w:t>
            </w:r>
          </w:p>
        </w:tc>
        <w:tc>
          <w:tcPr>
            <w:tcW w:w="4662" w:type="dxa"/>
            <w:tcBorders>
              <w:top w:val="nil"/>
              <w:left w:val="nil"/>
              <w:bottom w:val="single" w:sz="4" w:space="0" w:color="auto"/>
              <w:right w:val="single" w:sz="4" w:space="0" w:color="auto"/>
            </w:tcBorders>
            <w:shd w:val="clear" w:color="auto" w:fill="auto"/>
            <w:vAlign w:val="center"/>
            <w:hideMark/>
          </w:tcPr>
          <w:p w14:paraId="7EF9ACEB" w14:textId="77777777" w:rsidR="00AB14AF" w:rsidRPr="005C573A" w:rsidRDefault="00AB14AF" w:rsidP="005C573A">
            <w:pPr>
              <w:rPr>
                <w:color w:val="000000"/>
                <w:sz w:val="16"/>
                <w:szCs w:val="16"/>
              </w:rPr>
            </w:pPr>
            <w:r w:rsidRPr="005C573A">
              <w:rPr>
                <w:color w:val="000000"/>
                <w:sz w:val="16"/>
                <w:szCs w:val="16"/>
              </w:rPr>
              <w:t>СПб ГБУЗ "Городская Мариинская больница"</w:t>
            </w:r>
          </w:p>
        </w:tc>
        <w:tc>
          <w:tcPr>
            <w:tcW w:w="5954" w:type="dxa"/>
            <w:tcBorders>
              <w:top w:val="nil"/>
              <w:left w:val="nil"/>
              <w:bottom w:val="single" w:sz="4" w:space="0" w:color="auto"/>
              <w:right w:val="single" w:sz="4" w:space="0" w:color="auto"/>
            </w:tcBorders>
            <w:shd w:val="clear" w:color="auto" w:fill="auto"/>
            <w:vAlign w:val="center"/>
            <w:hideMark/>
          </w:tcPr>
          <w:p w14:paraId="4B6BB72B" w14:textId="77777777" w:rsidR="00AB14AF" w:rsidRPr="005C573A" w:rsidRDefault="00AB14AF" w:rsidP="005C573A">
            <w:pPr>
              <w:rPr>
                <w:color w:val="000000"/>
                <w:sz w:val="16"/>
                <w:szCs w:val="16"/>
              </w:rPr>
            </w:pPr>
            <w:r w:rsidRPr="005C573A">
              <w:rPr>
                <w:color w:val="000000"/>
                <w:sz w:val="16"/>
                <w:szCs w:val="16"/>
              </w:rPr>
              <w:t>191104, г. Санкт-Петербург, ул. Литейный пр., д. 56</w:t>
            </w:r>
          </w:p>
        </w:tc>
        <w:tc>
          <w:tcPr>
            <w:tcW w:w="640" w:type="dxa"/>
            <w:tcBorders>
              <w:top w:val="nil"/>
              <w:left w:val="nil"/>
              <w:bottom w:val="single" w:sz="4" w:space="0" w:color="auto"/>
              <w:right w:val="single" w:sz="4" w:space="0" w:color="auto"/>
            </w:tcBorders>
            <w:shd w:val="clear" w:color="auto" w:fill="auto"/>
            <w:vAlign w:val="center"/>
            <w:hideMark/>
          </w:tcPr>
          <w:p w14:paraId="7E5ED9F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7DBCCEB"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6651093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DDC805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F355EC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D80EC53"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35F720A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4AD04E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92E1B7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F2851BF" w14:textId="77777777" w:rsidR="00AB14AF" w:rsidRPr="005C573A" w:rsidRDefault="00AB14AF" w:rsidP="005C573A">
            <w:pPr>
              <w:jc w:val="center"/>
              <w:rPr>
                <w:color w:val="000000"/>
                <w:sz w:val="16"/>
                <w:szCs w:val="16"/>
              </w:rPr>
            </w:pPr>
            <w:r w:rsidRPr="005C573A">
              <w:rPr>
                <w:color w:val="000000"/>
                <w:sz w:val="16"/>
                <w:szCs w:val="16"/>
              </w:rPr>
              <w:t>259</w:t>
            </w:r>
          </w:p>
        </w:tc>
        <w:tc>
          <w:tcPr>
            <w:tcW w:w="4662" w:type="dxa"/>
            <w:tcBorders>
              <w:top w:val="nil"/>
              <w:left w:val="nil"/>
              <w:bottom w:val="single" w:sz="4" w:space="0" w:color="auto"/>
              <w:right w:val="single" w:sz="4" w:space="0" w:color="auto"/>
            </w:tcBorders>
            <w:shd w:val="clear" w:color="auto" w:fill="auto"/>
            <w:vAlign w:val="center"/>
            <w:hideMark/>
          </w:tcPr>
          <w:p w14:paraId="58D4E46D" w14:textId="77777777" w:rsidR="00AB14AF" w:rsidRPr="005C573A" w:rsidRDefault="00AB14AF" w:rsidP="005C573A">
            <w:pPr>
              <w:rPr>
                <w:color w:val="000000"/>
                <w:sz w:val="16"/>
                <w:szCs w:val="16"/>
              </w:rPr>
            </w:pPr>
            <w:r w:rsidRPr="005C573A">
              <w:rPr>
                <w:color w:val="000000"/>
                <w:sz w:val="16"/>
                <w:szCs w:val="16"/>
              </w:rPr>
              <w:t>СПб ГБУЗ "Городская Покровская больница"</w:t>
            </w:r>
          </w:p>
        </w:tc>
        <w:tc>
          <w:tcPr>
            <w:tcW w:w="5954" w:type="dxa"/>
            <w:tcBorders>
              <w:top w:val="nil"/>
              <w:left w:val="nil"/>
              <w:bottom w:val="single" w:sz="4" w:space="0" w:color="auto"/>
              <w:right w:val="single" w:sz="4" w:space="0" w:color="auto"/>
            </w:tcBorders>
            <w:shd w:val="clear" w:color="auto" w:fill="auto"/>
            <w:vAlign w:val="center"/>
            <w:hideMark/>
          </w:tcPr>
          <w:p w14:paraId="7A4C13D8" w14:textId="77777777" w:rsidR="00AB14AF" w:rsidRPr="005C573A" w:rsidRDefault="00AB14AF" w:rsidP="005C573A">
            <w:pPr>
              <w:rPr>
                <w:color w:val="000000"/>
                <w:sz w:val="16"/>
                <w:szCs w:val="16"/>
              </w:rPr>
            </w:pPr>
            <w:r w:rsidRPr="005C573A">
              <w:rPr>
                <w:color w:val="000000"/>
                <w:sz w:val="16"/>
                <w:szCs w:val="16"/>
              </w:rPr>
              <w:t>199106, г. Санкт-Петербург, ул. Большой пр. В.О., д. 85</w:t>
            </w:r>
          </w:p>
        </w:tc>
        <w:tc>
          <w:tcPr>
            <w:tcW w:w="640" w:type="dxa"/>
            <w:tcBorders>
              <w:top w:val="nil"/>
              <w:left w:val="nil"/>
              <w:bottom w:val="single" w:sz="4" w:space="0" w:color="auto"/>
              <w:right w:val="single" w:sz="4" w:space="0" w:color="auto"/>
            </w:tcBorders>
            <w:shd w:val="clear" w:color="auto" w:fill="auto"/>
            <w:vAlign w:val="center"/>
            <w:hideMark/>
          </w:tcPr>
          <w:p w14:paraId="53A2350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0D985F2"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03F4491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DA3D4D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128F06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A9B9761"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7E0B36A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F3CC3BE"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475E74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8E0EDC9" w14:textId="77777777" w:rsidR="00AB14AF" w:rsidRPr="005C573A" w:rsidRDefault="00AB14AF" w:rsidP="005C573A">
            <w:pPr>
              <w:jc w:val="center"/>
              <w:rPr>
                <w:color w:val="000000"/>
                <w:sz w:val="16"/>
                <w:szCs w:val="16"/>
              </w:rPr>
            </w:pPr>
            <w:r w:rsidRPr="005C573A">
              <w:rPr>
                <w:color w:val="000000"/>
                <w:sz w:val="16"/>
                <w:szCs w:val="16"/>
              </w:rPr>
              <w:t>260</w:t>
            </w:r>
          </w:p>
        </w:tc>
        <w:tc>
          <w:tcPr>
            <w:tcW w:w="4662" w:type="dxa"/>
            <w:tcBorders>
              <w:top w:val="nil"/>
              <w:left w:val="nil"/>
              <w:bottom w:val="single" w:sz="4" w:space="0" w:color="auto"/>
              <w:right w:val="single" w:sz="4" w:space="0" w:color="auto"/>
            </w:tcBorders>
            <w:shd w:val="clear" w:color="auto" w:fill="auto"/>
            <w:vAlign w:val="center"/>
            <w:hideMark/>
          </w:tcPr>
          <w:p w14:paraId="180F2964"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№104"</w:t>
            </w:r>
          </w:p>
        </w:tc>
        <w:tc>
          <w:tcPr>
            <w:tcW w:w="5954" w:type="dxa"/>
            <w:tcBorders>
              <w:top w:val="nil"/>
              <w:left w:val="nil"/>
              <w:bottom w:val="single" w:sz="4" w:space="0" w:color="auto"/>
              <w:right w:val="single" w:sz="4" w:space="0" w:color="auto"/>
            </w:tcBorders>
            <w:shd w:val="clear" w:color="auto" w:fill="auto"/>
            <w:vAlign w:val="center"/>
            <w:hideMark/>
          </w:tcPr>
          <w:p w14:paraId="18B38DFD" w14:textId="77777777" w:rsidR="00AB14AF" w:rsidRPr="005C573A" w:rsidRDefault="00AB14AF" w:rsidP="005C573A">
            <w:pPr>
              <w:rPr>
                <w:color w:val="000000"/>
                <w:sz w:val="16"/>
                <w:szCs w:val="16"/>
              </w:rPr>
            </w:pPr>
            <w:r w:rsidRPr="005C573A">
              <w:rPr>
                <w:color w:val="000000"/>
                <w:sz w:val="16"/>
                <w:szCs w:val="16"/>
              </w:rPr>
              <w:t>194354, г. Санкт-Петербург, ул. Удельный проспект, д. 22</w:t>
            </w:r>
          </w:p>
        </w:tc>
        <w:tc>
          <w:tcPr>
            <w:tcW w:w="640" w:type="dxa"/>
            <w:tcBorders>
              <w:top w:val="nil"/>
              <w:left w:val="nil"/>
              <w:bottom w:val="single" w:sz="4" w:space="0" w:color="auto"/>
              <w:right w:val="single" w:sz="4" w:space="0" w:color="auto"/>
            </w:tcBorders>
            <w:shd w:val="clear" w:color="auto" w:fill="auto"/>
            <w:vAlign w:val="center"/>
            <w:hideMark/>
          </w:tcPr>
          <w:p w14:paraId="3B5AE04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85AD491"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F99912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1631E4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28E373B"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4E9A24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20487C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2D9469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8C243F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A363FCB" w14:textId="77777777" w:rsidR="00AB14AF" w:rsidRPr="005C573A" w:rsidRDefault="00AB14AF" w:rsidP="005C573A">
            <w:pPr>
              <w:jc w:val="center"/>
              <w:rPr>
                <w:color w:val="000000"/>
                <w:sz w:val="16"/>
                <w:szCs w:val="16"/>
              </w:rPr>
            </w:pPr>
            <w:r w:rsidRPr="005C573A">
              <w:rPr>
                <w:color w:val="000000"/>
                <w:sz w:val="16"/>
                <w:szCs w:val="16"/>
              </w:rPr>
              <w:t>261</w:t>
            </w:r>
          </w:p>
        </w:tc>
        <w:tc>
          <w:tcPr>
            <w:tcW w:w="4662" w:type="dxa"/>
            <w:tcBorders>
              <w:top w:val="nil"/>
              <w:left w:val="nil"/>
              <w:bottom w:val="single" w:sz="4" w:space="0" w:color="auto"/>
              <w:right w:val="single" w:sz="4" w:space="0" w:color="auto"/>
            </w:tcBorders>
            <w:shd w:val="clear" w:color="auto" w:fill="auto"/>
            <w:vAlign w:val="center"/>
            <w:hideMark/>
          </w:tcPr>
          <w:p w14:paraId="2E3A1900"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№104" (Сикейроса)</w:t>
            </w:r>
          </w:p>
        </w:tc>
        <w:tc>
          <w:tcPr>
            <w:tcW w:w="5954" w:type="dxa"/>
            <w:tcBorders>
              <w:top w:val="nil"/>
              <w:left w:val="nil"/>
              <w:bottom w:val="single" w:sz="4" w:space="0" w:color="auto"/>
              <w:right w:val="single" w:sz="4" w:space="0" w:color="auto"/>
            </w:tcBorders>
            <w:shd w:val="clear" w:color="auto" w:fill="auto"/>
            <w:vAlign w:val="center"/>
            <w:hideMark/>
          </w:tcPr>
          <w:p w14:paraId="05DDEF11" w14:textId="77777777" w:rsidR="00AB14AF" w:rsidRPr="005C573A" w:rsidRDefault="00AB14AF" w:rsidP="005C573A">
            <w:pPr>
              <w:rPr>
                <w:color w:val="000000"/>
                <w:sz w:val="16"/>
                <w:szCs w:val="16"/>
              </w:rPr>
            </w:pPr>
            <w:r w:rsidRPr="005C573A">
              <w:rPr>
                <w:color w:val="000000"/>
                <w:sz w:val="16"/>
                <w:szCs w:val="16"/>
              </w:rPr>
              <w:t>г. Санкт-Петербург, ул. Сикейроса, д. 10, корп. А</w:t>
            </w:r>
          </w:p>
        </w:tc>
        <w:tc>
          <w:tcPr>
            <w:tcW w:w="640" w:type="dxa"/>
            <w:tcBorders>
              <w:top w:val="nil"/>
              <w:left w:val="nil"/>
              <w:bottom w:val="single" w:sz="4" w:space="0" w:color="auto"/>
              <w:right w:val="single" w:sz="4" w:space="0" w:color="auto"/>
            </w:tcBorders>
            <w:shd w:val="clear" w:color="auto" w:fill="auto"/>
            <w:vAlign w:val="center"/>
            <w:hideMark/>
          </w:tcPr>
          <w:p w14:paraId="2E291F6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AA60C5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F34CE6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7DF536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D8F9EA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9C5B59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0D4750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199EA6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C501C3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FB72131" w14:textId="77777777" w:rsidR="00AB14AF" w:rsidRPr="005C573A" w:rsidRDefault="00AB14AF" w:rsidP="005C573A">
            <w:pPr>
              <w:jc w:val="center"/>
              <w:rPr>
                <w:color w:val="000000"/>
                <w:sz w:val="16"/>
                <w:szCs w:val="16"/>
              </w:rPr>
            </w:pPr>
            <w:r w:rsidRPr="005C573A">
              <w:rPr>
                <w:color w:val="000000"/>
                <w:sz w:val="16"/>
                <w:szCs w:val="16"/>
              </w:rPr>
              <w:t>262</w:t>
            </w:r>
          </w:p>
        </w:tc>
        <w:tc>
          <w:tcPr>
            <w:tcW w:w="4662" w:type="dxa"/>
            <w:tcBorders>
              <w:top w:val="nil"/>
              <w:left w:val="nil"/>
              <w:bottom w:val="single" w:sz="4" w:space="0" w:color="auto"/>
              <w:right w:val="single" w:sz="4" w:space="0" w:color="auto"/>
            </w:tcBorders>
            <w:shd w:val="clear" w:color="auto" w:fill="auto"/>
            <w:vAlign w:val="center"/>
            <w:hideMark/>
          </w:tcPr>
          <w:p w14:paraId="0F813E4E"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№22"</w:t>
            </w:r>
          </w:p>
        </w:tc>
        <w:tc>
          <w:tcPr>
            <w:tcW w:w="5954" w:type="dxa"/>
            <w:tcBorders>
              <w:top w:val="nil"/>
              <w:left w:val="nil"/>
              <w:bottom w:val="single" w:sz="4" w:space="0" w:color="auto"/>
              <w:right w:val="single" w:sz="4" w:space="0" w:color="auto"/>
            </w:tcBorders>
            <w:shd w:val="clear" w:color="auto" w:fill="auto"/>
            <w:vAlign w:val="center"/>
            <w:hideMark/>
          </w:tcPr>
          <w:p w14:paraId="6C3FE038" w14:textId="77777777" w:rsidR="00AB14AF" w:rsidRPr="005C573A" w:rsidRDefault="00AB14AF" w:rsidP="005C573A">
            <w:pPr>
              <w:rPr>
                <w:color w:val="000000"/>
                <w:sz w:val="16"/>
                <w:szCs w:val="16"/>
              </w:rPr>
            </w:pPr>
            <w:r w:rsidRPr="005C573A">
              <w:rPr>
                <w:color w:val="000000"/>
                <w:sz w:val="16"/>
                <w:szCs w:val="16"/>
              </w:rPr>
              <w:t>196650, г. Колпино, ул. Финляндская, д. 13, корп. 4,  Лит. БТ</w:t>
            </w:r>
          </w:p>
        </w:tc>
        <w:tc>
          <w:tcPr>
            <w:tcW w:w="640" w:type="dxa"/>
            <w:tcBorders>
              <w:top w:val="nil"/>
              <w:left w:val="nil"/>
              <w:bottom w:val="single" w:sz="4" w:space="0" w:color="auto"/>
              <w:right w:val="single" w:sz="4" w:space="0" w:color="auto"/>
            </w:tcBorders>
            <w:shd w:val="clear" w:color="auto" w:fill="auto"/>
            <w:vAlign w:val="center"/>
            <w:hideMark/>
          </w:tcPr>
          <w:p w14:paraId="6989B2C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29CBF5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264F27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5B6060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31356F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7FB7886"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54B9B2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08AEA6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25B4CB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857EBF6" w14:textId="77777777" w:rsidR="00AB14AF" w:rsidRPr="005C573A" w:rsidRDefault="00AB14AF" w:rsidP="005C573A">
            <w:pPr>
              <w:jc w:val="center"/>
              <w:rPr>
                <w:color w:val="000000"/>
                <w:sz w:val="16"/>
                <w:szCs w:val="16"/>
              </w:rPr>
            </w:pPr>
            <w:r w:rsidRPr="005C573A">
              <w:rPr>
                <w:color w:val="000000"/>
                <w:sz w:val="16"/>
                <w:szCs w:val="16"/>
              </w:rPr>
              <w:t>263</w:t>
            </w:r>
          </w:p>
        </w:tc>
        <w:tc>
          <w:tcPr>
            <w:tcW w:w="4662" w:type="dxa"/>
            <w:tcBorders>
              <w:top w:val="nil"/>
              <w:left w:val="nil"/>
              <w:bottom w:val="single" w:sz="4" w:space="0" w:color="auto"/>
              <w:right w:val="single" w:sz="4" w:space="0" w:color="auto"/>
            </w:tcBorders>
            <w:shd w:val="clear" w:color="auto" w:fill="auto"/>
            <w:vAlign w:val="center"/>
            <w:hideMark/>
          </w:tcPr>
          <w:p w14:paraId="3003FEC1"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№38"</w:t>
            </w:r>
          </w:p>
        </w:tc>
        <w:tc>
          <w:tcPr>
            <w:tcW w:w="5954" w:type="dxa"/>
            <w:tcBorders>
              <w:top w:val="nil"/>
              <w:left w:val="nil"/>
              <w:bottom w:val="single" w:sz="4" w:space="0" w:color="auto"/>
              <w:right w:val="single" w:sz="4" w:space="0" w:color="auto"/>
            </w:tcBorders>
            <w:shd w:val="clear" w:color="auto" w:fill="auto"/>
            <w:vAlign w:val="center"/>
            <w:hideMark/>
          </w:tcPr>
          <w:p w14:paraId="24510968" w14:textId="77777777" w:rsidR="00AB14AF" w:rsidRPr="005C573A" w:rsidRDefault="00AB14AF" w:rsidP="005C573A">
            <w:pPr>
              <w:rPr>
                <w:color w:val="000000"/>
                <w:sz w:val="16"/>
                <w:szCs w:val="16"/>
              </w:rPr>
            </w:pPr>
            <w:r w:rsidRPr="005C573A">
              <w:rPr>
                <w:color w:val="000000"/>
                <w:sz w:val="16"/>
                <w:szCs w:val="16"/>
              </w:rPr>
              <w:t>г. Санкт-Петербург, Кавалергардская ул., д. 26</w:t>
            </w:r>
          </w:p>
        </w:tc>
        <w:tc>
          <w:tcPr>
            <w:tcW w:w="640" w:type="dxa"/>
            <w:tcBorders>
              <w:top w:val="nil"/>
              <w:left w:val="nil"/>
              <w:bottom w:val="single" w:sz="4" w:space="0" w:color="auto"/>
              <w:right w:val="single" w:sz="4" w:space="0" w:color="auto"/>
            </w:tcBorders>
            <w:shd w:val="clear" w:color="auto" w:fill="auto"/>
            <w:vAlign w:val="center"/>
            <w:hideMark/>
          </w:tcPr>
          <w:p w14:paraId="53E2A5B5"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38FC032C"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712707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971A25B"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776E5313"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5E75EDD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D317D1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E9983A0"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3C71B7E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39A0BA7" w14:textId="77777777" w:rsidR="00AB14AF" w:rsidRPr="005C573A" w:rsidRDefault="00AB14AF" w:rsidP="005C573A">
            <w:pPr>
              <w:jc w:val="center"/>
              <w:rPr>
                <w:color w:val="000000"/>
                <w:sz w:val="16"/>
                <w:szCs w:val="16"/>
              </w:rPr>
            </w:pPr>
            <w:r w:rsidRPr="005C573A">
              <w:rPr>
                <w:color w:val="000000"/>
                <w:sz w:val="16"/>
                <w:szCs w:val="16"/>
              </w:rPr>
              <w:t>264</w:t>
            </w:r>
          </w:p>
        </w:tc>
        <w:tc>
          <w:tcPr>
            <w:tcW w:w="4662" w:type="dxa"/>
            <w:tcBorders>
              <w:top w:val="nil"/>
              <w:left w:val="nil"/>
              <w:bottom w:val="single" w:sz="4" w:space="0" w:color="auto"/>
              <w:right w:val="single" w:sz="4" w:space="0" w:color="auto"/>
            </w:tcBorders>
            <w:shd w:val="clear" w:color="auto" w:fill="auto"/>
            <w:vAlign w:val="center"/>
            <w:hideMark/>
          </w:tcPr>
          <w:p w14:paraId="47BDC7FB"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№44"</w:t>
            </w:r>
          </w:p>
        </w:tc>
        <w:tc>
          <w:tcPr>
            <w:tcW w:w="5954" w:type="dxa"/>
            <w:tcBorders>
              <w:top w:val="nil"/>
              <w:left w:val="nil"/>
              <w:bottom w:val="single" w:sz="4" w:space="0" w:color="auto"/>
              <w:right w:val="single" w:sz="4" w:space="0" w:color="auto"/>
            </w:tcBorders>
            <w:shd w:val="clear" w:color="auto" w:fill="auto"/>
            <w:vAlign w:val="center"/>
            <w:hideMark/>
          </w:tcPr>
          <w:p w14:paraId="56ADCF80" w14:textId="77777777" w:rsidR="00AB14AF" w:rsidRPr="005C573A" w:rsidRDefault="00AB14AF" w:rsidP="005C573A">
            <w:pPr>
              <w:rPr>
                <w:color w:val="000000"/>
                <w:sz w:val="16"/>
                <w:szCs w:val="16"/>
              </w:rPr>
            </w:pPr>
            <w:r w:rsidRPr="005C573A">
              <w:rPr>
                <w:color w:val="000000"/>
                <w:sz w:val="16"/>
                <w:szCs w:val="16"/>
              </w:rPr>
              <w:t>192071, г. Санкт-Петербург, ул. Будапештская, д. 20</w:t>
            </w:r>
          </w:p>
        </w:tc>
        <w:tc>
          <w:tcPr>
            <w:tcW w:w="640" w:type="dxa"/>
            <w:tcBorders>
              <w:top w:val="nil"/>
              <w:left w:val="nil"/>
              <w:bottom w:val="single" w:sz="4" w:space="0" w:color="auto"/>
              <w:right w:val="single" w:sz="4" w:space="0" w:color="auto"/>
            </w:tcBorders>
            <w:shd w:val="clear" w:color="auto" w:fill="auto"/>
            <w:vAlign w:val="center"/>
            <w:hideMark/>
          </w:tcPr>
          <w:p w14:paraId="64FE3E8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8B2E4B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1FD287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806D50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926EE9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59C05AD"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D928A1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9C9C40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0E98F7E"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1A9DD34" w14:textId="77777777" w:rsidR="00AB14AF" w:rsidRPr="005C573A" w:rsidRDefault="00AB14AF" w:rsidP="005C573A">
            <w:pPr>
              <w:jc w:val="center"/>
              <w:rPr>
                <w:color w:val="000000"/>
                <w:sz w:val="16"/>
                <w:szCs w:val="16"/>
              </w:rPr>
            </w:pPr>
            <w:r w:rsidRPr="005C573A">
              <w:rPr>
                <w:color w:val="000000"/>
                <w:sz w:val="16"/>
                <w:szCs w:val="16"/>
              </w:rPr>
              <w:t>265</w:t>
            </w:r>
          </w:p>
        </w:tc>
        <w:tc>
          <w:tcPr>
            <w:tcW w:w="4662" w:type="dxa"/>
            <w:tcBorders>
              <w:top w:val="nil"/>
              <w:left w:val="nil"/>
              <w:bottom w:val="single" w:sz="4" w:space="0" w:color="auto"/>
              <w:right w:val="single" w:sz="4" w:space="0" w:color="auto"/>
            </w:tcBorders>
            <w:shd w:val="clear" w:color="auto" w:fill="auto"/>
            <w:vAlign w:val="center"/>
            <w:hideMark/>
          </w:tcPr>
          <w:p w14:paraId="1C98197E"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№44" (Женская консультация №19)</w:t>
            </w:r>
          </w:p>
        </w:tc>
        <w:tc>
          <w:tcPr>
            <w:tcW w:w="5954" w:type="dxa"/>
            <w:tcBorders>
              <w:top w:val="nil"/>
              <w:left w:val="nil"/>
              <w:bottom w:val="single" w:sz="4" w:space="0" w:color="auto"/>
              <w:right w:val="single" w:sz="4" w:space="0" w:color="auto"/>
            </w:tcBorders>
            <w:shd w:val="clear" w:color="auto" w:fill="auto"/>
            <w:vAlign w:val="center"/>
            <w:hideMark/>
          </w:tcPr>
          <w:p w14:paraId="1216A528" w14:textId="77777777" w:rsidR="00AB14AF" w:rsidRPr="005C573A" w:rsidRDefault="00AB14AF" w:rsidP="005C573A">
            <w:pPr>
              <w:rPr>
                <w:color w:val="000000"/>
                <w:sz w:val="16"/>
                <w:szCs w:val="16"/>
              </w:rPr>
            </w:pPr>
            <w:r w:rsidRPr="005C573A">
              <w:rPr>
                <w:color w:val="000000"/>
                <w:sz w:val="16"/>
                <w:szCs w:val="16"/>
              </w:rPr>
              <w:t>г. Санкт-Петербург, ул. Пражская, д. 12, корп. 1</w:t>
            </w:r>
          </w:p>
        </w:tc>
        <w:tc>
          <w:tcPr>
            <w:tcW w:w="640" w:type="dxa"/>
            <w:tcBorders>
              <w:top w:val="nil"/>
              <w:left w:val="nil"/>
              <w:bottom w:val="single" w:sz="4" w:space="0" w:color="auto"/>
              <w:right w:val="single" w:sz="4" w:space="0" w:color="auto"/>
            </w:tcBorders>
            <w:shd w:val="clear" w:color="auto" w:fill="auto"/>
            <w:vAlign w:val="center"/>
            <w:hideMark/>
          </w:tcPr>
          <w:p w14:paraId="09CAB3B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05D588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81B411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89BD7D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DB4CC9D"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C1A9DF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42BF5F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587AC4A"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0B8F67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B328ADF" w14:textId="77777777" w:rsidR="00AB14AF" w:rsidRPr="005C573A" w:rsidRDefault="00AB14AF" w:rsidP="005C573A">
            <w:pPr>
              <w:jc w:val="center"/>
              <w:rPr>
                <w:color w:val="000000"/>
                <w:sz w:val="16"/>
                <w:szCs w:val="16"/>
              </w:rPr>
            </w:pPr>
            <w:r w:rsidRPr="005C573A">
              <w:rPr>
                <w:color w:val="000000"/>
                <w:sz w:val="16"/>
                <w:szCs w:val="16"/>
              </w:rPr>
              <w:t>266</w:t>
            </w:r>
          </w:p>
        </w:tc>
        <w:tc>
          <w:tcPr>
            <w:tcW w:w="4662" w:type="dxa"/>
            <w:tcBorders>
              <w:top w:val="nil"/>
              <w:left w:val="nil"/>
              <w:bottom w:val="single" w:sz="4" w:space="0" w:color="auto"/>
              <w:right w:val="single" w:sz="4" w:space="0" w:color="auto"/>
            </w:tcBorders>
            <w:shd w:val="clear" w:color="auto" w:fill="auto"/>
            <w:vAlign w:val="center"/>
            <w:hideMark/>
          </w:tcPr>
          <w:p w14:paraId="1D066C66" w14:textId="77777777" w:rsidR="00AB14AF" w:rsidRPr="005C573A" w:rsidRDefault="00AB14AF" w:rsidP="005C573A">
            <w:pPr>
              <w:rPr>
                <w:color w:val="000000"/>
                <w:sz w:val="16"/>
                <w:szCs w:val="16"/>
              </w:rPr>
            </w:pPr>
            <w:r w:rsidRPr="005C573A">
              <w:rPr>
                <w:color w:val="000000"/>
                <w:sz w:val="16"/>
                <w:szCs w:val="16"/>
              </w:rPr>
              <w:t xml:space="preserve">СПб ГБУЗ "Городская поликлиника №44" (гомеопатическое отделение) </w:t>
            </w:r>
          </w:p>
        </w:tc>
        <w:tc>
          <w:tcPr>
            <w:tcW w:w="5954" w:type="dxa"/>
            <w:tcBorders>
              <w:top w:val="nil"/>
              <w:left w:val="nil"/>
              <w:bottom w:val="single" w:sz="4" w:space="0" w:color="auto"/>
              <w:right w:val="single" w:sz="4" w:space="0" w:color="auto"/>
            </w:tcBorders>
            <w:shd w:val="clear" w:color="auto" w:fill="auto"/>
            <w:vAlign w:val="center"/>
            <w:hideMark/>
          </w:tcPr>
          <w:p w14:paraId="1A79414D" w14:textId="77777777" w:rsidR="00AB14AF" w:rsidRPr="005C573A" w:rsidRDefault="00AB14AF" w:rsidP="005C573A">
            <w:pPr>
              <w:rPr>
                <w:color w:val="000000"/>
                <w:sz w:val="16"/>
                <w:szCs w:val="16"/>
              </w:rPr>
            </w:pPr>
            <w:r w:rsidRPr="005C573A">
              <w:rPr>
                <w:color w:val="000000"/>
                <w:sz w:val="16"/>
                <w:szCs w:val="16"/>
              </w:rPr>
              <w:t>г. Санкт-Петербург, ул. Турку, д. 5</w:t>
            </w:r>
          </w:p>
        </w:tc>
        <w:tc>
          <w:tcPr>
            <w:tcW w:w="640" w:type="dxa"/>
            <w:tcBorders>
              <w:top w:val="nil"/>
              <w:left w:val="nil"/>
              <w:bottom w:val="single" w:sz="4" w:space="0" w:color="auto"/>
              <w:right w:val="single" w:sz="4" w:space="0" w:color="auto"/>
            </w:tcBorders>
            <w:shd w:val="clear" w:color="auto" w:fill="auto"/>
            <w:vAlign w:val="center"/>
            <w:hideMark/>
          </w:tcPr>
          <w:p w14:paraId="38CADBF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964BCDD"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8AE3DF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F8C9BE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045BEF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EBBDF99"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87DD0B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DBCD80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73C1A2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2D4E0BF" w14:textId="77777777" w:rsidR="00AB14AF" w:rsidRPr="005C573A" w:rsidRDefault="00AB14AF" w:rsidP="005C573A">
            <w:pPr>
              <w:jc w:val="center"/>
              <w:rPr>
                <w:color w:val="000000"/>
                <w:sz w:val="16"/>
                <w:szCs w:val="16"/>
              </w:rPr>
            </w:pPr>
            <w:r w:rsidRPr="005C573A">
              <w:rPr>
                <w:color w:val="000000"/>
                <w:sz w:val="16"/>
                <w:szCs w:val="16"/>
              </w:rPr>
              <w:t>267</w:t>
            </w:r>
          </w:p>
        </w:tc>
        <w:tc>
          <w:tcPr>
            <w:tcW w:w="4662" w:type="dxa"/>
            <w:tcBorders>
              <w:top w:val="nil"/>
              <w:left w:val="nil"/>
              <w:bottom w:val="single" w:sz="4" w:space="0" w:color="auto"/>
              <w:right w:val="single" w:sz="4" w:space="0" w:color="auto"/>
            </w:tcBorders>
            <w:shd w:val="clear" w:color="auto" w:fill="auto"/>
            <w:vAlign w:val="center"/>
            <w:hideMark/>
          </w:tcPr>
          <w:p w14:paraId="3BBEAFDE"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№51</w:t>
            </w:r>
          </w:p>
        </w:tc>
        <w:tc>
          <w:tcPr>
            <w:tcW w:w="5954" w:type="dxa"/>
            <w:tcBorders>
              <w:top w:val="nil"/>
              <w:left w:val="nil"/>
              <w:bottom w:val="single" w:sz="4" w:space="0" w:color="auto"/>
              <w:right w:val="single" w:sz="4" w:space="0" w:color="auto"/>
            </w:tcBorders>
            <w:shd w:val="clear" w:color="auto" w:fill="auto"/>
            <w:vAlign w:val="center"/>
            <w:hideMark/>
          </w:tcPr>
          <w:p w14:paraId="1D6D9F23" w14:textId="77777777" w:rsidR="00AB14AF" w:rsidRPr="005C573A" w:rsidRDefault="00AB14AF" w:rsidP="005C573A">
            <w:pPr>
              <w:rPr>
                <w:color w:val="000000"/>
                <w:sz w:val="16"/>
                <w:szCs w:val="16"/>
              </w:rPr>
            </w:pPr>
            <w:r w:rsidRPr="005C573A">
              <w:rPr>
                <w:color w:val="000000"/>
                <w:sz w:val="16"/>
                <w:szCs w:val="16"/>
              </w:rPr>
              <w:t>196211, г. Санкт-Петербург, ул. Космонавтов пр., д. 35</w:t>
            </w:r>
          </w:p>
        </w:tc>
        <w:tc>
          <w:tcPr>
            <w:tcW w:w="640" w:type="dxa"/>
            <w:tcBorders>
              <w:top w:val="nil"/>
              <w:left w:val="nil"/>
              <w:bottom w:val="single" w:sz="4" w:space="0" w:color="auto"/>
              <w:right w:val="single" w:sz="4" w:space="0" w:color="auto"/>
            </w:tcBorders>
            <w:shd w:val="clear" w:color="auto" w:fill="auto"/>
            <w:vAlign w:val="center"/>
            <w:hideMark/>
          </w:tcPr>
          <w:p w14:paraId="117EB0C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450521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86A95C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C019199"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333B4FEF"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57643E4"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51740E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8224EF7"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1AADA56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7C4C58D" w14:textId="77777777" w:rsidR="00AB14AF" w:rsidRPr="005C573A" w:rsidRDefault="00AB14AF" w:rsidP="005C573A">
            <w:pPr>
              <w:jc w:val="center"/>
              <w:rPr>
                <w:color w:val="000000"/>
                <w:sz w:val="16"/>
                <w:szCs w:val="16"/>
              </w:rPr>
            </w:pPr>
            <w:r w:rsidRPr="005C573A">
              <w:rPr>
                <w:color w:val="000000"/>
                <w:sz w:val="16"/>
                <w:szCs w:val="16"/>
              </w:rPr>
              <w:t>268</w:t>
            </w:r>
          </w:p>
        </w:tc>
        <w:tc>
          <w:tcPr>
            <w:tcW w:w="4662" w:type="dxa"/>
            <w:tcBorders>
              <w:top w:val="nil"/>
              <w:left w:val="nil"/>
              <w:bottom w:val="single" w:sz="4" w:space="0" w:color="auto"/>
              <w:right w:val="single" w:sz="4" w:space="0" w:color="auto"/>
            </w:tcBorders>
            <w:shd w:val="clear" w:color="auto" w:fill="auto"/>
            <w:vAlign w:val="center"/>
            <w:hideMark/>
          </w:tcPr>
          <w:p w14:paraId="62DB9B92"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№77 Невского района"</w:t>
            </w:r>
          </w:p>
        </w:tc>
        <w:tc>
          <w:tcPr>
            <w:tcW w:w="5954" w:type="dxa"/>
            <w:tcBorders>
              <w:top w:val="nil"/>
              <w:left w:val="nil"/>
              <w:bottom w:val="single" w:sz="4" w:space="0" w:color="auto"/>
              <w:right w:val="single" w:sz="4" w:space="0" w:color="auto"/>
            </w:tcBorders>
            <w:shd w:val="clear" w:color="auto" w:fill="auto"/>
            <w:vAlign w:val="center"/>
            <w:hideMark/>
          </w:tcPr>
          <w:p w14:paraId="1DEC18B7" w14:textId="77777777" w:rsidR="00AB14AF" w:rsidRPr="005C573A" w:rsidRDefault="00AB14AF" w:rsidP="005C573A">
            <w:pPr>
              <w:rPr>
                <w:color w:val="000000"/>
                <w:sz w:val="16"/>
                <w:szCs w:val="16"/>
              </w:rPr>
            </w:pPr>
            <w:r w:rsidRPr="005C573A">
              <w:rPr>
                <w:color w:val="000000"/>
                <w:sz w:val="16"/>
                <w:szCs w:val="16"/>
              </w:rPr>
              <w:t>г. Санкт-Петербург, ул. Шлиссельбургский проспект, д. 25, корп. 1 лит А</w:t>
            </w:r>
          </w:p>
        </w:tc>
        <w:tc>
          <w:tcPr>
            <w:tcW w:w="640" w:type="dxa"/>
            <w:tcBorders>
              <w:top w:val="nil"/>
              <w:left w:val="nil"/>
              <w:bottom w:val="single" w:sz="4" w:space="0" w:color="auto"/>
              <w:right w:val="single" w:sz="4" w:space="0" w:color="auto"/>
            </w:tcBorders>
            <w:shd w:val="clear" w:color="auto" w:fill="auto"/>
            <w:vAlign w:val="center"/>
            <w:hideMark/>
          </w:tcPr>
          <w:p w14:paraId="057CF4C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5C851E3"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0FA3D2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B08797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F2815C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FD86DC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CF92AA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DE58F0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AD78AE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2AF9646" w14:textId="77777777" w:rsidR="00AB14AF" w:rsidRPr="005C573A" w:rsidRDefault="00AB14AF" w:rsidP="005C573A">
            <w:pPr>
              <w:jc w:val="center"/>
              <w:rPr>
                <w:color w:val="000000"/>
                <w:sz w:val="16"/>
                <w:szCs w:val="16"/>
              </w:rPr>
            </w:pPr>
            <w:r w:rsidRPr="005C573A">
              <w:rPr>
                <w:color w:val="000000"/>
                <w:sz w:val="16"/>
                <w:szCs w:val="16"/>
              </w:rPr>
              <w:t>269</w:t>
            </w:r>
          </w:p>
        </w:tc>
        <w:tc>
          <w:tcPr>
            <w:tcW w:w="4662" w:type="dxa"/>
            <w:tcBorders>
              <w:top w:val="nil"/>
              <w:left w:val="nil"/>
              <w:bottom w:val="single" w:sz="4" w:space="0" w:color="auto"/>
              <w:right w:val="single" w:sz="4" w:space="0" w:color="auto"/>
            </w:tcBorders>
            <w:shd w:val="clear" w:color="auto" w:fill="auto"/>
            <w:vAlign w:val="center"/>
            <w:hideMark/>
          </w:tcPr>
          <w:p w14:paraId="7524A8D5"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№77 Невского района" (Поликлиническое отделение №7)</w:t>
            </w:r>
          </w:p>
        </w:tc>
        <w:tc>
          <w:tcPr>
            <w:tcW w:w="5954" w:type="dxa"/>
            <w:tcBorders>
              <w:top w:val="nil"/>
              <w:left w:val="nil"/>
              <w:bottom w:val="single" w:sz="4" w:space="0" w:color="auto"/>
              <w:right w:val="single" w:sz="4" w:space="0" w:color="auto"/>
            </w:tcBorders>
            <w:shd w:val="clear" w:color="auto" w:fill="auto"/>
            <w:vAlign w:val="center"/>
            <w:hideMark/>
          </w:tcPr>
          <w:p w14:paraId="1A6DF66E" w14:textId="77777777" w:rsidR="00AB14AF" w:rsidRPr="005C573A" w:rsidRDefault="00AB14AF" w:rsidP="005C573A">
            <w:pPr>
              <w:rPr>
                <w:color w:val="000000"/>
                <w:sz w:val="16"/>
                <w:szCs w:val="16"/>
              </w:rPr>
            </w:pPr>
            <w:r w:rsidRPr="005C573A">
              <w:rPr>
                <w:color w:val="000000"/>
                <w:sz w:val="16"/>
                <w:szCs w:val="16"/>
              </w:rPr>
              <w:t>г. Санкт-Петербург, ул. Обуховской обороны, д. 261, корп. 2 лит А</w:t>
            </w:r>
          </w:p>
        </w:tc>
        <w:tc>
          <w:tcPr>
            <w:tcW w:w="640" w:type="dxa"/>
            <w:tcBorders>
              <w:top w:val="nil"/>
              <w:left w:val="nil"/>
              <w:bottom w:val="single" w:sz="4" w:space="0" w:color="auto"/>
              <w:right w:val="single" w:sz="4" w:space="0" w:color="auto"/>
            </w:tcBorders>
            <w:shd w:val="clear" w:color="auto" w:fill="auto"/>
            <w:vAlign w:val="center"/>
            <w:hideMark/>
          </w:tcPr>
          <w:p w14:paraId="0793A7F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69F659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C08B71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565669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E1CA7E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C626A5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69562A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BF616D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0C9738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9F8945D" w14:textId="77777777" w:rsidR="00AB14AF" w:rsidRPr="005C573A" w:rsidRDefault="00AB14AF" w:rsidP="005C573A">
            <w:pPr>
              <w:jc w:val="center"/>
              <w:rPr>
                <w:color w:val="000000"/>
                <w:sz w:val="16"/>
                <w:szCs w:val="16"/>
              </w:rPr>
            </w:pPr>
            <w:r w:rsidRPr="005C573A">
              <w:rPr>
                <w:color w:val="000000"/>
                <w:sz w:val="16"/>
                <w:szCs w:val="16"/>
              </w:rPr>
              <w:t>270</w:t>
            </w:r>
          </w:p>
        </w:tc>
        <w:tc>
          <w:tcPr>
            <w:tcW w:w="4662" w:type="dxa"/>
            <w:tcBorders>
              <w:top w:val="nil"/>
              <w:left w:val="nil"/>
              <w:bottom w:val="single" w:sz="4" w:space="0" w:color="auto"/>
              <w:right w:val="single" w:sz="4" w:space="0" w:color="auto"/>
            </w:tcBorders>
            <w:shd w:val="clear" w:color="auto" w:fill="auto"/>
            <w:vAlign w:val="center"/>
            <w:hideMark/>
          </w:tcPr>
          <w:p w14:paraId="40608276"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№112"</w:t>
            </w:r>
          </w:p>
        </w:tc>
        <w:tc>
          <w:tcPr>
            <w:tcW w:w="5954" w:type="dxa"/>
            <w:tcBorders>
              <w:top w:val="nil"/>
              <w:left w:val="nil"/>
              <w:bottom w:val="single" w:sz="4" w:space="0" w:color="auto"/>
              <w:right w:val="single" w:sz="4" w:space="0" w:color="auto"/>
            </w:tcBorders>
            <w:shd w:val="clear" w:color="auto" w:fill="auto"/>
            <w:vAlign w:val="center"/>
            <w:hideMark/>
          </w:tcPr>
          <w:p w14:paraId="5179B811" w14:textId="77777777" w:rsidR="00AB14AF" w:rsidRPr="005C573A" w:rsidRDefault="00AB14AF" w:rsidP="005C573A">
            <w:pPr>
              <w:rPr>
                <w:color w:val="000000"/>
                <w:sz w:val="16"/>
                <w:szCs w:val="16"/>
              </w:rPr>
            </w:pPr>
            <w:r w:rsidRPr="005C573A">
              <w:rPr>
                <w:color w:val="000000"/>
                <w:sz w:val="16"/>
                <w:szCs w:val="16"/>
              </w:rPr>
              <w:t xml:space="preserve">г. Санкт-Петербург, ул. </w:t>
            </w:r>
            <w:proofErr w:type="spellStart"/>
            <w:r w:rsidRPr="005C573A">
              <w:rPr>
                <w:color w:val="000000"/>
                <w:sz w:val="16"/>
                <w:szCs w:val="16"/>
              </w:rPr>
              <w:t>Акдемиа</w:t>
            </w:r>
            <w:proofErr w:type="spellEnd"/>
            <w:r w:rsidRPr="005C573A">
              <w:rPr>
                <w:color w:val="000000"/>
                <w:sz w:val="16"/>
                <w:szCs w:val="16"/>
              </w:rPr>
              <w:t xml:space="preserve"> Байкова, д. 25, корп. 1 лит А</w:t>
            </w:r>
          </w:p>
        </w:tc>
        <w:tc>
          <w:tcPr>
            <w:tcW w:w="640" w:type="dxa"/>
            <w:tcBorders>
              <w:top w:val="nil"/>
              <w:left w:val="nil"/>
              <w:bottom w:val="single" w:sz="4" w:space="0" w:color="auto"/>
              <w:right w:val="single" w:sz="4" w:space="0" w:color="auto"/>
            </w:tcBorders>
            <w:shd w:val="clear" w:color="auto" w:fill="auto"/>
            <w:vAlign w:val="center"/>
            <w:hideMark/>
          </w:tcPr>
          <w:p w14:paraId="45973DCA"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62A5183"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085F45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DFBA113"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95F05DB"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D7085FD"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0D1162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04C78F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8EA892E"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B629735" w14:textId="77777777" w:rsidR="00AB14AF" w:rsidRPr="005C573A" w:rsidRDefault="00AB14AF" w:rsidP="005C573A">
            <w:pPr>
              <w:jc w:val="center"/>
              <w:rPr>
                <w:color w:val="000000"/>
                <w:sz w:val="16"/>
                <w:szCs w:val="16"/>
              </w:rPr>
            </w:pPr>
            <w:r w:rsidRPr="005C573A">
              <w:rPr>
                <w:color w:val="000000"/>
                <w:sz w:val="16"/>
                <w:szCs w:val="16"/>
              </w:rPr>
              <w:t>271</w:t>
            </w:r>
          </w:p>
        </w:tc>
        <w:tc>
          <w:tcPr>
            <w:tcW w:w="4662" w:type="dxa"/>
            <w:tcBorders>
              <w:top w:val="nil"/>
              <w:left w:val="nil"/>
              <w:bottom w:val="single" w:sz="4" w:space="0" w:color="auto"/>
              <w:right w:val="single" w:sz="4" w:space="0" w:color="auto"/>
            </w:tcBorders>
            <w:shd w:val="clear" w:color="auto" w:fill="auto"/>
            <w:vAlign w:val="center"/>
            <w:hideMark/>
          </w:tcPr>
          <w:p w14:paraId="304F89D4"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№112" (Науки 12)</w:t>
            </w:r>
          </w:p>
        </w:tc>
        <w:tc>
          <w:tcPr>
            <w:tcW w:w="5954" w:type="dxa"/>
            <w:tcBorders>
              <w:top w:val="nil"/>
              <w:left w:val="nil"/>
              <w:bottom w:val="single" w:sz="4" w:space="0" w:color="auto"/>
              <w:right w:val="single" w:sz="4" w:space="0" w:color="auto"/>
            </w:tcBorders>
            <w:shd w:val="clear" w:color="auto" w:fill="auto"/>
            <w:vAlign w:val="center"/>
            <w:hideMark/>
          </w:tcPr>
          <w:p w14:paraId="76675132" w14:textId="77777777" w:rsidR="00AB14AF" w:rsidRPr="005C573A" w:rsidRDefault="00AB14AF" w:rsidP="005C573A">
            <w:pPr>
              <w:rPr>
                <w:color w:val="000000"/>
                <w:sz w:val="16"/>
                <w:szCs w:val="16"/>
              </w:rPr>
            </w:pPr>
            <w:r w:rsidRPr="005C573A">
              <w:rPr>
                <w:color w:val="000000"/>
                <w:sz w:val="16"/>
                <w:szCs w:val="16"/>
              </w:rPr>
              <w:t>195257, г. Санкт-Петербург, ул. проспект Науки, д. 12, корп. 4,  лит. А</w:t>
            </w:r>
          </w:p>
        </w:tc>
        <w:tc>
          <w:tcPr>
            <w:tcW w:w="640" w:type="dxa"/>
            <w:tcBorders>
              <w:top w:val="nil"/>
              <w:left w:val="nil"/>
              <w:bottom w:val="single" w:sz="4" w:space="0" w:color="auto"/>
              <w:right w:val="single" w:sz="4" w:space="0" w:color="auto"/>
            </w:tcBorders>
            <w:shd w:val="clear" w:color="auto" w:fill="auto"/>
            <w:vAlign w:val="center"/>
            <w:hideMark/>
          </w:tcPr>
          <w:p w14:paraId="74A2DA6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6A2A42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87F245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0A1C05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85DE12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492F9B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583DBC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E93D8A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F054E78"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89D8ABF" w14:textId="77777777" w:rsidR="00AB14AF" w:rsidRPr="005C573A" w:rsidRDefault="00AB14AF" w:rsidP="005C573A">
            <w:pPr>
              <w:jc w:val="center"/>
              <w:rPr>
                <w:color w:val="000000"/>
                <w:sz w:val="16"/>
                <w:szCs w:val="16"/>
              </w:rPr>
            </w:pPr>
            <w:r w:rsidRPr="005C573A">
              <w:rPr>
                <w:color w:val="000000"/>
                <w:sz w:val="16"/>
                <w:szCs w:val="16"/>
              </w:rPr>
              <w:t>272</w:t>
            </w:r>
          </w:p>
        </w:tc>
        <w:tc>
          <w:tcPr>
            <w:tcW w:w="4662" w:type="dxa"/>
            <w:tcBorders>
              <w:top w:val="nil"/>
              <w:left w:val="nil"/>
              <w:bottom w:val="single" w:sz="4" w:space="0" w:color="auto"/>
              <w:right w:val="single" w:sz="4" w:space="0" w:color="auto"/>
            </w:tcBorders>
            <w:shd w:val="clear" w:color="auto" w:fill="auto"/>
            <w:vAlign w:val="center"/>
            <w:hideMark/>
          </w:tcPr>
          <w:p w14:paraId="6EE07D7A"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№112" (</w:t>
            </w:r>
            <w:proofErr w:type="spellStart"/>
            <w:r w:rsidRPr="005C573A">
              <w:rPr>
                <w:color w:val="000000"/>
                <w:sz w:val="16"/>
                <w:szCs w:val="16"/>
              </w:rPr>
              <w:t>Гжатская</w:t>
            </w:r>
            <w:proofErr w:type="spellEnd"/>
            <w:r w:rsidRPr="005C573A">
              <w:rPr>
                <w:color w:val="000000"/>
                <w:sz w:val="16"/>
                <w:szCs w:val="16"/>
              </w:rPr>
              <w:t xml:space="preserve"> 3)</w:t>
            </w:r>
          </w:p>
        </w:tc>
        <w:tc>
          <w:tcPr>
            <w:tcW w:w="5954" w:type="dxa"/>
            <w:tcBorders>
              <w:top w:val="nil"/>
              <w:left w:val="nil"/>
              <w:bottom w:val="single" w:sz="4" w:space="0" w:color="auto"/>
              <w:right w:val="single" w:sz="4" w:space="0" w:color="auto"/>
            </w:tcBorders>
            <w:shd w:val="clear" w:color="auto" w:fill="auto"/>
            <w:vAlign w:val="center"/>
            <w:hideMark/>
          </w:tcPr>
          <w:p w14:paraId="353AA516" w14:textId="77777777" w:rsidR="00AB14AF" w:rsidRPr="005C573A" w:rsidRDefault="00AB14AF" w:rsidP="005C573A">
            <w:pPr>
              <w:rPr>
                <w:color w:val="000000"/>
                <w:sz w:val="16"/>
                <w:szCs w:val="16"/>
              </w:rPr>
            </w:pPr>
            <w:r w:rsidRPr="005C573A">
              <w:rPr>
                <w:color w:val="000000"/>
                <w:sz w:val="16"/>
                <w:szCs w:val="16"/>
              </w:rPr>
              <w:t xml:space="preserve">195220, г. Санкт-Петербург, ул. </w:t>
            </w:r>
            <w:proofErr w:type="spellStart"/>
            <w:r w:rsidRPr="005C573A">
              <w:rPr>
                <w:color w:val="000000"/>
                <w:sz w:val="16"/>
                <w:szCs w:val="16"/>
              </w:rPr>
              <w:t>Гжатская</w:t>
            </w:r>
            <w:proofErr w:type="spellEnd"/>
            <w:r w:rsidRPr="005C573A">
              <w:rPr>
                <w:color w:val="000000"/>
                <w:sz w:val="16"/>
                <w:szCs w:val="16"/>
              </w:rPr>
              <w:t>, д. 3,  лит. А</w:t>
            </w:r>
          </w:p>
        </w:tc>
        <w:tc>
          <w:tcPr>
            <w:tcW w:w="640" w:type="dxa"/>
            <w:tcBorders>
              <w:top w:val="nil"/>
              <w:left w:val="nil"/>
              <w:bottom w:val="single" w:sz="4" w:space="0" w:color="auto"/>
              <w:right w:val="single" w:sz="4" w:space="0" w:color="auto"/>
            </w:tcBorders>
            <w:shd w:val="clear" w:color="auto" w:fill="auto"/>
            <w:vAlign w:val="center"/>
            <w:hideMark/>
          </w:tcPr>
          <w:p w14:paraId="25DC08E5"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54E131C"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F3FCB7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D6CD00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2762AF7"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A5AE7AD"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C76963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C6CA51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DA0D42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9A054DF" w14:textId="77777777" w:rsidR="00AB14AF" w:rsidRPr="005C573A" w:rsidRDefault="00AB14AF" w:rsidP="005C573A">
            <w:pPr>
              <w:jc w:val="center"/>
              <w:rPr>
                <w:color w:val="000000"/>
                <w:sz w:val="16"/>
                <w:szCs w:val="16"/>
              </w:rPr>
            </w:pPr>
            <w:r w:rsidRPr="005C573A">
              <w:rPr>
                <w:color w:val="000000"/>
                <w:sz w:val="16"/>
                <w:szCs w:val="16"/>
              </w:rPr>
              <w:t>273</w:t>
            </w:r>
          </w:p>
        </w:tc>
        <w:tc>
          <w:tcPr>
            <w:tcW w:w="4662" w:type="dxa"/>
            <w:tcBorders>
              <w:top w:val="nil"/>
              <w:left w:val="nil"/>
              <w:bottom w:val="single" w:sz="4" w:space="0" w:color="auto"/>
              <w:right w:val="single" w:sz="4" w:space="0" w:color="auto"/>
            </w:tcBorders>
            <w:shd w:val="clear" w:color="auto" w:fill="auto"/>
            <w:vAlign w:val="center"/>
            <w:hideMark/>
          </w:tcPr>
          <w:p w14:paraId="66E4AB7A"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№112" (Науки 71)</w:t>
            </w:r>
          </w:p>
        </w:tc>
        <w:tc>
          <w:tcPr>
            <w:tcW w:w="5954" w:type="dxa"/>
            <w:tcBorders>
              <w:top w:val="nil"/>
              <w:left w:val="nil"/>
              <w:bottom w:val="single" w:sz="4" w:space="0" w:color="auto"/>
              <w:right w:val="single" w:sz="4" w:space="0" w:color="auto"/>
            </w:tcBorders>
            <w:shd w:val="clear" w:color="auto" w:fill="auto"/>
            <w:vAlign w:val="center"/>
            <w:hideMark/>
          </w:tcPr>
          <w:p w14:paraId="6D93578F" w14:textId="77777777" w:rsidR="00AB14AF" w:rsidRPr="005C573A" w:rsidRDefault="00AB14AF" w:rsidP="005C573A">
            <w:pPr>
              <w:rPr>
                <w:color w:val="000000"/>
                <w:sz w:val="16"/>
                <w:szCs w:val="16"/>
              </w:rPr>
            </w:pPr>
            <w:r w:rsidRPr="005C573A">
              <w:rPr>
                <w:color w:val="000000"/>
                <w:sz w:val="16"/>
                <w:szCs w:val="16"/>
              </w:rPr>
              <w:t xml:space="preserve">195257, г. </w:t>
            </w:r>
            <w:proofErr w:type="spellStart"/>
            <w:r w:rsidRPr="005C573A">
              <w:rPr>
                <w:color w:val="000000"/>
                <w:sz w:val="16"/>
                <w:szCs w:val="16"/>
              </w:rPr>
              <w:t>Санкт-петербург</w:t>
            </w:r>
            <w:proofErr w:type="spellEnd"/>
            <w:r w:rsidRPr="005C573A">
              <w:rPr>
                <w:color w:val="000000"/>
                <w:sz w:val="16"/>
                <w:szCs w:val="16"/>
              </w:rPr>
              <w:t>, ул. проспект Науки, д. 71, корп. 2,  лит. А</w:t>
            </w:r>
          </w:p>
        </w:tc>
        <w:tc>
          <w:tcPr>
            <w:tcW w:w="640" w:type="dxa"/>
            <w:tcBorders>
              <w:top w:val="nil"/>
              <w:left w:val="nil"/>
              <w:bottom w:val="single" w:sz="4" w:space="0" w:color="auto"/>
              <w:right w:val="single" w:sz="4" w:space="0" w:color="auto"/>
            </w:tcBorders>
            <w:shd w:val="clear" w:color="auto" w:fill="auto"/>
            <w:vAlign w:val="center"/>
            <w:hideMark/>
          </w:tcPr>
          <w:p w14:paraId="48930CE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C62A873"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7FE515E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285F565"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823D94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252DAA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F9BD19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7C3CD1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342427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DF70D32" w14:textId="77777777" w:rsidR="00AB14AF" w:rsidRPr="005C573A" w:rsidRDefault="00AB14AF" w:rsidP="005C573A">
            <w:pPr>
              <w:jc w:val="center"/>
              <w:rPr>
                <w:color w:val="000000"/>
                <w:sz w:val="16"/>
                <w:szCs w:val="16"/>
              </w:rPr>
            </w:pPr>
            <w:r w:rsidRPr="005C573A">
              <w:rPr>
                <w:color w:val="000000"/>
                <w:sz w:val="16"/>
                <w:szCs w:val="16"/>
              </w:rPr>
              <w:t>274</w:t>
            </w:r>
          </w:p>
        </w:tc>
        <w:tc>
          <w:tcPr>
            <w:tcW w:w="4662" w:type="dxa"/>
            <w:tcBorders>
              <w:top w:val="nil"/>
              <w:left w:val="nil"/>
              <w:bottom w:val="single" w:sz="4" w:space="0" w:color="auto"/>
              <w:right w:val="single" w:sz="4" w:space="0" w:color="auto"/>
            </w:tcBorders>
            <w:shd w:val="clear" w:color="auto" w:fill="auto"/>
            <w:vAlign w:val="center"/>
            <w:hideMark/>
          </w:tcPr>
          <w:p w14:paraId="49C1FFC5" w14:textId="77777777" w:rsidR="00AB14AF" w:rsidRPr="005C573A" w:rsidRDefault="00AB14AF" w:rsidP="005C573A">
            <w:pPr>
              <w:rPr>
                <w:color w:val="000000"/>
                <w:sz w:val="16"/>
                <w:szCs w:val="16"/>
              </w:rPr>
            </w:pPr>
            <w:r w:rsidRPr="005C573A">
              <w:rPr>
                <w:color w:val="000000"/>
                <w:sz w:val="16"/>
                <w:szCs w:val="16"/>
              </w:rPr>
              <w:t xml:space="preserve">СПБ ГБУЗ "Городская поликлиника №120" </w:t>
            </w:r>
          </w:p>
        </w:tc>
        <w:tc>
          <w:tcPr>
            <w:tcW w:w="5954" w:type="dxa"/>
            <w:tcBorders>
              <w:top w:val="nil"/>
              <w:left w:val="nil"/>
              <w:bottom w:val="single" w:sz="4" w:space="0" w:color="auto"/>
              <w:right w:val="single" w:sz="4" w:space="0" w:color="auto"/>
            </w:tcBorders>
            <w:shd w:val="clear" w:color="auto" w:fill="auto"/>
            <w:vAlign w:val="center"/>
            <w:hideMark/>
          </w:tcPr>
          <w:p w14:paraId="327E02C8" w14:textId="77777777" w:rsidR="00AB14AF" w:rsidRPr="005C573A" w:rsidRDefault="00AB14AF" w:rsidP="005C573A">
            <w:pPr>
              <w:rPr>
                <w:color w:val="000000"/>
                <w:sz w:val="16"/>
                <w:szCs w:val="16"/>
              </w:rPr>
            </w:pPr>
            <w:r w:rsidRPr="005C573A">
              <w:rPr>
                <w:color w:val="000000"/>
                <w:sz w:val="16"/>
                <w:szCs w:val="16"/>
              </w:rPr>
              <w:t>195426, г. Санкт-Петербург, ул. Ленская, д. 4, корп. 1 лит А</w:t>
            </w:r>
          </w:p>
        </w:tc>
        <w:tc>
          <w:tcPr>
            <w:tcW w:w="640" w:type="dxa"/>
            <w:tcBorders>
              <w:top w:val="nil"/>
              <w:left w:val="nil"/>
              <w:bottom w:val="single" w:sz="4" w:space="0" w:color="auto"/>
              <w:right w:val="single" w:sz="4" w:space="0" w:color="auto"/>
            </w:tcBorders>
            <w:shd w:val="clear" w:color="auto" w:fill="auto"/>
            <w:vAlign w:val="center"/>
            <w:hideMark/>
          </w:tcPr>
          <w:p w14:paraId="273D80C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D8349FB"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0BA18A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E505285"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1A7ABDB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1CBEF1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79F28C2"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FEB5C56"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1EC57A1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FFD509D" w14:textId="77777777" w:rsidR="00AB14AF" w:rsidRPr="005C573A" w:rsidRDefault="00AB14AF" w:rsidP="005C573A">
            <w:pPr>
              <w:jc w:val="center"/>
              <w:rPr>
                <w:color w:val="000000"/>
                <w:sz w:val="16"/>
                <w:szCs w:val="16"/>
              </w:rPr>
            </w:pPr>
            <w:r w:rsidRPr="005C573A">
              <w:rPr>
                <w:color w:val="000000"/>
                <w:sz w:val="16"/>
                <w:szCs w:val="16"/>
              </w:rPr>
              <w:t>275</w:t>
            </w:r>
          </w:p>
        </w:tc>
        <w:tc>
          <w:tcPr>
            <w:tcW w:w="4662" w:type="dxa"/>
            <w:tcBorders>
              <w:top w:val="nil"/>
              <w:left w:val="nil"/>
              <w:bottom w:val="single" w:sz="4" w:space="0" w:color="auto"/>
              <w:right w:val="single" w:sz="4" w:space="0" w:color="auto"/>
            </w:tcBorders>
            <w:shd w:val="clear" w:color="auto" w:fill="auto"/>
            <w:vAlign w:val="center"/>
            <w:hideMark/>
          </w:tcPr>
          <w:p w14:paraId="040A480B"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№46"</w:t>
            </w:r>
          </w:p>
        </w:tc>
        <w:tc>
          <w:tcPr>
            <w:tcW w:w="5954" w:type="dxa"/>
            <w:tcBorders>
              <w:top w:val="nil"/>
              <w:left w:val="nil"/>
              <w:bottom w:val="single" w:sz="4" w:space="0" w:color="auto"/>
              <w:right w:val="single" w:sz="4" w:space="0" w:color="auto"/>
            </w:tcBorders>
            <w:shd w:val="clear" w:color="auto" w:fill="auto"/>
            <w:vAlign w:val="center"/>
            <w:hideMark/>
          </w:tcPr>
          <w:p w14:paraId="197A7988" w14:textId="77777777" w:rsidR="00AB14AF" w:rsidRPr="005C573A" w:rsidRDefault="00AB14AF" w:rsidP="005C573A">
            <w:pPr>
              <w:rPr>
                <w:color w:val="000000"/>
                <w:sz w:val="16"/>
                <w:szCs w:val="16"/>
              </w:rPr>
            </w:pPr>
            <w:r w:rsidRPr="005C573A">
              <w:rPr>
                <w:color w:val="000000"/>
                <w:sz w:val="16"/>
                <w:szCs w:val="16"/>
              </w:rPr>
              <w:t>г. Санкт-Петербург, ул. Седова, д. 95, корп. 2 лит А</w:t>
            </w:r>
          </w:p>
        </w:tc>
        <w:tc>
          <w:tcPr>
            <w:tcW w:w="640" w:type="dxa"/>
            <w:tcBorders>
              <w:top w:val="nil"/>
              <w:left w:val="nil"/>
              <w:bottom w:val="single" w:sz="4" w:space="0" w:color="auto"/>
              <w:right w:val="single" w:sz="4" w:space="0" w:color="auto"/>
            </w:tcBorders>
            <w:shd w:val="clear" w:color="auto" w:fill="auto"/>
            <w:vAlign w:val="center"/>
            <w:hideMark/>
          </w:tcPr>
          <w:p w14:paraId="0A951E5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5B9B17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FDA157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C76845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9C0F9F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B416CB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7F3897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4EE231A"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448584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8EA3999" w14:textId="77777777" w:rsidR="00AB14AF" w:rsidRPr="005C573A" w:rsidRDefault="00AB14AF" w:rsidP="005C573A">
            <w:pPr>
              <w:jc w:val="center"/>
              <w:rPr>
                <w:color w:val="000000"/>
                <w:sz w:val="16"/>
                <w:szCs w:val="16"/>
              </w:rPr>
            </w:pPr>
            <w:r w:rsidRPr="005C573A">
              <w:rPr>
                <w:color w:val="000000"/>
                <w:sz w:val="16"/>
                <w:szCs w:val="16"/>
              </w:rPr>
              <w:t>276</w:t>
            </w:r>
          </w:p>
        </w:tc>
        <w:tc>
          <w:tcPr>
            <w:tcW w:w="4662" w:type="dxa"/>
            <w:tcBorders>
              <w:top w:val="nil"/>
              <w:left w:val="nil"/>
              <w:bottom w:val="single" w:sz="4" w:space="0" w:color="auto"/>
              <w:right w:val="single" w:sz="4" w:space="0" w:color="auto"/>
            </w:tcBorders>
            <w:shd w:val="clear" w:color="auto" w:fill="auto"/>
            <w:vAlign w:val="center"/>
            <w:hideMark/>
          </w:tcPr>
          <w:p w14:paraId="6CB0699D" w14:textId="77777777" w:rsidR="00AB14AF" w:rsidRPr="005C573A" w:rsidRDefault="00AB14AF" w:rsidP="005C573A">
            <w:pPr>
              <w:rPr>
                <w:color w:val="000000"/>
                <w:sz w:val="16"/>
                <w:szCs w:val="16"/>
              </w:rPr>
            </w:pPr>
            <w:r w:rsidRPr="005C573A">
              <w:rPr>
                <w:color w:val="000000"/>
                <w:sz w:val="16"/>
                <w:szCs w:val="16"/>
              </w:rPr>
              <w:t xml:space="preserve">СПб ГБУЗ "Городская поликлиника №46"(Матюшенко. Отделение врачей общей практики) </w:t>
            </w:r>
          </w:p>
        </w:tc>
        <w:tc>
          <w:tcPr>
            <w:tcW w:w="5954" w:type="dxa"/>
            <w:tcBorders>
              <w:top w:val="nil"/>
              <w:left w:val="nil"/>
              <w:bottom w:val="single" w:sz="4" w:space="0" w:color="auto"/>
              <w:right w:val="single" w:sz="4" w:space="0" w:color="auto"/>
            </w:tcBorders>
            <w:shd w:val="clear" w:color="auto" w:fill="auto"/>
            <w:vAlign w:val="center"/>
            <w:hideMark/>
          </w:tcPr>
          <w:p w14:paraId="46D08D5E" w14:textId="77777777" w:rsidR="00AB14AF" w:rsidRPr="005C573A" w:rsidRDefault="00AB14AF" w:rsidP="005C573A">
            <w:pPr>
              <w:rPr>
                <w:color w:val="000000"/>
                <w:sz w:val="16"/>
                <w:szCs w:val="16"/>
              </w:rPr>
            </w:pPr>
            <w:r w:rsidRPr="005C573A">
              <w:rPr>
                <w:color w:val="000000"/>
                <w:sz w:val="16"/>
                <w:szCs w:val="16"/>
              </w:rPr>
              <w:t>г. Санкт-Петербург, ул. Матюшенко переулок, д. 14</w:t>
            </w:r>
          </w:p>
        </w:tc>
        <w:tc>
          <w:tcPr>
            <w:tcW w:w="640" w:type="dxa"/>
            <w:tcBorders>
              <w:top w:val="nil"/>
              <w:left w:val="nil"/>
              <w:bottom w:val="single" w:sz="4" w:space="0" w:color="auto"/>
              <w:right w:val="single" w:sz="4" w:space="0" w:color="auto"/>
            </w:tcBorders>
            <w:shd w:val="clear" w:color="auto" w:fill="auto"/>
            <w:vAlign w:val="center"/>
            <w:hideMark/>
          </w:tcPr>
          <w:p w14:paraId="49CC273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80846B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08C972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C8F2BA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B8B5F6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CD76D7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F8F953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25D6714"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2A3E8B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66ECEB1" w14:textId="77777777" w:rsidR="00AB14AF" w:rsidRPr="005C573A" w:rsidRDefault="00AB14AF" w:rsidP="005C573A">
            <w:pPr>
              <w:jc w:val="center"/>
              <w:rPr>
                <w:color w:val="000000"/>
                <w:sz w:val="16"/>
                <w:szCs w:val="16"/>
              </w:rPr>
            </w:pPr>
            <w:r w:rsidRPr="005C573A">
              <w:rPr>
                <w:color w:val="000000"/>
                <w:sz w:val="16"/>
                <w:szCs w:val="16"/>
              </w:rPr>
              <w:t>277</w:t>
            </w:r>
          </w:p>
        </w:tc>
        <w:tc>
          <w:tcPr>
            <w:tcW w:w="4662" w:type="dxa"/>
            <w:tcBorders>
              <w:top w:val="nil"/>
              <w:left w:val="nil"/>
              <w:bottom w:val="single" w:sz="4" w:space="0" w:color="auto"/>
              <w:right w:val="single" w:sz="4" w:space="0" w:color="auto"/>
            </w:tcBorders>
            <w:shd w:val="clear" w:color="auto" w:fill="auto"/>
            <w:vAlign w:val="center"/>
            <w:hideMark/>
          </w:tcPr>
          <w:p w14:paraId="73FC39A9"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№46" (Красных Зорь)</w:t>
            </w:r>
          </w:p>
        </w:tc>
        <w:tc>
          <w:tcPr>
            <w:tcW w:w="5954" w:type="dxa"/>
            <w:tcBorders>
              <w:top w:val="nil"/>
              <w:left w:val="nil"/>
              <w:bottom w:val="single" w:sz="4" w:space="0" w:color="auto"/>
              <w:right w:val="single" w:sz="4" w:space="0" w:color="auto"/>
            </w:tcBorders>
            <w:shd w:val="clear" w:color="auto" w:fill="auto"/>
            <w:vAlign w:val="center"/>
            <w:hideMark/>
          </w:tcPr>
          <w:p w14:paraId="2E3CEEAC" w14:textId="77777777" w:rsidR="00AB14AF" w:rsidRPr="005C573A" w:rsidRDefault="00AB14AF" w:rsidP="005C573A">
            <w:pPr>
              <w:rPr>
                <w:color w:val="000000"/>
                <w:sz w:val="16"/>
                <w:szCs w:val="16"/>
              </w:rPr>
            </w:pPr>
            <w:r w:rsidRPr="005C573A">
              <w:rPr>
                <w:color w:val="000000"/>
                <w:sz w:val="16"/>
                <w:szCs w:val="16"/>
              </w:rPr>
              <w:t>г. Санкт-Петербург, ул. Красных Зорь бульвар , д. 1 лит А</w:t>
            </w:r>
          </w:p>
        </w:tc>
        <w:tc>
          <w:tcPr>
            <w:tcW w:w="640" w:type="dxa"/>
            <w:tcBorders>
              <w:top w:val="nil"/>
              <w:left w:val="nil"/>
              <w:bottom w:val="single" w:sz="4" w:space="0" w:color="auto"/>
              <w:right w:val="single" w:sz="4" w:space="0" w:color="auto"/>
            </w:tcBorders>
            <w:shd w:val="clear" w:color="auto" w:fill="auto"/>
            <w:vAlign w:val="center"/>
            <w:hideMark/>
          </w:tcPr>
          <w:p w14:paraId="729D141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F1803B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752F25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4271D2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B95B06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89CBCA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FFE21B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3605B8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9A9DD0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5228CF0" w14:textId="77777777" w:rsidR="00AB14AF" w:rsidRPr="005C573A" w:rsidRDefault="00AB14AF" w:rsidP="005C573A">
            <w:pPr>
              <w:jc w:val="center"/>
              <w:rPr>
                <w:color w:val="000000"/>
                <w:sz w:val="16"/>
                <w:szCs w:val="16"/>
              </w:rPr>
            </w:pPr>
            <w:r w:rsidRPr="005C573A">
              <w:rPr>
                <w:color w:val="000000"/>
                <w:sz w:val="16"/>
                <w:szCs w:val="16"/>
              </w:rPr>
              <w:t>278</w:t>
            </w:r>
          </w:p>
        </w:tc>
        <w:tc>
          <w:tcPr>
            <w:tcW w:w="4662" w:type="dxa"/>
            <w:tcBorders>
              <w:top w:val="nil"/>
              <w:left w:val="nil"/>
              <w:bottom w:val="single" w:sz="4" w:space="0" w:color="auto"/>
              <w:right w:val="single" w:sz="4" w:space="0" w:color="auto"/>
            </w:tcBorders>
            <w:shd w:val="clear" w:color="auto" w:fill="auto"/>
            <w:vAlign w:val="center"/>
            <w:hideMark/>
          </w:tcPr>
          <w:p w14:paraId="7985CDB2"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№76"</w:t>
            </w:r>
          </w:p>
        </w:tc>
        <w:tc>
          <w:tcPr>
            <w:tcW w:w="5954" w:type="dxa"/>
            <w:tcBorders>
              <w:top w:val="nil"/>
              <w:left w:val="nil"/>
              <w:bottom w:val="single" w:sz="4" w:space="0" w:color="auto"/>
              <w:right w:val="single" w:sz="4" w:space="0" w:color="auto"/>
            </w:tcBorders>
            <w:shd w:val="clear" w:color="auto" w:fill="auto"/>
            <w:vAlign w:val="center"/>
            <w:hideMark/>
          </w:tcPr>
          <w:p w14:paraId="1D3115D6" w14:textId="77777777" w:rsidR="00AB14AF" w:rsidRPr="005C573A" w:rsidRDefault="00AB14AF" w:rsidP="005C573A">
            <w:pPr>
              <w:rPr>
                <w:color w:val="000000"/>
                <w:sz w:val="16"/>
                <w:szCs w:val="16"/>
              </w:rPr>
            </w:pPr>
            <w:r w:rsidRPr="005C573A">
              <w:rPr>
                <w:color w:val="000000"/>
                <w:sz w:val="16"/>
                <w:szCs w:val="16"/>
              </w:rPr>
              <w:t>194021, г. Санкт-Петербург, ул. Хлопина, д. 11, корп. 1, оф. 11-Н</w:t>
            </w:r>
          </w:p>
        </w:tc>
        <w:tc>
          <w:tcPr>
            <w:tcW w:w="640" w:type="dxa"/>
            <w:tcBorders>
              <w:top w:val="nil"/>
              <w:left w:val="nil"/>
              <w:bottom w:val="single" w:sz="4" w:space="0" w:color="auto"/>
              <w:right w:val="single" w:sz="4" w:space="0" w:color="auto"/>
            </w:tcBorders>
            <w:shd w:val="clear" w:color="auto" w:fill="auto"/>
            <w:vAlign w:val="center"/>
            <w:hideMark/>
          </w:tcPr>
          <w:p w14:paraId="7F1F631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228897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82DC77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F48D24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7B6D4CB"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C0E26A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5EE4D6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21D509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9F604D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491B236" w14:textId="77777777" w:rsidR="00AB14AF" w:rsidRPr="005C573A" w:rsidRDefault="00AB14AF" w:rsidP="005C573A">
            <w:pPr>
              <w:jc w:val="center"/>
              <w:rPr>
                <w:color w:val="000000"/>
                <w:sz w:val="16"/>
                <w:szCs w:val="16"/>
              </w:rPr>
            </w:pPr>
            <w:r w:rsidRPr="005C573A">
              <w:rPr>
                <w:color w:val="000000"/>
                <w:sz w:val="16"/>
                <w:szCs w:val="16"/>
              </w:rPr>
              <w:t>279</w:t>
            </w:r>
          </w:p>
        </w:tc>
        <w:tc>
          <w:tcPr>
            <w:tcW w:w="4662" w:type="dxa"/>
            <w:tcBorders>
              <w:top w:val="nil"/>
              <w:left w:val="nil"/>
              <w:bottom w:val="single" w:sz="4" w:space="0" w:color="auto"/>
              <w:right w:val="single" w:sz="4" w:space="0" w:color="auto"/>
            </w:tcBorders>
            <w:shd w:val="clear" w:color="auto" w:fill="auto"/>
            <w:vAlign w:val="center"/>
            <w:hideMark/>
          </w:tcPr>
          <w:p w14:paraId="646E728B" w14:textId="77777777" w:rsidR="00AB14AF" w:rsidRPr="005C573A" w:rsidRDefault="00AB14AF" w:rsidP="005C573A">
            <w:pPr>
              <w:rPr>
                <w:color w:val="000000"/>
                <w:sz w:val="16"/>
                <w:szCs w:val="16"/>
              </w:rPr>
            </w:pPr>
            <w:r w:rsidRPr="005C573A">
              <w:rPr>
                <w:color w:val="000000"/>
                <w:sz w:val="16"/>
                <w:szCs w:val="16"/>
              </w:rPr>
              <w:t>СПб ГБУЗ "Госпиталь для ветеранов войн"</w:t>
            </w:r>
          </w:p>
        </w:tc>
        <w:tc>
          <w:tcPr>
            <w:tcW w:w="5954" w:type="dxa"/>
            <w:tcBorders>
              <w:top w:val="nil"/>
              <w:left w:val="nil"/>
              <w:bottom w:val="single" w:sz="4" w:space="0" w:color="auto"/>
              <w:right w:val="single" w:sz="4" w:space="0" w:color="auto"/>
            </w:tcBorders>
            <w:shd w:val="clear" w:color="auto" w:fill="auto"/>
            <w:vAlign w:val="center"/>
            <w:hideMark/>
          </w:tcPr>
          <w:p w14:paraId="7C2D2FC9" w14:textId="77777777" w:rsidR="00AB14AF" w:rsidRPr="005C573A" w:rsidRDefault="00AB14AF" w:rsidP="005C573A">
            <w:pPr>
              <w:rPr>
                <w:color w:val="000000"/>
                <w:sz w:val="16"/>
                <w:szCs w:val="16"/>
              </w:rPr>
            </w:pPr>
            <w:r w:rsidRPr="005C573A">
              <w:rPr>
                <w:color w:val="000000"/>
                <w:sz w:val="16"/>
                <w:szCs w:val="16"/>
              </w:rPr>
              <w:t>193079, г. Санкт-Петербург, ул. Народная, д. 21/2</w:t>
            </w:r>
          </w:p>
        </w:tc>
        <w:tc>
          <w:tcPr>
            <w:tcW w:w="640" w:type="dxa"/>
            <w:tcBorders>
              <w:top w:val="nil"/>
              <w:left w:val="nil"/>
              <w:bottom w:val="single" w:sz="4" w:space="0" w:color="auto"/>
              <w:right w:val="single" w:sz="4" w:space="0" w:color="auto"/>
            </w:tcBorders>
            <w:shd w:val="clear" w:color="auto" w:fill="auto"/>
            <w:vAlign w:val="center"/>
            <w:hideMark/>
          </w:tcPr>
          <w:p w14:paraId="6C8F246F"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A759E40"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1D44D4B2"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4A0632A"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8092C6E"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2FA60A3"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7A5A1D8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E2C062E"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5EFABA1" w14:textId="77777777" w:rsidTr="00212615">
        <w:trPr>
          <w:trHeight w:val="6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E240511" w14:textId="77777777" w:rsidR="00AB14AF" w:rsidRPr="005C573A" w:rsidRDefault="00AB14AF" w:rsidP="005C573A">
            <w:pPr>
              <w:jc w:val="center"/>
              <w:rPr>
                <w:color w:val="000000"/>
                <w:sz w:val="16"/>
                <w:szCs w:val="16"/>
              </w:rPr>
            </w:pPr>
            <w:r w:rsidRPr="005C573A">
              <w:rPr>
                <w:color w:val="000000"/>
                <w:sz w:val="16"/>
                <w:szCs w:val="16"/>
              </w:rPr>
              <w:t>280</w:t>
            </w:r>
          </w:p>
        </w:tc>
        <w:tc>
          <w:tcPr>
            <w:tcW w:w="4662" w:type="dxa"/>
            <w:tcBorders>
              <w:top w:val="nil"/>
              <w:left w:val="nil"/>
              <w:bottom w:val="single" w:sz="4" w:space="0" w:color="auto"/>
              <w:right w:val="single" w:sz="4" w:space="0" w:color="auto"/>
            </w:tcBorders>
            <w:shd w:val="clear" w:color="auto" w:fill="auto"/>
            <w:vAlign w:val="center"/>
            <w:hideMark/>
          </w:tcPr>
          <w:p w14:paraId="26E34507" w14:textId="77777777" w:rsidR="00AB14AF" w:rsidRPr="005C573A" w:rsidRDefault="00AB14AF" w:rsidP="005C573A">
            <w:pPr>
              <w:rPr>
                <w:color w:val="000000"/>
                <w:sz w:val="16"/>
                <w:szCs w:val="16"/>
              </w:rPr>
            </w:pPr>
            <w:r w:rsidRPr="005C573A">
              <w:rPr>
                <w:color w:val="000000"/>
                <w:sz w:val="16"/>
                <w:szCs w:val="16"/>
              </w:rPr>
              <w:t>Отделение неотложной офтальмологической помощи СПб ГБУЗ "Диагностический центр № 7" (глазной) для взрослого и детского населения</w:t>
            </w:r>
          </w:p>
        </w:tc>
        <w:tc>
          <w:tcPr>
            <w:tcW w:w="5954" w:type="dxa"/>
            <w:tcBorders>
              <w:top w:val="nil"/>
              <w:left w:val="nil"/>
              <w:bottom w:val="single" w:sz="4" w:space="0" w:color="auto"/>
              <w:right w:val="single" w:sz="4" w:space="0" w:color="auto"/>
            </w:tcBorders>
            <w:shd w:val="clear" w:color="auto" w:fill="auto"/>
            <w:vAlign w:val="center"/>
            <w:hideMark/>
          </w:tcPr>
          <w:p w14:paraId="77DBEDF0" w14:textId="77777777" w:rsidR="00AB14AF" w:rsidRPr="005C573A" w:rsidRDefault="00AB14AF" w:rsidP="005C573A">
            <w:pPr>
              <w:rPr>
                <w:color w:val="000000"/>
                <w:sz w:val="16"/>
                <w:szCs w:val="16"/>
              </w:rPr>
            </w:pPr>
            <w:r w:rsidRPr="005C573A">
              <w:rPr>
                <w:color w:val="000000"/>
                <w:sz w:val="16"/>
                <w:szCs w:val="16"/>
              </w:rPr>
              <w:t>г. Санкт-Петербург, Литейный проспект, д. 25</w:t>
            </w:r>
          </w:p>
        </w:tc>
        <w:tc>
          <w:tcPr>
            <w:tcW w:w="640" w:type="dxa"/>
            <w:tcBorders>
              <w:top w:val="nil"/>
              <w:left w:val="nil"/>
              <w:bottom w:val="single" w:sz="4" w:space="0" w:color="auto"/>
              <w:right w:val="single" w:sz="4" w:space="0" w:color="auto"/>
            </w:tcBorders>
            <w:shd w:val="clear" w:color="auto" w:fill="auto"/>
            <w:vAlign w:val="center"/>
            <w:hideMark/>
          </w:tcPr>
          <w:p w14:paraId="4B440C91"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0CA30499"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4F426F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587B337"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41F30485"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23013D5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19B9A2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974EE88"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62032AC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69804B8" w14:textId="77777777" w:rsidR="00AB14AF" w:rsidRPr="005C573A" w:rsidRDefault="00AB14AF" w:rsidP="005C573A">
            <w:pPr>
              <w:jc w:val="center"/>
              <w:rPr>
                <w:color w:val="000000"/>
                <w:sz w:val="16"/>
                <w:szCs w:val="16"/>
              </w:rPr>
            </w:pPr>
            <w:r w:rsidRPr="005C573A">
              <w:rPr>
                <w:color w:val="000000"/>
                <w:sz w:val="16"/>
                <w:szCs w:val="16"/>
              </w:rPr>
              <w:t>281</w:t>
            </w:r>
          </w:p>
        </w:tc>
        <w:tc>
          <w:tcPr>
            <w:tcW w:w="4662" w:type="dxa"/>
            <w:tcBorders>
              <w:top w:val="nil"/>
              <w:left w:val="nil"/>
              <w:bottom w:val="single" w:sz="4" w:space="0" w:color="auto"/>
              <w:right w:val="single" w:sz="4" w:space="0" w:color="auto"/>
            </w:tcBorders>
            <w:shd w:val="clear" w:color="auto" w:fill="auto"/>
            <w:vAlign w:val="center"/>
            <w:hideMark/>
          </w:tcPr>
          <w:p w14:paraId="40FA00C1" w14:textId="77777777" w:rsidR="00AB14AF" w:rsidRPr="005C573A" w:rsidRDefault="00AB14AF" w:rsidP="005C573A">
            <w:pPr>
              <w:rPr>
                <w:color w:val="000000"/>
                <w:sz w:val="16"/>
                <w:szCs w:val="16"/>
              </w:rPr>
            </w:pPr>
            <w:r w:rsidRPr="005C573A">
              <w:rPr>
                <w:color w:val="000000"/>
                <w:sz w:val="16"/>
                <w:szCs w:val="16"/>
              </w:rPr>
              <w:t>СПб ГБУЗ "Елизаветинская больница"</w:t>
            </w:r>
          </w:p>
        </w:tc>
        <w:tc>
          <w:tcPr>
            <w:tcW w:w="5954" w:type="dxa"/>
            <w:tcBorders>
              <w:top w:val="nil"/>
              <w:left w:val="nil"/>
              <w:bottom w:val="single" w:sz="4" w:space="0" w:color="auto"/>
              <w:right w:val="single" w:sz="4" w:space="0" w:color="auto"/>
            </w:tcBorders>
            <w:shd w:val="clear" w:color="auto" w:fill="auto"/>
            <w:vAlign w:val="center"/>
            <w:hideMark/>
          </w:tcPr>
          <w:p w14:paraId="51FBB3F8" w14:textId="77777777" w:rsidR="00AB14AF" w:rsidRPr="005C573A" w:rsidRDefault="00AB14AF" w:rsidP="005C573A">
            <w:pPr>
              <w:rPr>
                <w:color w:val="000000"/>
                <w:sz w:val="16"/>
                <w:szCs w:val="16"/>
              </w:rPr>
            </w:pPr>
            <w:r w:rsidRPr="005C573A">
              <w:rPr>
                <w:color w:val="000000"/>
                <w:sz w:val="16"/>
                <w:szCs w:val="16"/>
              </w:rPr>
              <w:t>195257, г. Санкт-Петербург, ул. Вавиловых, д. 14</w:t>
            </w:r>
          </w:p>
        </w:tc>
        <w:tc>
          <w:tcPr>
            <w:tcW w:w="640" w:type="dxa"/>
            <w:tcBorders>
              <w:top w:val="nil"/>
              <w:left w:val="nil"/>
              <w:bottom w:val="single" w:sz="4" w:space="0" w:color="auto"/>
              <w:right w:val="single" w:sz="4" w:space="0" w:color="auto"/>
            </w:tcBorders>
            <w:shd w:val="clear" w:color="auto" w:fill="auto"/>
            <w:vAlign w:val="center"/>
            <w:hideMark/>
          </w:tcPr>
          <w:p w14:paraId="4034125A"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8B0D7B2"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234F88B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D3C2E58"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48CAAE5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28F7802"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74FB98E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324B365"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24A4A91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E8D8663" w14:textId="77777777" w:rsidR="00AB14AF" w:rsidRPr="005C573A" w:rsidRDefault="00AB14AF" w:rsidP="005C573A">
            <w:pPr>
              <w:jc w:val="center"/>
              <w:rPr>
                <w:color w:val="000000"/>
                <w:sz w:val="16"/>
                <w:szCs w:val="16"/>
              </w:rPr>
            </w:pPr>
            <w:r w:rsidRPr="005C573A">
              <w:rPr>
                <w:color w:val="000000"/>
                <w:sz w:val="16"/>
                <w:szCs w:val="16"/>
              </w:rPr>
              <w:lastRenderedPageBreak/>
              <w:t>282</w:t>
            </w:r>
          </w:p>
        </w:tc>
        <w:tc>
          <w:tcPr>
            <w:tcW w:w="4662" w:type="dxa"/>
            <w:tcBorders>
              <w:top w:val="nil"/>
              <w:left w:val="nil"/>
              <w:bottom w:val="single" w:sz="4" w:space="0" w:color="auto"/>
              <w:right w:val="single" w:sz="4" w:space="0" w:color="auto"/>
            </w:tcBorders>
            <w:shd w:val="clear" w:color="auto" w:fill="auto"/>
            <w:vAlign w:val="center"/>
            <w:hideMark/>
          </w:tcPr>
          <w:p w14:paraId="0669593D" w14:textId="77777777" w:rsidR="00AB14AF" w:rsidRPr="005C573A" w:rsidRDefault="00AB14AF" w:rsidP="005C573A">
            <w:pPr>
              <w:rPr>
                <w:color w:val="000000"/>
                <w:sz w:val="16"/>
                <w:szCs w:val="16"/>
              </w:rPr>
            </w:pPr>
            <w:r w:rsidRPr="005C573A">
              <w:rPr>
                <w:color w:val="000000"/>
                <w:sz w:val="16"/>
                <w:szCs w:val="16"/>
              </w:rPr>
              <w:t>СПб ГБУЗ "Женская консультация №22"</w:t>
            </w:r>
          </w:p>
        </w:tc>
        <w:tc>
          <w:tcPr>
            <w:tcW w:w="5954" w:type="dxa"/>
            <w:tcBorders>
              <w:top w:val="nil"/>
              <w:left w:val="nil"/>
              <w:bottom w:val="single" w:sz="4" w:space="0" w:color="auto"/>
              <w:right w:val="single" w:sz="4" w:space="0" w:color="auto"/>
            </w:tcBorders>
            <w:shd w:val="clear" w:color="auto" w:fill="auto"/>
            <w:vAlign w:val="center"/>
            <w:hideMark/>
          </w:tcPr>
          <w:p w14:paraId="12912166" w14:textId="77777777" w:rsidR="00AB14AF" w:rsidRPr="005C573A" w:rsidRDefault="00AB14AF" w:rsidP="005C573A">
            <w:pPr>
              <w:rPr>
                <w:color w:val="000000"/>
                <w:sz w:val="16"/>
                <w:szCs w:val="16"/>
              </w:rPr>
            </w:pPr>
            <w:r w:rsidRPr="005C573A">
              <w:rPr>
                <w:color w:val="000000"/>
                <w:sz w:val="16"/>
                <w:szCs w:val="16"/>
              </w:rPr>
              <w:t xml:space="preserve">194354, г. Санкт-Петербург, ул. Сикейроса, д. 10,  </w:t>
            </w:r>
            <w:proofErr w:type="spellStart"/>
            <w:r w:rsidRPr="005C573A">
              <w:rPr>
                <w:color w:val="000000"/>
                <w:sz w:val="16"/>
                <w:szCs w:val="16"/>
              </w:rPr>
              <w:t>Лит.В</w:t>
            </w:r>
            <w:proofErr w:type="spellEnd"/>
          </w:p>
        </w:tc>
        <w:tc>
          <w:tcPr>
            <w:tcW w:w="640" w:type="dxa"/>
            <w:tcBorders>
              <w:top w:val="nil"/>
              <w:left w:val="nil"/>
              <w:bottom w:val="single" w:sz="4" w:space="0" w:color="auto"/>
              <w:right w:val="single" w:sz="4" w:space="0" w:color="auto"/>
            </w:tcBorders>
            <w:shd w:val="clear" w:color="auto" w:fill="auto"/>
            <w:vAlign w:val="center"/>
            <w:hideMark/>
          </w:tcPr>
          <w:p w14:paraId="64BB0E4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71FE440"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D84745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D71239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86E87AE"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35810ED"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48E318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E0F1BA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1B025E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BF6AB18" w14:textId="77777777" w:rsidR="00AB14AF" w:rsidRPr="005C573A" w:rsidRDefault="00AB14AF" w:rsidP="005C573A">
            <w:pPr>
              <w:jc w:val="center"/>
              <w:rPr>
                <w:color w:val="000000"/>
                <w:sz w:val="16"/>
                <w:szCs w:val="16"/>
              </w:rPr>
            </w:pPr>
            <w:r w:rsidRPr="005C573A">
              <w:rPr>
                <w:color w:val="000000"/>
                <w:sz w:val="16"/>
                <w:szCs w:val="16"/>
              </w:rPr>
              <w:t>283</w:t>
            </w:r>
          </w:p>
        </w:tc>
        <w:tc>
          <w:tcPr>
            <w:tcW w:w="4662" w:type="dxa"/>
            <w:tcBorders>
              <w:top w:val="nil"/>
              <w:left w:val="nil"/>
              <w:bottom w:val="single" w:sz="4" w:space="0" w:color="auto"/>
              <w:right w:val="single" w:sz="4" w:space="0" w:color="auto"/>
            </w:tcBorders>
            <w:shd w:val="clear" w:color="auto" w:fill="auto"/>
            <w:vAlign w:val="center"/>
            <w:hideMark/>
          </w:tcPr>
          <w:p w14:paraId="210EA138" w14:textId="77777777" w:rsidR="00AB14AF" w:rsidRPr="005C573A" w:rsidRDefault="00AB14AF" w:rsidP="005C573A">
            <w:pPr>
              <w:rPr>
                <w:color w:val="000000"/>
                <w:sz w:val="16"/>
                <w:szCs w:val="16"/>
              </w:rPr>
            </w:pPr>
            <w:r w:rsidRPr="005C573A">
              <w:rPr>
                <w:color w:val="000000"/>
                <w:sz w:val="16"/>
                <w:szCs w:val="16"/>
              </w:rPr>
              <w:t>СПб ГБУЗ "Женская консультация №22"(Отделение №3 )</w:t>
            </w:r>
          </w:p>
        </w:tc>
        <w:tc>
          <w:tcPr>
            <w:tcW w:w="5954" w:type="dxa"/>
            <w:tcBorders>
              <w:top w:val="nil"/>
              <w:left w:val="nil"/>
              <w:bottom w:val="single" w:sz="4" w:space="0" w:color="auto"/>
              <w:right w:val="single" w:sz="4" w:space="0" w:color="auto"/>
            </w:tcBorders>
            <w:shd w:val="clear" w:color="auto" w:fill="auto"/>
            <w:vAlign w:val="center"/>
            <w:hideMark/>
          </w:tcPr>
          <w:p w14:paraId="494BB197" w14:textId="77777777" w:rsidR="00AB14AF" w:rsidRPr="005C573A" w:rsidRDefault="00AB14AF" w:rsidP="005C573A">
            <w:pPr>
              <w:rPr>
                <w:color w:val="000000"/>
                <w:sz w:val="16"/>
                <w:szCs w:val="16"/>
              </w:rPr>
            </w:pPr>
            <w:r w:rsidRPr="005C573A">
              <w:rPr>
                <w:color w:val="000000"/>
                <w:sz w:val="16"/>
                <w:szCs w:val="16"/>
              </w:rPr>
              <w:t>г. Санкт-Петербург, ул. Орбели, д. 12, корп. К</w:t>
            </w:r>
          </w:p>
        </w:tc>
        <w:tc>
          <w:tcPr>
            <w:tcW w:w="640" w:type="dxa"/>
            <w:tcBorders>
              <w:top w:val="nil"/>
              <w:left w:val="nil"/>
              <w:bottom w:val="single" w:sz="4" w:space="0" w:color="auto"/>
              <w:right w:val="single" w:sz="4" w:space="0" w:color="auto"/>
            </w:tcBorders>
            <w:shd w:val="clear" w:color="auto" w:fill="auto"/>
            <w:vAlign w:val="center"/>
            <w:hideMark/>
          </w:tcPr>
          <w:p w14:paraId="77E8DC4C"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B5845C6"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47981A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46F39B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A05B96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8A5BC4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9346A7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AE581C4"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64D42F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DABDA40" w14:textId="77777777" w:rsidR="00AB14AF" w:rsidRPr="005C573A" w:rsidRDefault="00AB14AF" w:rsidP="005C573A">
            <w:pPr>
              <w:jc w:val="center"/>
              <w:rPr>
                <w:color w:val="000000"/>
                <w:sz w:val="16"/>
                <w:szCs w:val="16"/>
              </w:rPr>
            </w:pPr>
            <w:r w:rsidRPr="005C573A">
              <w:rPr>
                <w:color w:val="000000"/>
                <w:sz w:val="16"/>
                <w:szCs w:val="16"/>
              </w:rPr>
              <w:t>284</w:t>
            </w:r>
          </w:p>
        </w:tc>
        <w:tc>
          <w:tcPr>
            <w:tcW w:w="4662" w:type="dxa"/>
            <w:tcBorders>
              <w:top w:val="nil"/>
              <w:left w:val="nil"/>
              <w:bottom w:val="single" w:sz="4" w:space="0" w:color="auto"/>
              <w:right w:val="single" w:sz="4" w:space="0" w:color="auto"/>
            </w:tcBorders>
            <w:shd w:val="clear" w:color="auto" w:fill="auto"/>
            <w:vAlign w:val="center"/>
            <w:hideMark/>
          </w:tcPr>
          <w:p w14:paraId="04E0AB56" w14:textId="77777777" w:rsidR="00AB14AF" w:rsidRPr="005C573A" w:rsidRDefault="00AB14AF" w:rsidP="005C573A">
            <w:pPr>
              <w:rPr>
                <w:color w:val="000000"/>
                <w:sz w:val="16"/>
                <w:szCs w:val="16"/>
              </w:rPr>
            </w:pPr>
            <w:r w:rsidRPr="005C573A">
              <w:rPr>
                <w:color w:val="000000"/>
                <w:sz w:val="16"/>
                <w:szCs w:val="16"/>
              </w:rPr>
              <w:t>СПб ГБУЗ "Женская консультация №22"(отделение №4)</w:t>
            </w:r>
          </w:p>
        </w:tc>
        <w:tc>
          <w:tcPr>
            <w:tcW w:w="5954" w:type="dxa"/>
            <w:tcBorders>
              <w:top w:val="nil"/>
              <w:left w:val="nil"/>
              <w:bottom w:val="single" w:sz="4" w:space="0" w:color="auto"/>
              <w:right w:val="single" w:sz="4" w:space="0" w:color="auto"/>
            </w:tcBorders>
            <w:shd w:val="clear" w:color="auto" w:fill="auto"/>
            <w:vAlign w:val="center"/>
            <w:hideMark/>
          </w:tcPr>
          <w:p w14:paraId="3A19ACCD" w14:textId="77777777" w:rsidR="00AB14AF" w:rsidRPr="005C573A" w:rsidRDefault="00AB14AF" w:rsidP="005C573A">
            <w:pPr>
              <w:rPr>
                <w:color w:val="000000"/>
                <w:sz w:val="16"/>
                <w:szCs w:val="16"/>
              </w:rPr>
            </w:pPr>
            <w:r w:rsidRPr="005C573A">
              <w:rPr>
                <w:color w:val="000000"/>
                <w:sz w:val="16"/>
                <w:szCs w:val="16"/>
              </w:rPr>
              <w:t>г. Санкт-Петербург, ул. Проспект Просвещения, д. 30, корп. 3</w:t>
            </w:r>
          </w:p>
        </w:tc>
        <w:tc>
          <w:tcPr>
            <w:tcW w:w="640" w:type="dxa"/>
            <w:tcBorders>
              <w:top w:val="nil"/>
              <w:left w:val="nil"/>
              <w:bottom w:val="single" w:sz="4" w:space="0" w:color="auto"/>
              <w:right w:val="single" w:sz="4" w:space="0" w:color="auto"/>
            </w:tcBorders>
            <w:shd w:val="clear" w:color="auto" w:fill="auto"/>
            <w:vAlign w:val="center"/>
            <w:hideMark/>
          </w:tcPr>
          <w:p w14:paraId="060714E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8B9D95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CD4401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5AA950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C23367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DEDF4D6"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CD67BA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B527B3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F87BB5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D0E1B93" w14:textId="77777777" w:rsidR="00AB14AF" w:rsidRPr="005C573A" w:rsidRDefault="00AB14AF" w:rsidP="005C573A">
            <w:pPr>
              <w:jc w:val="center"/>
              <w:rPr>
                <w:color w:val="000000"/>
                <w:sz w:val="16"/>
                <w:szCs w:val="16"/>
              </w:rPr>
            </w:pPr>
            <w:r w:rsidRPr="005C573A">
              <w:rPr>
                <w:color w:val="000000"/>
                <w:sz w:val="16"/>
                <w:szCs w:val="16"/>
              </w:rPr>
              <w:t>285</w:t>
            </w:r>
          </w:p>
        </w:tc>
        <w:tc>
          <w:tcPr>
            <w:tcW w:w="4662" w:type="dxa"/>
            <w:tcBorders>
              <w:top w:val="nil"/>
              <w:left w:val="nil"/>
              <w:bottom w:val="single" w:sz="4" w:space="0" w:color="auto"/>
              <w:right w:val="single" w:sz="4" w:space="0" w:color="auto"/>
            </w:tcBorders>
            <w:shd w:val="clear" w:color="auto" w:fill="auto"/>
            <w:vAlign w:val="center"/>
            <w:hideMark/>
          </w:tcPr>
          <w:p w14:paraId="3144B231" w14:textId="77777777" w:rsidR="00AB14AF" w:rsidRPr="005C573A" w:rsidRDefault="00AB14AF" w:rsidP="005C573A">
            <w:pPr>
              <w:rPr>
                <w:color w:val="000000"/>
                <w:sz w:val="16"/>
                <w:szCs w:val="16"/>
              </w:rPr>
            </w:pPr>
            <w:r w:rsidRPr="005C573A">
              <w:rPr>
                <w:color w:val="000000"/>
                <w:sz w:val="16"/>
                <w:szCs w:val="16"/>
              </w:rPr>
              <w:t>СПб ГБУЗ "КДП №1"</w:t>
            </w:r>
          </w:p>
        </w:tc>
        <w:tc>
          <w:tcPr>
            <w:tcW w:w="5954" w:type="dxa"/>
            <w:tcBorders>
              <w:top w:val="nil"/>
              <w:left w:val="nil"/>
              <w:bottom w:val="single" w:sz="4" w:space="0" w:color="auto"/>
              <w:right w:val="single" w:sz="4" w:space="0" w:color="auto"/>
            </w:tcBorders>
            <w:shd w:val="clear" w:color="auto" w:fill="auto"/>
            <w:vAlign w:val="center"/>
            <w:hideMark/>
          </w:tcPr>
          <w:p w14:paraId="3374C8D5" w14:textId="77777777" w:rsidR="00AB14AF" w:rsidRPr="005C573A" w:rsidRDefault="00AB14AF" w:rsidP="005C573A">
            <w:pPr>
              <w:rPr>
                <w:color w:val="000000"/>
                <w:sz w:val="16"/>
                <w:szCs w:val="16"/>
              </w:rPr>
            </w:pPr>
            <w:r w:rsidRPr="005C573A">
              <w:rPr>
                <w:color w:val="000000"/>
                <w:sz w:val="16"/>
                <w:szCs w:val="16"/>
              </w:rPr>
              <w:t>197183, г. Санкт-Петербург, ул. Приморский пр., д. 3</w:t>
            </w:r>
          </w:p>
        </w:tc>
        <w:tc>
          <w:tcPr>
            <w:tcW w:w="640" w:type="dxa"/>
            <w:tcBorders>
              <w:top w:val="nil"/>
              <w:left w:val="nil"/>
              <w:bottom w:val="single" w:sz="4" w:space="0" w:color="auto"/>
              <w:right w:val="single" w:sz="4" w:space="0" w:color="auto"/>
            </w:tcBorders>
            <w:shd w:val="clear" w:color="auto" w:fill="auto"/>
            <w:vAlign w:val="center"/>
            <w:hideMark/>
          </w:tcPr>
          <w:p w14:paraId="224974B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70F421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F6702E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DE7720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30F023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1D3BE6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33B925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F6ACEAE"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D03099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52A88B8" w14:textId="77777777" w:rsidR="00AB14AF" w:rsidRPr="005C573A" w:rsidRDefault="00AB14AF" w:rsidP="005C573A">
            <w:pPr>
              <w:jc w:val="center"/>
              <w:rPr>
                <w:color w:val="000000"/>
                <w:sz w:val="16"/>
                <w:szCs w:val="16"/>
              </w:rPr>
            </w:pPr>
            <w:r w:rsidRPr="005C573A">
              <w:rPr>
                <w:color w:val="000000"/>
                <w:sz w:val="16"/>
                <w:szCs w:val="16"/>
              </w:rPr>
              <w:t>286</w:t>
            </w:r>
          </w:p>
        </w:tc>
        <w:tc>
          <w:tcPr>
            <w:tcW w:w="4662" w:type="dxa"/>
            <w:tcBorders>
              <w:top w:val="nil"/>
              <w:left w:val="nil"/>
              <w:bottom w:val="single" w:sz="4" w:space="0" w:color="auto"/>
              <w:right w:val="single" w:sz="4" w:space="0" w:color="auto"/>
            </w:tcBorders>
            <w:shd w:val="clear" w:color="auto" w:fill="auto"/>
            <w:vAlign w:val="center"/>
            <w:hideMark/>
          </w:tcPr>
          <w:p w14:paraId="1BCBB06C" w14:textId="77777777" w:rsidR="00AB14AF" w:rsidRPr="005C573A" w:rsidRDefault="00AB14AF" w:rsidP="005C573A">
            <w:pPr>
              <w:rPr>
                <w:color w:val="000000"/>
                <w:sz w:val="16"/>
                <w:szCs w:val="16"/>
              </w:rPr>
            </w:pPr>
            <w:r w:rsidRPr="005C573A">
              <w:rPr>
                <w:color w:val="000000"/>
                <w:sz w:val="16"/>
                <w:szCs w:val="16"/>
              </w:rPr>
              <w:t>СПб ГБУЗ "КДЦ №85"</w:t>
            </w:r>
          </w:p>
        </w:tc>
        <w:tc>
          <w:tcPr>
            <w:tcW w:w="5954" w:type="dxa"/>
            <w:tcBorders>
              <w:top w:val="nil"/>
              <w:left w:val="nil"/>
              <w:bottom w:val="single" w:sz="4" w:space="0" w:color="auto"/>
              <w:right w:val="single" w:sz="4" w:space="0" w:color="auto"/>
            </w:tcBorders>
            <w:shd w:val="clear" w:color="auto" w:fill="auto"/>
            <w:vAlign w:val="center"/>
            <w:hideMark/>
          </w:tcPr>
          <w:p w14:paraId="703BCDD6" w14:textId="77777777" w:rsidR="00AB14AF" w:rsidRPr="005C573A" w:rsidRDefault="00AB14AF" w:rsidP="005C573A">
            <w:pPr>
              <w:rPr>
                <w:color w:val="000000"/>
                <w:sz w:val="16"/>
                <w:szCs w:val="16"/>
              </w:rPr>
            </w:pPr>
            <w:r w:rsidRPr="005C573A">
              <w:rPr>
                <w:color w:val="000000"/>
                <w:sz w:val="16"/>
                <w:szCs w:val="16"/>
              </w:rPr>
              <w:t>г. Санкт-Петербург, ул. Ветеранов пр-т, д. 89, корп. 3А</w:t>
            </w:r>
          </w:p>
        </w:tc>
        <w:tc>
          <w:tcPr>
            <w:tcW w:w="640" w:type="dxa"/>
            <w:tcBorders>
              <w:top w:val="nil"/>
              <w:left w:val="nil"/>
              <w:bottom w:val="single" w:sz="4" w:space="0" w:color="auto"/>
              <w:right w:val="single" w:sz="4" w:space="0" w:color="auto"/>
            </w:tcBorders>
            <w:shd w:val="clear" w:color="auto" w:fill="auto"/>
            <w:vAlign w:val="center"/>
            <w:hideMark/>
          </w:tcPr>
          <w:p w14:paraId="41548A3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34678F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19B0BD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4224A3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28502C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3C8895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F49FB3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438402F"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24FCDC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892C5E3" w14:textId="77777777" w:rsidR="00AB14AF" w:rsidRPr="005C573A" w:rsidRDefault="00AB14AF" w:rsidP="005C573A">
            <w:pPr>
              <w:jc w:val="center"/>
              <w:rPr>
                <w:color w:val="000000"/>
                <w:sz w:val="16"/>
                <w:szCs w:val="16"/>
              </w:rPr>
            </w:pPr>
            <w:r w:rsidRPr="005C573A">
              <w:rPr>
                <w:color w:val="000000"/>
                <w:sz w:val="16"/>
                <w:szCs w:val="16"/>
              </w:rPr>
              <w:t>287</w:t>
            </w:r>
          </w:p>
        </w:tc>
        <w:tc>
          <w:tcPr>
            <w:tcW w:w="4662" w:type="dxa"/>
            <w:tcBorders>
              <w:top w:val="nil"/>
              <w:left w:val="nil"/>
              <w:bottom w:val="single" w:sz="4" w:space="0" w:color="auto"/>
              <w:right w:val="single" w:sz="4" w:space="0" w:color="auto"/>
            </w:tcBorders>
            <w:shd w:val="clear" w:color="auto" w:fill="auto"/>
            <w:vAlign w:val="center"/>
            <w:hideMark/>
          </w:tcPr>
          <w:p w14:paraId="01BE5083" w14:textId="77777777" w:rsidR="00AB14AF" w:rsidRPr="005C573A" w:rsidRDefault="00AB14AF" w:rsidP="005C573A">
            <w:pPr>
              <w:rPr>
                <w:color w:val="000000"/>
                <w:sz w:val="16"/>
                <w:szCs w:val="16"/>
              </w:rPr>
            </w:pPr>
            <w:r w:rsidRPr="005C573A">
              <w:rPr>
                <w:color w:val="000000"/>
                <w:sz w:val="16"/>
                <w:szCs w:val="16"/>
              </w:rPr>
              <w:t>СПб ГБУЗ "КДЦ №85" (ул. Лени Голикова)</w:t>
            </w:r>
          </w:p>
        </w:tc>
        <w:tc>
          <w:tcPr>
            <w:tcW w:w="5954" w:type="dxa"/>
            <w:tcBorders>
              <w:top w:val="nil"/>
              <w:left w:val="nil"/>
              <w:bottom w:val="single" w:sz="4" w:space="0" w:color="auto"/>
              <w:right w:val="single" w:sz="4" w:space="0" w:color="auto"/>
            </w:tcBorders>
            <w:shd w:val="clear" w:color="auto" w:fill="auto"/>
            <w:vAlign w:val="center"/>
            <w:hideMark/>
          </w:tcPr>
          <w:p w14:paraId="7D236A28" w14:textId="77777777" w:rsidR="00AB14AF" w:rsidRPr="005C573A" w:rsidRDefault="00AB14AF" w:rsidP="005C573A">
            <w:pPr>
              <w:rPr>
                <w:color w:val="000000"/>
                <w:sz w:val="16"/>
                <w:szCs w:val="16"/>
              </w:rPr>
            </w:pPr>
            <w:r w:rsidRPr="005C573A">
              <w:rPr>
                <w:color w:val="000000"/>
                <w:sz w:val="16"/>
                <w:szCs w:val="16"/>
              </w:rPr>
              <w:t>г. Санкт-Петербург, ул. Лени Голикова, д. 29, корп. 4 А</w:t>
            </w:r>
          </w:p>
        </w:tc>
        <w:tc>
          <w:tcPr>
            <w:tcW w:w="640" w:type="dxa"/>
            <w:tcBorders>
              <w:top w:val="nil"/>
              <w:left w:val="nil"/>
              <w:bottom w:val="single" w:sz="4" w:space="0" w:color="auto"/>
              <w:right w:val="single" w:sz="4" w:space="0" w:color="auto"/>
            </w:tcBorders>
            <w:shd w:val="clear" w:color="auto" w:fill="auto"/>
            <w:vAlign w:val="center"/>
            <w:hideMark/>
          </w:tcPr>
          <w:p w14:paraId="52AC860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F9FABDD"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B9122E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9F443F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AE145E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F43BEE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5008EC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172F5E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4F00E4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A95E344" w14:textId="77777777" w:rsidR="00AB14AF" w:rsidRPr="005C573A" w:rsidRDefault="00AB14AF" w:rsidP="005C573A">
            <w:pPr>
              <w:jc w:val="center"/>
              <w:rPr>
                <w:color w:val="000000"/>
                <w:sz w:val="16"/>
                <w:szCs w:val="16"/>
              </w:rPr>
            </w:pPr>
            <w:r w:rsidRPr="005C573A">
              <w:rPr>
                <w:color w:val="000000"/>
                <w:sz w:val="16"/>
                <w:szCs w:val="16"/>
              </w:rPr>
              <w:t>288</w:t>
            </w:r>
          </w:p>
        </w:tc>
        <w:tc>
          <w:tcPr>
            <w:tcW w:w="4662" w:type="dxa"/>
            <w:tcBorders>
              <w:top w:val="nil"/>
              <w:left w:val="nil"/>
              <w:bottom w:val="single" w:sz="4" w:space="0" w:color="auto"/>
              <w:right w:val="single" w:sz="4" w:space="0" w:color="auto"/>
            </w:tcBorders>
            <w:shd w:val="clear" w:color="auto" w:fill="auto"/>
            <w:vAlign w:val="center"/>
            <w:hideMark/>
          </w:tcPr>
          <w:p w14:paraId="633CACB3" w14:textId="77777777" w:rsidR="00AB14AF" w:rsidRPr="005C573A" w:rsidRDefault="00AB14AF" w:rsidP="005C573A">
            <w:pPr>
              <w:rPr>
                <w:color w:val="000000"/>
                <w:sz w:val="16"/>
                <w:szCs w:val="16"/>
              </w:rPr>
            </w:pPr>
            <w:r w:rsidRPr="005C573A">
              <w:rPr>
                <w:color w:val="000000"/>
                <w:sz w:val="16"/>
                <w:szCs w:val="16"/>
              </w:rPr>
              <w:t>СПб ГБУЗ "Клиническая больница Святителя Луки"</w:t>
            </w:r>
          </w:p>
        </w:tc>
        <w:tc>
          <w:tcPr>
            <w:tcW w:w="5954" w:type="dxa"/>
            <w:tcBorders>
              <w:top w:val="nil"/>
              <w:left w:val="nil"/>
              <w:bottom w:val="single" w:sz="4" w:space="0" w:color="auto"/>
              <w:right w:val="single" w:sz="4" w:space="0" w:color="auto"/>
            </w:tcBorders>
            <w:shd w:val="clear" w:color="auto" w:fill="auto"/>
            <w:vAlign w:val="center"/>
            <w:hideMark/>
          </w:tcPr>
          <w:p w14:paraId="29BA38C1" w14:textId="77777777" w:rsidR="00AB14AF" w:rsidRPr="005C573A" w:rsidRDefault="00AB14AF" w:rsidP="005C573A">
            <w:pPr>
              <w:rPr>
                <w:color w:val="000000"/>
                <w:sz w:val="16"/>
                <w:szCs w:val="16"/>
              </w:rPr>
            </w:pPr>
            <w:r w:rsidRPr="005C573A">
              <w:rPr>
                <w:color w:val="000000"/>
                <w:sz w:val="16"/>
                <w:szCs w:val="16"/>
              </w:rPr>
              <w:t xml:space="preserve">194044, г. Санкт-Петербург, ул. Чугунная, д. 46,  </w:t>
            </w:r>
            <w:proofErr w:type="spellStart"/>
            <w:r w:rsidRPr="005C573A">
              <w:rPr>
                <w:color w:val="000000"/>
                <w:sz w:val="16"/>
                <w:szCs w:val="16"/>
              </w:rPr>
              <w:t>Лит.А</w:t>
            </w:r>
            <w:proofErr w:type="spellEnd"/>
          </w:p>
        </w:tc>
        <w:tc>
          <w:tcPr>
            <w:tcW w:w="640" w:type="dxa"/>
            <w:tcBorders>
              <w:top w:val="nil"/>
              <w:left w:val="nil"/>
              <w:bottom w:val="single" w:sz="4" w:space="0" w:color="auto"/>
              <w:right w:val="single" w:sz="4" w:space="0" w:color="auto"/>
            </w:tcBorders>
            <w:shd w:val="clear" w:color="auto" w:fill="auto"/>
            <w:vAlign w:val="center"/>
            <w:hideMark/>
          </w:tcPr>
          <w:p w14:paraId="682002E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F1C3A00"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68E9E2E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FB3582A"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E4A3AB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0BA86D3"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5ED2FD0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F42E8F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A3BDA8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8602BEF" w14:textId="77777777" w:rsidR="00AB14AF" w:rsidRPr="005C573A" w:rsidRDefault="00AB14AF" w:rsidP="005C573A">
            <w:pPr>
              <w:jc w:val="center"/>
              <w:rPr>
                <w:color w:val="000000"/>
                <w:sz w:val="16"/>
                <w:szCs w:val="16"/>
              </w:rPr>
            </w:pPr>
            <w:r w:rsidRPr="005C573A">
              <w:rPr>
                <w:color w:val="000000"/>
                <w:sz w:val="16"/>
                <w:szCs w:val="16"/>
              </w:rPr>
              <w:t>289</w:t>
            </w:r>
          </w:p>
        </w:tc>
        <w:tc>
          <w:tcPr>
            <w:tcW w:w="4662" w:type="dxa"/>
            <w:tcBorders>
              <w:top w:val="nil"/>
              <w:left w:val="nil"/>
              <w:bottom w:val="single" w:sz="4" w:space="0" w:color="auto"/>
              <w:right w:val="single" w:sz="4" w:space="0" w:color="auto"/>
            </w:tcBorders>
            <w:shd w:val="clear" w:color="auto" w:fill="auto"/>
            <w:vAlign w:val="center"/>
            <w:hideMark/>
          </w:tcPr>
          <w:p w14:paraId="0C823284" w14:textId="77777777" w:rsidR="00AB14AF" w:rsidRPr="005C573A" w:rsidRDefault="00AB14AF" w:rsidP="005C573A">
            <w:pPr>
              <w:rPr>
                <w:color w:val="000000"/>
                <w:sz w:val="16"/>
                <w:szCs w:val="16"/>
              </w:rPr>
            </w:pPr>
            <w:r w:rsidRPr="005C573A">
              <w:rPr>
                <w:color w:val="000000"/>
                <w:sz w:val="16"/>
                <w:szCs w:val="16"/>
              </w:rPr>
              <w:t>СПб ГБУЗ "Клиническая ревматологическая больница №25"</w:t>
            </w:r>
          </w:p>
        </w:tc>
        <w:tc>
          <w:tcPr>
            <w:tcW w:w="5954" w:type="dxa"/>
            <w:tcBorders>
              <w:top w:val="nil"/>
              <w:left w:val="nil"/>
              <w:bottom w:val="single" w:sz="4" w:space="0" w:color="auto"/>
              <w:right w:val="single" w:sz="4" w:space="0" w:color="auto"/>
            </w:tcBorders>
            <w:shd w:val="clear" w:color="auto" w:fill="auto"/>
            <w:vAlign w:val="center"/>
            <w:hideMark/>
          </w:tcPr>
          <w:p w14:paraId="79D89863" w14:textId="77777777" w:rsidR="00AB14AF" w:rsidRPr="005C573A" w:rsidRDefault="00AB14AF" w:rsidP="005C573A">
            <w:pPr>
              <w:rPr>
                <w:color w:val="000000"/>
                <w:sz w:val="16"/>
                <w:szCs w:val="16"/>
              </w:rPr>
            </w:pPr>
            <w:r w:rsidRPr="005C573A">
              <w:rPr>
                <w:color w:val="000000"/>
                <w:sz w:val="16"/>
                <w:szCs w:val="16"/>
              </w:rPr>
              <w:t xml:space="preserve">190068, г. Санкт-Петербург, ул. Большая </w:t>
            </w:r>
            <w:proofErr w:type="spellStart"/>
            <w:r w:rsidRPr="005C573A">
              <w:rPr>
                <w:color w:val="000000"/>
                <w:sz w:val="16"/>
                <w:szCs w:val="16"/>
              </w:rPr>
              <w:t>Подъяческая</w:t>
            </w:r>
            <w:proofErr w:type="spellEnd"/>
            <w:r w:rsidRPr="005C573A">
              <w:rPr>
                <w:color w:val="000000"/>
                <w:sz w:val="16"/>
                <w:szCs w:val="16"/>
              </w:rPr>
              <w:t>, д. 30</w:t>
            </w:r>
          </w:p>
        </w:tc>
        <w:tc>
          <w:tcPr>
            <w:tcW w:w="640" w:type="dxa"/>
            <w:tcBorders>
              <w:top w:val="nil"/>
              <w:left w:val="nil"/>
              <w:bottom w:val="single" w:sz="4" w:space="0" w:color="auto"/>
              <w:right w:val="single" w:sz="4" w:space="0" w:color="auto"/>
            </w:tcBorders>
            <w:shd w:val="clear" w:color="auto" w:fill="auto"/>
            <w:vAlign w:val="center"/>
            <w:hideMark/>
          </w:tcPr>
          <w:p w14:paraId="055B1524"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1246AD45"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3C71E37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8303D4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DAC6A1E"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0A6FF51E"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041B28E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0FC4DA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43C17B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53C6017" w14:textId="77777777" w:rsidR="00AB14AF" w:rsidRPr="005C573A" w:rsidRDefault="00AB14AF" w:rsidP="005C573A">
            <w:pPr>
              <w:jc w:val="center"/>
              <w:rPr>
                <w:color w:val="000000"/>
                <w:sz w:val="16"/>
                <w:szCs w:val="16"/>
              </w:rPr>
            </w:pPr>
            <w:r w:rsidRPr="005C573A">
              <w:rPr>
                <w:color w:val="000000"/>
                <w:sz w:val="16"/>
                <w:szCs w:val="16"/>
              </w:rPr>
              <w:t>290</w:t>
            </w:r>
          </w:p>
        </w:tc>
        <w:tc>
          <w:tcPr>
            <w:tcW w:w="4662" w:type="dxa"/>
            <w:tcBorders>
              <w:top w:val="nil"/>
              <w:left w:val="nil"/>
              <w:bottom w:val="single" w:sz="4" w:space="0" w:color="auto"/>
              <w:right w:val="single" w:sz="4" w:space="0" w:color="auto"/>
            </w:tcBorders>
            <w:shd w:val="clear" w:color="auto" w:fill="auto"/>
            <w:vAlign w:val="center"/>
            <w:hideMark/>
          </w:tcPr>
          <w:p w14:paraId="683F1869" w14:textId="77777777" w:rsidR="00AB14AF" w:rsidRPr="005C573A" w:rsidRDefault="00AB14AF" w:rsidP="005C573A">
            <w:pPr>
              <w:rPr>
                <w:color w:val="000000"/>
                <w:sz w:val="16"/>
                <w:szCs w:val="16"/>
              </w:rPr>
            </w:pPr>
            <w:r w:rsidRPr="005C573A">
              <w:rPr>
                <w:color w:val="000000"/>
                <w:sz w:val="16"/>
                <w:szCs w:val="16"/>
              </w:rPr>
              <w:t>СПб ГБУЗ "Николаевская больница"</w:t>
            </w:r>
          </w:p>
        </w:tc>
        <w:tc>
          <w:tcPr>
            <w:tcW w:w="5954" w:type="dxa"/>
            <w:tcBorders>
              <w:top w:val="nil"/>
              <w:left w:val="nil"/>
              <w:bottom w:val="single" w:sz="4" w:space="0" w:color="auto"/>
              <w:right w:val="single" w:sz="4" w:space="0" w:color="auto"/>
            </w:tcBorders>
            <w:shd w:val="clear" w:color="auto" w:fill="auto"/>
            <w:vAlign w:val="center"/>
            <w:hideMark/>
          </w:tcPr>
          <w:p w14:paraId="57986DFA" w14:textId="77777777" w:rsidR="00AB14AF" w:rsidRPr="005C573A" w:rsidRDefault="00AB14AF" w:rsidP="005C573A">
            <w:pPr>
              <w:rPr>
                <w:color w:val="000000"/>
                <w:sz w:val="16"/>
                <w:szCs w:val="16"/>
              </w:rPr>
            </w:pPr>
            <w:r w:rsidRPr="005C573A">
              <w:rPr>
                <w:color w:val="000000"/>
                <w:sz w:val="16"/>
                <w:szCs w:val="16"/>
              </w:rPr>
              <w:t>198510, г. Петергоф, ул. Константиновская, д. 1</w:t>
            </w:r>
          </w:p>
        </w:tc>
        <w:tc>
          <w:tcPr>
            <w:tcW w:w="640" w:type="dxa"/>
            <w:tcBorders>
              <w:top w:val="nil"/>
              <w:left w:val="nil"/>
              <w:bottom w:val="single" w:sz="4" w:space="0" w:color="auto"/>
              <w:right w:val="single" w:sz="4" w:space="0" w:color="auto"/>
            </w:tcBorders>
            <w:shd w:val="clear" w:color="auto" w:fill="auto"/>
            <w:vAlign w:val="center"/>
            <w:hideMark/>
          </w:tcPr>
          <w:p w14:paraId="0DBFF70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873730D"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2011681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6D397F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E7AD05B"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897E7D0"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16A4C53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A2FBB9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170A5E0" w14:textId="77777777" w:rsidTr="00212615">
        <w:trPr>
          <w:trHeight w:val="424"/>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066F0D2" w14:textId="77777777" w:rsidR="00AB14AF" w:rsidRPr="005C573A" w:rsidRDefault="00AB14AF" w:rsidP="005C573A">
            <w:pPr>
              <w:jc w:val="center"/>
              <w:rPr>
                <w:color w:val="000000"/>
                <w:sz w:val="16"/>
                <w:szCs w:val="16"/>
              </w:rPr>
            </w:pPr>
            <w:r w:rsidRPr="005C573A">
              <w:rPr>
                <w:color w:val="000000"/>
                <w:sz w:val="16"/>
                <w:szCs w:val="16"/>
              </w:rPr>
              <w:t>291</w:t>
            </w:r>
          </w:p>
        </w:tc>
        <w:tc>
          <w:tcPr>
            <w:tcW w:w="4662" w:type="dxa"/>
            <w:tcBorders>
              <w:top w:val="nil"/>
              <w:left w:val="nil"/>
              <w:bottom w:val="single" w:sz="4" w:space="0" w:color="auto"/>
              <w:right w:val="single" w:sz="4" w:space="0" w:color="auto"/>
            </w:tcBorders>
            <w:shd w:val="clear" w:color="auto" w:fill="auto"/>
            <w:vAlign w:val="center"/>
            <w:hideMark/>
          </w:tcPr>
          <w:p w14:paraId="78316F3E" w14:textId="77777777" w:rsidR="00AB14AF" w:rsidRPr="005C573A" w:rsidRDefault="00AB14AF" w:rsidP="005C573A">
            <w:pPr>
              <w:rPr>
                <w:color w:val="000000"/>
                <w:sz w:val="16"/>
                <w:szCs w:val="16"/>
              </w:rPr>
            </w:pPr>
            <w:r w:rsidRPr="005C573A">
              <w:rPr>
                <w:color w:val="000000"/>
                <w:sz w:val="16"/>
                <w:szCs w:val="16"/>
              </w:rPr>
              <w:t>СПб ГБУЗ "Николаевская больница" (центр лабораторно-консультативной диагностики. Реабилитационный центр)</w:t>
            </w:r>
          </w:p>
        </w:tc>
        <w:tc>
          <w:tcPr>
            <w:tcW w:w="5954" w:type="dxa"/>
            <w:tcBorders>
              <w:top w:val="nil"/>
              <w:left w:val="nil"/>
              <w:bottom w:val="single" w:sz="4" w:space="0" w:color="auto"/>
              <w:right w:val="single" w:sz="4" w:space="0" w:color="auto"/>
            </w:tcBorders>
            <w:shd w:val="clear" w:color="auto" w:fill="auto"/>
            <w:vAlign w:val="center"/>
            <w:hideMark/>
          </w:tcPr>
          <w:p w14:paraId="1B859E41" w14:textId="77777777" w:rsidR="00AB14AF" w:rsidRPr="005C573A" w:rsidRDefault="00AB14AF" w:rsidP="005C573A">
            <w:pPr>
              <w:rPr>
                <w:color w:val="000000"/>
                <w:sz w:val="16"/>
                <w:szCs w:val="16"/>
              </w:rPr>
            </w:pPr>
            <w:r w:rsidRPr="005C573A">
              <w:rPr>
                <w:color w:val="000000"/>
                <w:sz w:val="16"/>
                <w:szCs w:val="16"/>
              </w:rPr>
              <w:t>г. Петергоф, ул. Санкт-Петербургский проспект, д. 20, стр. А</w:t>
            </w:r>
          </w:p>
        </w:tc>
        <w:tc>
          <w:tcPr>
            <w:tcW w:w="640" w:type="dxa"/>
            <w:tcBorders>
              <w:top w:val="nil"/>
              <w:left w:val="nil"/>
              <w:bottom w:val="single" w:sz="4" w:space="0" w:color="auto"/>
              <w:right w:val="single" w:sz="4" w:space="0" w:color="auto"/>
            </w:tcBorders>
            <w:shd w:val="clear" w:color="auto" w:fill="auto"/>
            <w:vAlign w:val="center"/>
            <w:hideMark/>
          </w:tcPr>
          <w:p w14:paraId="7014D97C"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AE85AE3"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6EF3A59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4242D5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AECC90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8E84078"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00FE2745"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135364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B46E13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998646B" w14:textId="77777777" w:rsidR="00AB14AF" w:rsidRPr="005C573A" w:rsidRDefault="00AB14AF" w:rsidP="005C573A">
            <w:pPr>
              <w:jc w:val="center"/>
              <w:rPr>
                <w:color w:val="000000"/>
                <w:sz w:val="16"/>
                <w:szCs w:val="16"/>
              </w:rPr>
            </w:pPr>
            <w:r w:rsidRPr="005C573A">
              <w:rPr>
                <w:color w:val="000000"/>
                <w:sz w:val="16"/>
                <w:szCs w:val="16"/>
              </w:rPr>
              <w:t>292</w:t>
            </w:r>
          </w:p>
        </w:tc>
        <w:tc>
          <w:tcPr>
            <w:tcW w:w="4662" w:type="dxa"/>
            <w:tcBorders>
              <w:top w:val="nil"/>
              <w:left w:val="nil"/>
              <w:bottom w:val="single" w:sz="4" w:space="0" w:color="auto"/>
              <w:right w:val="single" w:sz="4" w:space="0" w:color="auto"/>
            </w:tcBorders>
            <w:shd w:val="clear" w:color="auto" w:fill="auto"/>
            <w:vAlign w:val="center"/>
            <w:hideMark/>
          </w:tcPr>
          <w:p w14:paraId="26513D88" w14:textId="77777777" w:rsidR="00AB14AF" w:rsidRPr="005C573A" w:rsidRDefault="00AB14AF" w:rsidP="005C573A">
            <w:pPr>
              <w:rPr>
                <w:color w:val="000000"/>
                <w:sz w:val="16"/>
                <w:szCs w:val="16"/>
              </w:rPr>
            </w:pPr>
            <w:r w:rsidRPr="005C573A">
              <w:rPr>
                <w:color w:val="000000"/>
                <w:sz w:val="16"/>
                <w:szCs w:val="16"/>
              </w:rPr>
              <w:t>СПб ГБУЗ "Николаевская больница" (Поликлиническое отделение)</w:t>
            </w:r>
          </w:p>
        </w:tc>
        <w:tc>
          <w:tcPr>
            <w:tcW w:w="5954" w:type="dxa"/>
            <w:tcBorders>
              <w:top w:val="nil"/>
              <w:left w:val="nil"/>
              <w:bottom w:val="single" w:sz="4" w:space="0" w:color="auto"/>
              <w:right w:val="single" w:sz="4" w:space="0" w:color="auto"/>
            </w:tcBorders>
            <w:shd w:val="clear" w:color="auto" w:fill="auto"/>
            <w:vAlign w:val="center"/>
            <w:hideMark/>
          </w:tcPr>
          <w:p w14:paraId="15B24A06" w14:textId="77777777" w:rsidR="00AB14AF" w:rsidRPr="005C573A" w:rsidRDefault="00AB14AF" w:rsidP="005C573A">
            <w:pPr>
              <w:rPr>
                <w:color w:val="000000"/>
                <w:sz w:val="16"/>
                <w:szCs w:val="16"/>
              </w:rPr>
            </w:pPr>
            <w:r w:rsidRPr="005C573A">
              <w:rPr>
                <w:color w:val="000000"/>
                <w:sz w:val="16"/>
                <w:szCs w:val="16"/>
              </w:rPr>
              <w:t>198510, г. Петергоф, ул. Царицынская, д. 1, стр. А</w:t>
            </w:r>
          </w:p>
        </w:tc>
        <w:tc>
          <w:tcPr>
            <w:tcW w:w="640" w:type="dxa"/>
            <w:tcBorders>
              <w:top w:val="nil"/>
              <w:left w:val="nil"/>
              <w:bottom w:val="single" w:sz="4" w:space="0" w:color="auto"/>
              <w:right w:val="single" w:sz="4" w:space="0" w:color="auto"/>
            </w:tcBorders>
            <w:shd w:val="clear" w:color="auto" w:fill="auto"/>
            <w:vAlign w:val="center"/>
            <w:hideMark/>
          </w:tcPr>
          <w:p w14:paraId="73CE83D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4A3FF9B"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291C1F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CC9EBD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969F7F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15A9C8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C3443D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C1C0DB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3F4F52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93A3273" w14:textId="77777777" w:rsidR="00AB14AF" w:rsidRPr="005C573A" w:rsidRDefault="00AB14AF" w:rsidP="005C573A">
            <w:pPr>
              <w:jc w:val="center"/>
              <w:rPr>
                <w:color w:val="000000"/>
                <w:sz w:val="16"/>
                <w:szCs w:val="16"/>
              </w:rPr>
            </w:pPr>
            <w:r w:rsidRPr="005C573A">
              <w:rPr>
                <w:color w:val="000000"/>
                <w:sz w:val="16"/>
                <w:szCs w:val="16"/>
              </w:rPr>
              <w:t>293</w:t>
            </w:r>
          </w:p>
        </w:tc>
        <w:tc>
          <w:tcPr>
            <w:tcW w:w="4662" w:type="dxa"/>
            <w:tcBorders>
              <w:top w:val="nil"/>
              <w:left w:val="nil"/>
              <w:bottom w:val="single" w:sz="4" w:space="0" w:color="auto"/>
              <w:right w:val="single" w:sz="4" w:space="0" w:color="auto"/>
            </w:tcBorders>
            <w:shd w:val="clear" w:color="auto" w:fill="auto"/>
            <w:vAlign w:val="center"/>
            <w:hideMark/>
          </w:tcPr>
          <w:p w14:paraId="28AE4636" w14:textId="77777777" w:rsidR="00AB14AF" w:rsidRPr="005C573A" w:rsidRDefault="00AB14AF" w:rsidP="005C573A">
            <w:pPr>
              <w:rPr>
                <w:color w:val="000000"/>
                <w:sz w:val="16"/>
                <w:szCs w:val="16"/>
              </w:rPr>
            </w:pPr>
            <w:r w:rsidRPr="005C573A">
              <w:rPr>
                <w:color w:val="000000"/>
                <w:sz w:val="16"/>
                <w:szCs w:val="16"/>
              </w:rPr>
              <w:t>СПб ГБУЗ "Николаевская больница"(кожно-венерологическое отделение)</w:t>
            </w:r>
          </w:p>
        </w:tc>
        <w:tc>
          <w:tcPr>
            <w:tcW w:w="5954" w:type="dxa"/>
            <w:tcBorders>
              <w:top w:val="nil"/>
              <w:left w:val="nil"/>
              <w:bottom w:val="single" w:sz="4" w:space="0" w:color="auto"/>
              <w:right w:val="single" w:sz="4" w:space="0" w:color="auto"/>
            </w:tcBorders>
            <w:shd w:val="clear" w:color="auto" w:fill="auto"/>
            <w:vAlign w:val="center"/>
            <w:hideMark/>
          </w:tcPr>
          <w:p w14:paraId="40C856B1" w14:textId="77777777" w:rsidR="00AB14AF" w:rsidRPr="005C573A" w:rsidRDefault="00AB14AF" w:rsidP="005C573A">
            <w:pPr>
              <w:rPr>
                <w:color w:val="000000"/>
                <w:sz w:val="16"/>
                <w:szCs w:val="16"/>
              </w:rPr>
            </w:pPr>
            <w:r w:rsidRPr="005C573A">
              <w:rPr>
                <w:color w:val="000000"/>
                <w:sz w:val="16"/>
                <w:szCs w:val="16"/>
              </w:rPr>
              <w:t xml:space="preserve">198504, г. Петергоф, ул. </w:t>
            </w:r>
            <w:proofErr w:type="spellStart"/>
            <w:r w:rsidRPr="005C573A">
              <w:rPr>
                <w:color w:val="000000"/>
                <w:sz w:val="16"/>
                <w:szCs w:val="16"/>
              </w:rPr>
              <w:t>Чебышевская</w:t>
            </w:r>
            <w:proofErr w:type="spellEnd"/>
            <w:r w:rsidRPr="005C573A">
              <w:rPr>
                <w:color w:val="000000"/>
                <w:sz w:val="16"/>
                <w:szCs w:val="16"/>
              </w:rPr>
              <w:t>, д. 12, корп. 3 лит А</w:t>
            </w:r>
          </w:p>
        </w:tc>
        <w:tc>
          <w:tcPr>
            <w:tcW w:w="640" w:type="dxa"/>
            <w:tcBorders>
              <w:top w:val="nil"/>
              <w:left w:val="nil"/>
              <w:bottom w:val="single" w:sz="4" w:space="0" w:color="auto"/>
              <w:right w:val="single" w:sz="4" w:space="0" w:color="auto"/>
            </w:tcBorders>
            <w:shd w:val="clear" w:color="auto" w:fill="auto"/>
            <w:vAlign w:val="center"/>
            <w:hideMark/>
          </w:tcPr>
          <w:p w14:paraId="60B28C4E"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CBD7B88"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C38D929"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BEFE20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CBFAC4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0409899"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92B150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4D17EA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E73C283"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76ED32F" w14:textId="77777777" w:rsidR="00AB14AF" w:rsidRPr="005C573A" w:rsidRDefault="00AB14AF" w:rsidP="005C573A">
            <w:pPr>
              <w:jc w:val="center"/>
              <w:rPr>
                <w:color w:val="000000"/>
                <w:sz w:val="16"/>
                <w:szCs w:val="16"/>
              </w:rPr>
            </w:pPr>
            <w:r w:rsidRPr="005C573A">
              <w:rPr>
                <w:color w:val="000000"/>
                <w:sz w:val="16"/>
                <w:szCs w:val="16"/>
              </w:rPr>
              <w:t>294</w:t>
            </w:r>
          </w:p>
        </w:tc>
        <w:tc>
          <w:tcPr>
            <w:tcW w:w="4662" w:type="dxa"/>
            <w:tcBorders>
              <w:top w:val="nil"/>
              <w:left w:val="nil"/>
              <w:bottom w:val="single" w:sz="4" w:space="0" w:color="auto"/>
              <w:right w:val="single" w:sz="4" w:space="0" w:color="auto"/>
            </w:tcBorders>
            <w:shd w:val="clear" w:color="auto" w:fill="auto"/>
            <w:vAlign w:val="center"/>
            <w:hideMark/>
          </w:tcPr>
          <w:p w14:paraId="41A87403" w14:textId="77777777" w:rsidR="00AB14AF" w:rsidRPr="005C573A" w:rsidRDefault="00AB14AF" w:rsidP="005C573A">
            <w:pPr>
              <w:rPr>
                <w:color w:val="000000"/>
                <w:sz w:val="16"/>
                <w:szCs w:val="16"/>
              </w:rPr>
            </w:pPr>
            <w:r w:rsidRPr="005C573A">
              <w:rPr>
                <w:color w:val="000000"/>
                <w:sz w:val="16"/>
                <w:szCs w:val="16"/>
              </w:rPr>
              <w:t>СПб ГБУЗ "Николаевская больница"(Противотуберкулезное отделение)</w:t>
            </w:r>
          </w:p>
        </w:tc>
        <w:tc>
          <w:tcPr>
            <w:tcW w:w="5954" w:type="dxa"/>
            <w:tcBorders>
              <w:top w:val="nil"/>
              <w:left w:val="nil"/>
              <w:bottom w:val="single" w:sz="4" w:space="0" w:color="auto"/>
              <w:right w:val="single" w:sz="4" w:space="0" w:color="auto"/>
            </w:tcBorders>
            <w:shd w:val="clear" w:color="auto" w:fill="auto"/>
            <w:vAlign w:val="center"/>
            <w:hideMark/>
          </w:tcPr>
          <w:p w14:paraId="76776AEE" w14:textId="77777777" w:rsidR="00AB14AF" w:rsidRPr="005C573A" w:rsidRDefault="00AB14AF" w:rsidP="005C573A">
            <w:pPr>
              <w:rPr>
                <w:color w:val="000000"/>
                <w:sz w:val="16"/>
                <w:szCs w:val="16"/>
              </w:rPr>
            </w:pPr>
            <w:r w:rsidRPr="005C573A">
              <w:rPr>
                <w:color w:val="000000"/>
                <w:sz w:val="16"/>
                <w:szCs w:val="16"/>
              </w:rPr>
              <w:t>г. Петергоф, ул. Сампсониевская, д. 3, стр. А</w:t>
            </w:r>
          </w:p>
        </w:tc>
        <w:tc>
          <w:tcPr>
            <w:tcW w:w="640" w:type="dxa"/>
            <w:tcBorders>
              <w:top w:val="nil"/>
              <w:left w:val="nil"/>
              <w:bottom w:val="single" w:sz="4" w:space="0" w:color="auto"/>
              <w:right w:val="single" w:sz="4" w:space="0" w:color="auto"/>
            </w:tcBorders>
            <w:shd w:val="clear" w:color="auto" w:fill="auto"/>
            <w:vAlign w:val="center"/>
            <w:hideMark/>
          </w:tcPr>
          <w:p w14:paraId="5E4E367A"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98CD6A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B130FC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550C96B"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74BC0F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036E5A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514FF4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192F95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7D729E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9FA01DD" w14:textId="77777777" w:rsidR="00AB14AF" w:rsidRPr="005C573A" w:rsidRDefault="00AB14AF" w:rsidP="005C573A">
            <w:pPr>
              <w:jc w:val="center"/>
              <w:rPr>
                <w:color w:val="000000"/>
                <w:sz w:val="16"/>
                <w:szCs w:val="16"/>
              </w:rPr>
            </w:pPr>
            <w:r w:rsidRPr="005C573A">
              <w:rPr>
                <w:color w:val="000000"/>
                <w:sz w:val="16"/>
                <w:szCs w:val="16"/>
              </w:rPr>
              <w:t>295</w:t>
            </w:r>
          </w:p>
        </w:tc>
        <w:tc>
          <w:tcPr>
            <w:tcW w:w="4662" w:type="dxa"/>
            <w:tcBorders>
              <w:top w:val="nil"/>
              <w:left w:val="nil"/>
              <w:bottom w:val="single" w:sz="4" w:space="0" w:color="auto"/>
              <w:right w:val="single" w:sz="4" w:space="0" w:color="auto"/>
            </w:tcBorders>
            <w:shd w:val="clear" w:color="auto" w:fill="auto"/>
            <w:vAlign w:val="center"/>
            <w:hideMark/>
          </w:tcPr>
          <w:p w14:paraId="3726793E" w14:textId="77777777" w:rsidR="00AB14AF" w:rsidRPr="005C573A" w:rsidRDefault="00AB14AF" w:rsidP="005C573A">
            <w:pPr>
              <w:rPr>
                <w:color w:val="000000"/>
                <w:sz w:val="16"/>
                <w:szCs w:val="16"/>
              </w:rPr>
            </w:pPr>
            <w:r w:rsidRPr="005C573A">
              <w:rPr>
                <w:color w:val="000000"/>
                <w:sz w:val="16"/>
                <w:szCs w:val="16"/>
              </w:rPr>
              <w:t>СПб ГБУЗ "Николаевская больница" (Терапевтическое отделение)</w:t>
            </w:r>
          </w:p>
        </w:tc>
        <w:tc>
          <w:tcPr>
            <w:tcW w:w="5954" w:type="dxa"/>
            <w:tcBorders>
              <w:top w:val="nil"/>
              <w:left w:val="nil"/>
              <w:bottom w:val="single" w:sz="4" w:space="0" w:color="auto"/>
              <w:right w:val="single" w:sz="4" w:space="0" w:color="auto"/>
            </w:tcBorders>
            <w:shd w:val="clear" w:color="auto" w:fill="auto"/>
            <w:vAlign w:val="center"/>
            <w:hideMark/>
          </w:tcPr>
          <w:p w14:paraId="5A05FFF6" w14:textId="77777777" w:rsidR="00AB14AF" w:rsidRPr="005C573A" w:rsidRDefault="00AB14AF" w:rsidP="005C573A">
            <w:pPr>
              <w:rPr>
                <w:color w:val="000000"/>
                <w:sz w:val="16"/>
                <w:szCs w:val="16"/>
              </w:rPr>
            </w:pPr>
            <w:r w:rsidRPr="005C573A">
              <w:rPr>
                <w:color w:val="000000"/>
                <w:sz w:val="16"/>
                <w:szCs w:val="16"/>
              </w:rPr>
              <w:t>г. Петергоф, ул. Ботаническая, д. 3, корп. 2 лит А</w:t>
            </w:r>
          </w:p>
        </w:tc>
        <w:tc>
          <w:tcPr>
            <w:tcW w:w="640" w:type="dxa"/>
            <w:tcBorders>
              <w:top w:val="nil"/>
              <w:left w:val="nil"/>
              <w:bottom w:val="single" w:sz="4" w:space="0" w:color="auto"/>
              <w:right w:val="single" w:sz="4" w:space="0" w:color="auto"/>
            </w:tcBorders>
            <w:shd w:val="clear" w:color="auto" w:fill="auto"/>
            <w:vAlign w:val="center"/>
            <w:hideMark/>
          </w:tcPr>
          <w:p w14:paraId="3339624D"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B7CE6F6"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41B52DA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EA63C8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A6D22D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7DD9DF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C01F81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297E274"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3044EA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4701BE7" w14:textId="77777777" w:rsidR="00AB14AF" w:rsidRPr="005C573A" w:rsidRDefault="00AB14AF" w:rsidP="005C573A">
            <w:pPr>
              <w:jc w:val="center"/>
              <w:rPr>
                <w:color w:val="000000"/>
                <w:sz w:val="16"/>
                <w:szCs w:val="16"/>
              </w:rPr>
            </w:pPr>
            <w:r w:rsidRPr="005C573A">
              <w:rPr>
                <w:color w:val="000000"/>
                <w:sz w:val="16"/>
                <w:szCs w:val="16"/>
              </w:rPr>
              <w:t>296</w:t>
            </w:r>
          </w:p>
        </w:tc>
        <w:tc>
          <w:tcPr>
            <w:tcW w:w="4662" w:type="dxa"/>
            <w:tcBorders>
              <w:top w:val="nil"/>
              <w:left w:val="nil"/>
              <w:bottom w:val="single" w:sz="4" w:space="0" w:color="auto"/>
              <w:right w:val="single" w:sz="4" w:space="0" w:color="auto"/>
            </w:tcBorders>
            <w:shd w:val="clear" w:color="auto" w:fill="auto"/>
            <w:vAlign w:val="center"/>
            <w:hideMark/>
          </w:tcPr>
          <w:p w14:paraId="4BEB3D3E" w14:textId="77777777" w:rsidR="00AB14AF" w:rsidRPr="005C573A" w:rsidRDefault="00AB14AF" w:rsidP="005C573A">
            <w:pPr>
              <w:rPr>
                <w:color w:val="000000"/>
                <w:sz w:val="16"/>
                <w:szCs w:val="16"/>
              </w:rPr>
            </w:pPr>
            <w:r w:rsidRPr="005C573A">
              <w:rPr>
                <w:color w:val="000000"/>
                <w:sz w:val="16"/>
                <w:szCs w:val="16"/>
              </w:rPr>
              <w:t xml:space="preserve">СПб ГБУЗ "Николаевская больница" (Женская консультация) </w:t>
            </w:r>
          </w:p>
        </w:tc>
        <w:tc>
          <w:tcPr>
            <w:tcW w:w="5954" w:type="dxa"/>
            <w:tcBorders>
              <w:top w:val="nil"/>
              <w:left w:val="nil"/>
              <w:bottom w:val="single" w:sz="4" w:space="0" w:color="auto"/>
              <w:right w:val="single" w:sz="4" w:space="0" w:color="auto"/>
            </w:tcBorders>
            <w:shd w:val="clear" w:color="auto" w:fill="auto"/>
            <w:vAlign w:val="center"/>
            <w:hideMark/>
          </w:tcPr>
          <w:p w14:paraId="1A994293" w14:textId="77777777" w:rsidR="00AB14AF" w:rsidRPr="005C573A" w:rsidRDefault="00AB14AF" w:rsidP="005C573A">
            <w:pPr>
              <w:rPr>
                <w:color w:val="000000"/>
                <w:sz w:val="16"/>
                <w:szCs w:val="16"/>
              </w:rPr>
            </w:pPr>
            <w:r w:rsidRPr="005C573A">
              <w:rPr>
                <w:color w:val="000000"/>
                <w:sz w:val="16"/>
                <w:szCs w:val="16"/>
              </w:rPr>
              <w:t>г. Петергоф, ул. Шахматова, д. 12, корп. 4 лит Б</w:t>
            </w:r>
          </w:p>
        </w:tc>
        <w:tc>
          <w:tcPr>
            <w:tcW w:w="640" w:type="dxa"/>
            <w:tcBorders>
              <w:top w:val="nil"/>
              <w:left w:val="nil"/>
              <w:bottom w:val="single" w:sz="4" w:space="0" w:color="auto"/>
              <w:right w:val="single" w:sz="4" w:space="0" w:color="auto"/>
            </w:tcBorders>
            <w:shd w:val="clear" w:color="auto" w:fill="auto"/>
            <w:vAlign w:val="center"/>
            <w:hideMark/>
          </w:tcPr>
          <w:p w14:paraId="049BCD15"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81763A3"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456493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D43BD7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AC93D94"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54C101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211F41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5CEA10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3784A7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7493C40" w14:textId="77777777" w:rsidR="00AB14AF" w:rsidRPr="005C573A" w:rsidRDefault="00AB14AF" w:rsidP="005C573A">
            <w:pPr>
              <w:jc w:val="center"/>
              <w:rPr>
                <w:color w:val="000000"/>
                <w:sz w:val="16"/>
                <w:szCs w:val="16"/>
              </w:rPr>
            </w:pPr>
            <w:r w:rsidRPr="005C573A">
              <w:rPr>
                <w:color w:val="000000"/>
                <w:sz w:val="16"/>
                <w:szCs w:val="16"/>
              </w:rPr>
              <w:t>297</w:t>
            </w:r>
          </w:p>
        </w:tc>
        <w:tc>
          <w:tcPr>
            <w:tcW w:w="4662" w:type="dxa"/>
            <w:tcBorders>
              <w:top w:val="nil"/>
              <w:left w:val="nil"/>
              <w:bottom w:val="single" w:sz="4" w:space="0" w:color="auto"/>
              <w:right w:val="single" w:sz="4" w:space="0" w:color="auto"/>
            </w:tcBorders>
            <w:shd w:val="clear" w:color="auto" w:fill="auto"/>
            <w:vAlign w:val="center"/>
            <w:hideMark/>
          </w:tcPr>
          <w:p w14:paraId="3F991AD9" w14:textId="77777777" w:rsidR="00AB14AF" w:rsidRPr="005C573A" w:rsidRDefault="00AB14AF" w:rsidP="005C573A">
            <w:pPr>
              <w:rPr>
                <w:color w:val="000000"/>
                <w:sz w:val="16"/>
                <w:szCs w:val="16"/>
              </w:rPr>
            </w:pPr>
            <w:r w:rsidRPr="005C573A">
              <w:rPr>
                <w:color w:val="000000"/>
                <w:sz w:val="16"/>
                <w:szCs w:val="16"/>
              </w:rPr>
              <w:t>СПб ГБУЗ "Поликлиника №48"</w:t>
            </w:r>
          </w:p>
        </w:tc>
        <w:tc>
          <w:tcPr>
            <w:tcW w:w="5954" w:type="dxa"/>
            <w:tcBorders>
              <w:top w:val="nil"/>
              <w:left w:val="nil"/>
              <w:bottom w:val="single" w:sz="4" w:space="0" w:color="auto"/>
              <w:right w:val="single" w:sz="4" w:space="0" w:color="auto"/>
            </w:tcBorders>
            <w:shd w:val="clear" w:color="auto" w:fill="auto"/>
            <w:vAlign w:val="center"/>
            <w:hideMark/>
          </w:tcPr>
          <w:p w14:paraId="6FA7C820" w14:textId="77777777" w:rsidR="00AB14AF" w:rsidRPr="005C573A" w:rsidRDefault="00AB14AF" w:rsidP="005C573A">
            <w:pPr>
              <w:rPr>
                <w:color w:val="000000"/>
                <w:sz w:val="16"/>
                <w:szCs w:val="16"/>
              </w:rPr>
            </w:pPr>
            <w:r w:rsidRPr="005C573A">
              <w:rPr>
                <w:color w:val="000000"/>
                <w:sz w:val="16"/>
                <w:szCs w:val="16"/>
              </w:rPr>
              <w:t>196191, г. Санкт-Петербург, ул. Бассейная, д. 19,  Лит. А</w:t>
            </w:r>
          </w:p>
        </w:tc>
        <w:tc>
          <w:tcPr>
            <w:tcW w:w="640" w:type="dxa"/>
            <w:tcBorders>
              <w:top w:val="nil"/>
              <w:left w:val="nil"/>
              <w:bottom w:val="single" w:sz="4" w:space="0" w:color="auto"/>
              <w:right w:val="single" w:sz="4" w:space="0" w:color="auto"/>
            </w:tcBorders>
            <w:shd w:val="clear" w:color="auto" w:fill="auto"/>
            <w:vAlign w:val="center"/>
            <w:hideMark/>
          </w:tcPr>
          <w:p w14:paraId="12B576E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69F3862"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542F7D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52AF70D"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3C54A8E8"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6E0977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11E5E4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513CBA5"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223B040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8CD82AF" w14:textId="77777777" w:rsidR="00AB14AF" w:rsidRPr="005C573A" w:rsidRDefault="00AB14AF" w:rsidP="005C573A">
            <w:pPr>
              <w:jc w:val="center"/>
              <w:rPr>
                <w:color w:val="000000"/>
                <w:sz w:val="16"/>
                <w:szCs w:val="16"/>
              </w:rPr>
            </w:pPr>
            <w:r w:rsidRPr="005C573A">
              <w:rPr>
                <w:color w:val="000000"/>
                <w:sz w:val="16"/>
                <w:szCs w:val="16"/>
              </w:rPr>
              <w:t>298</w:t>
            </w:r>
          </w:p>
        </w:tc>
        <w:tc>
          <w:tcPr>
            <w:tcW w:w="4662" w:type="dxa"/>
            <w:tcBorders>
              <w:top w:val="nil"/>
              <w:left w:val="nil"/>
              <w:bottom w:val="single" w:sz="4" w:space="0" w:color="auto"/>
              <w:right w:val="single" w:sz="4" w:space="0" w:color="auto"/>
            </w:tcBorders>
            <w:shd w:val="clear" w:color="auto" w:fill="auto"/>
            <w:vAlign w:val="center"/>
            <w:hideMark/>
          </w:tcPr>
          <w:p w14:paraId="5F1B4A0A" w14:textId="77777777" w:rsidR="00AB14AF" w:rsidRPr="005C573A" w:rsidRDefault="00AB14AF" w:rsidP="005C573A">
            <w:pPr>
              <w:rPr>
                <w:color w:val="000000"/>
                <w:sz w:val="16"/>
                <w:szCs w:val="16"/>
              </w:rPr>
            </w:pPr>
            <w:r w:rsidRPr="005C573A">
              <w:rPr>
                <w:color w:val="000000"/>
                <w:sz w:val="16"/>
                <w:szCs w:val="16"/>
              </w:rPr>
              <w:t>СПб ГБУЗ "Поликлиника №48" (Московский пр-т. офис врачей общей практики)</w:t>
            </w:r>
          </w:p>
        </w:tc>
        <w:tc>
          <w:tcPr>
            <w:tcW w:w="5954" w:type="dxa"/>
            <w:tcBorders>
              <w:top w:val="nil"/>
              <w:left w:val="nil"/>
              <w:bottom w:val="single" w:sz="4" w:space="0" w:color="auto"/>
              <w:right w:val="single" w:sz="4" w:space="0" w:color="auto"/>
            </w:tcBorders>
            <w:shd w:val="clear" w:color="auto" w:fill="auto"/>
            <w:vAlign w:val="center"/>
            <w:hideMark/>
          </w:tcPr>
          <w:p w14:paraId="34F45300" w14:textId="77777777" w:rsidR="00AB14AF" w:rsidRPr="005C573A" w:rsidRDefault="00AB14AF" w:rsidP="005C573A">
            <w:pPr>
              <w:rPr>
                <w:color w:val="000000"/>
                <w:sz w:val="16"/>
                <w:szCs w:val="16"/>
              </w:rPr>
            </w:pPr>
            <w:r w:rsidRPr="005C573A">
              <w:rPr>
                <w:color w:val="000000"/>
                <w:sz w:val="16"/>
                <w:szCs w:val="16"/>
              </w:rPr>
              <w:t>г. Санкт-Петербург, ул. Московский проспект, д. 72</w:t>
            </w:r>
          </w:p>
        </w:tc>
        <w:tc>
          <w:tcPr>
            <w:tcW w:w="640" w:type="dxa"/>
            <w:tcBorders>
              <w:top w:val="nil"/>
              <w:left w:val="nil"/>
              <w:bottom w:val="single" w:sz="4" w:space="0" w:color="auto"/>
              <w:right w:val="single" w:sz="4" w:space="0" w:color="auto"/>
            </w:tcBorders>
            <w:shd w:val="clear" w:color="auto" w:fill="auto"/>
            <w:vAlign w:val="center"/>
            <w:hideMark/>
          </w:tcPr>
          <w:p w14:paraId="1C20FA0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824758C"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9BE4CA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448EB559"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31CFF0A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114FD791"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F0D7F3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3D5200B"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5A1B00E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D16B665" w14:textId="77777777" w:rsidR="00AB14AF" w:rsidRPr="005C573A" w:rsidRDefault="00AB14AF" w:rsidP="005C573A">
            <w:pPr>
              <w:jc w:val="center"/>
              <w:rPr>
                <w:color w:val="000000"/>
                <w:sz w:val="16"/>
                <w:szCs w:val="16"/>
              </w:rPr>
            </w:pPr>
            <w:r w:rsidRPr="005C573A">
              <w:rPr>
                <w:color w:val="000000"/>
                <w:sz w:val="16"/>
                <w:szCs w:val="16"/>
              </w:rPr>
              <w:t>299</w:t>
            </w:r>
          </w:p>
        </w:tc>
        <w:tc>
          <w:tcPr>
            <w:tcW w:w="4662" w:type="dxa"/>
            <w:tcBorders>
              <w:top w:val="nil"/>
              <w:left w:val="nil"/>
              <w:bottom w:val="single" w:sz="4" w:space="0" w:color="auto"/>
              <w:right w:val="single" w:sz="4" w:space="0" w:color="auto"/>
            </w:tcBorders>
            <w:shd w:val="clear" w:color="auto" w:fill="auto"/>
            <w:vAlign w:val="center"/>
            <w:hideMark/>
          </w:tcPr>
          <w:p w14:paraId="7B601475" w14:textId="77777777" w:rsidR="00AB14AF" w:rsidRPr="005C573A" w:rsidRDefault="00AB14AF" w:rsidP="005C573A">
            <w:pPr>
              <w:rPr>
                <w:color w:val="000000"/>
                <w:sz w:val="16"/>
                <w:szCs w:val="16"/>
              </w:rPr>
            </w:pPr>
            <w:r w:rsidRPr="005C573A">
              <w:rPr>
                <w:color w:val="000000"/>
                <w:sz w:val="16"/>
                <w:szCs w:val="16"/>
              </w:rPr>
              <w:t>СПб ГБУЗ "Поликлиника №48" (поликлиническое отделение . бывшая поликлиника №47)</w:t>
            </w:r>
          </w:p>
        </w:tc>
        <w:tc>
          <w:tcPr>
            <w:tcW w:w="5954" w:type="dxa"/>
            <w:tcBorders>
              <w:top w:val="nil"/>
              <w:left w:val="nil"/>
              <w:bottom w:val="single" w:sz="4" w:space="0" w:color="auto"/>
              <w:right w:val="single" w:sz="4" w:space="0" w:color="auto"/>
            </w:tcBorders>
            <w:shd w:val="clear" w:color="auto" w:fill="auto"/>
            <w:vAlign w:val="center"/>
            <w:hideMark/>
          </w:tcPr>
          <w:p w14:paraId="2FFDCF8E" w14:textId="77777777" w:rsidR="00AB14AF" w:rsidRPr="005C573A" w:rsidRDefault="00AB14AF" w:rsidP="005C573A">
            <w:pPr>
              <w:rPr>
                <w:color w:val="000000"/>
                <w:sz w:val="16"/>
                <w:szCs w:val="16"/>
              </w:rPr>
            </w:pPr>
            <w:r w:rsidRPr="005C573A">
              <w:rPr>
                <w:color w:val="000000"/>
                <w:sz w:val="16"/>
                <w:szCs w:val="16"/>
              </w:rPr>
              <w:t>г. Санкт-Петербург, ул. Благодатная, д. 18, стр. А</w:t>
            </w:r>
          </w:p>
        </w:tc>
        <w:tc>
          <w:tcPr>
            <w:tcW w:w="640" w:type="dxa"/>
            <w:tcBorders>
              <w:top w:val="nil"/>
              <w:left w:val="nil"/>
              <w:bottom w:val="single" w:sz="4" w:space="0" w:color="auto"/>
              <w:right w:val="single" w:sz="4" w:space="0" w:color="auto"/>
            </w:tcBorders>
            <w:shd w:val="clear" w:color="auto" w:fill="auto"/>
            <w:vAlign w:val="center"/>
            <w:hideMark/>
          </w:tcPr>
          <w:p w14:paraId="37104896"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6BD7FB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ED8F4B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43189B1" w14:textId="77777777" w:rsidR="00AB14AF" w:rsidRPr="005C573A" w:rsidRDefault="00AB14AF" w:rsidP="005C573A">
            <w:pPr>
              <w:jc w:val="center"/>
              <w:rPr>
                <w:color w:val="000000"/>
                <w:sz w:val="16"/>
                <w:szCs w:val="16"/>
              </w:rPr>
            </w:pPr>
            <w:r w:rsidRPr="005C573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0B7C2A6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572DEB3"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2D63E7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028037F" w14:textId="77777777" w:rsidR="00AB14AF" w:rsidRPr="005C573A" w:rsidRDefault="00AB14AF" w:rsidP="005C573A">
            <w:pPr>
              <w:jc w:val="center"/>
              <w:rPr>
                <w:color w:val="000000"/>
                <w:sz w:val="16"/>
                <w:szCs w:val="16"/>
              </w:rPr>
            </w:pPr>
            <w:r w:rsidRPr="005C573A">
              <w:rPr>
                <w:color w:val="000000"/>
                <w:sz w:val="16"/>
                <w:szCs w:val="16"/>
              </w:rPr>
              <w:t>+</w:t>
            </w:r>
          </w:p>
        </w:tc>
      </w:tr>
      <w:tr w:rsidR="00AB14AF" w:rsidRPr="005C573A" w14:paraId="44F5621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8FF12C8" w14:textId="77777777" w:rsidR="00AB14AF" w:rsidRPr="005C573A" w:rsidRDefault="00AB14AF" w:rsidP="005C573A">
            <w:pPr>
              <w:jc w:val="center"/>
              <w:rPr>
                <w:color w:val="000000"/>
                <w:sz w:val="16"/>
                <w:szCs w:val="16"/>
              </w:rPr>
            </w:pPr>
            <w:r w:rsidRPr="005C573A">
              <w:rPr>
                <w:color w:val="000000"/>
                <w:sz w:val="16"/>
                <w:szCs w:val="16"/>
              </w:rPr>
              <w:t>300</w:t>
            </w:r>
          </w:p>
        </w:tc>
        <w:tc>
          <w:tcPr>
            <w:tcW w:w="4662" w:type="dxa"/>
            <w:tcBorders>
              <w:top w:val="nil"/>
              <w:left w:val="nil"/>
              <w:bottom w:val="single" w:sz="4" w:space="0" w:color="auto"/>
              <w:right w:val="single" w:sz="4" w:space="0" w:color="auto"/>
            </w:tcBorders>
            <w:shd w:val="clear" w:color="auto" w:fill="auto"/>
            <w:vAlign w:val="center"/>
            <w:hideMark/>
          </w:tcPr>
          <w:p w14:paraId="4C807393"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№74"</w:t>
            </w:r>
          </w:p>
        </w:tc>
        <w:tc>
          <w:tcPr>
            <w:tcW w:w="5954" w:type="dxa"/>
            <w:tcBorders>
              <w:top w:val="nil"/>
              <w:left w:val="nil"/>
              <w:bottom w:val="single" w:sz="4" w:space="0" w:color="auto"/>
              <w:right w:val="single" w:sz="4" w:space="0" w:color="auto"/>
            </w:tcBorders>
            <w:shd w:val="clear" w:color="auto" w:fill="auto"/>
            <w:vAlign w:val="center"/>
            <w:hideMark/>
          </w:tcPr>
          <w:p w14:paraId="76DE9DF9" w14:textId="77777777" w:rsidR="00AB14AF" w:rsidRPr="005C573A" w:rsidRDefault="00AB14AF" w:rsidP="005C573A">
            <w:pPr>
              <w:rPr>
                <w:color w:val="000000"/>
                <w:sz w:val="16"/>
                <w:szCs w:val="16"/>
              </w:rPr>
            </w:pPr>
            <w:r w:rsidRPr="005C573A">
              <w:rPr>
                <w:color w:val="000000"/>
                <w:sz w:val="16"/>
                <w:szCs w:val="16"/>
              </w:rPr>
              <w:t>197760, г. Санкт-Петербург, город Кронштадт, ул. Комсомола, д. 2,  лит. А</w:t>
            </w:r>
          </w:p>
        </w:tc>
        <w:tc>
          <w:tcPr>
            <w:tcW w:w="640" w:type="dxa"/>
            <w:tcBorders>
              <w:top w:val="nil"/>
              <w:left w:val="nil"/>
              <w:bottom w:val="single" w:sz="4" w:space="0" w:color="auto"/>
              <w:right w:val="single" w:sz="4" w:space="0" w:color="auto"/>
            </w:tcBorders>
            <w:shd w:val="clear" w:color="auto" w:fill="auto"/>
            <w:vAlign w:val="center"/>
            <w:hideMark/>
          </w:tcPr>
          <w:p w14:paraId="555F55E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56FC09C"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B3CE8E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ABFC3A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9C1C08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902B86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8683ED2"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23EF97A"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6E6ED2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4C1AD22" w14:textId="77777777" w:rsidR="00AB14AF" w:rsidRPr="005C573A" w:rsidRDefault="00AB14AF" w:rsidP="005C573A">
            <w:pPr>
              <w:jc w:val="center"/>
              <w:rPr>
                <w:color w:val="000000"/>
                <w:sz w:val="16"/>
                <w:szCs w:val="16"/>
              </w:rPr>
            </w:pPr>
            <w:r w:rsidRPr="005C573A">
              <w:rPr>
                <w:color w:val="000000"/>
                <w:sz w:val="16"/>
                <w:szCs w:val="16"/>
              </w:rPr>
              <w:t>301</w:t>
            </w:r>
          </w:p>
        </w:tc>
        <w:tc>
          <w:tcPr>
            <w:tcW w:w="4662" w:type="dxa"/>
            <w:tcBorders>
              <w:top w:val="nil"/>
              <w:left w:val="nil"/>
              <w:bottom w:val="single" w:sz="4" w:space="0" w:color="auto"/>
              <w:right w:val="single" w:sz="4" w:space="0" w:color="auto"/>
            </w:tcBorders>
            <w:shd w:val="clear" w:color="auto" w:fill="auto"/>
            <w:vAlign w:val="center"/>
            <w:hideMark/>
          </w:tcPr>
          <w:p w14:paraId="651BBD7A"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№95"</w:t>
            </w:r>
          </w:p>
        </w:tc>
        <w:tc>
          <w:tcPr>
            <w:tcW w:w="5954" w:type="dxa"/>
            <w:tcBorders>
              <w:top w:val="nil"/>
              <w:left w:val="nil"/>
              <w:bottom w:val="single" w:sz="4" w:space="0" w:color="auto"/>
              <w:right w:val="single" w:sz="4" w:space="0" w:color="auto"/>
            </w:tcBorders>
            <w:shd w:val="clear" w:color="auto" w:fill="auto"/>
            <w:vAlign w:val="center"/>
            <w:hideMark/>
          </w:tcPr>
          <w:p w14:paraId="7440E023" w14:textId="77777777" w:rsidR="00AB14AF" w:rsidRPr="005C573A" w:rsidRDefault="00AB14AF" w:rsidP="005C573A">
            <w:pPr>
              <w:rPr>
                <w:color w:val="000000"/>
                <w:sz w:val="16"/>
                <w:szCs w:val="16"/>
              </w:rPr>
            </w:pPr>
            <w:r w:rsidRPr="005C573A">
              <w:rPr>
                <w:color w:val="000000"/>
                <w:sz w:val="16"/>
                <w:szCs w:val="16"/>
              </w:rPr>
              <w:t>196657, г. Колпино, ул. Машиностроителей, д. 10</w:t>
            </w:r>
          </w:p>
        </w:tc>
        <w:tc>
          <w:tcPr>
            <w:tcW w:w="640" w:type="dxa"/>
            <w:tcBorders>
              <w:top w:val="nil"/>
              <w:left w:val="nil"/>
              <w:bottom w:val="single" w:sz="4" w:space="0" w:color="auto"/>
              <w:right w:val="single" w:sz="4" w:space="0" w:color="auto"/>
            </w:tcBorders>
            <w:shd w:val="clear" w:color="auto" w:fill="auto"/>
            <w:vAlign w:val="center"/>
            <w:hideMark/>
          </w:tcPr>
          <w:p w14:paraId="77E3915A"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704C2699"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471B3F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912ED3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6233DEF"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10BC355"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B514EA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9421330"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F35BBC6"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425E842" w14:textId="77777777" w:rsidR="00AB14AF" w:rsidRPr="005C573A" w:rsidRDefault="00AB14AF" w:rsidP="005C573A">
            <w:pPr>
              <w:jc w:val="center"/>
              <w:rPr>
                <w:color w:val="000000"/>
                <w:sz w:val="16"/>
                <w:szCs w:val="16"/>
              </w:rPr>
            </w:pPr>
            <w:r w:rsidRPr="005C573A">
              <w:rPr>
                <w:color w:val="000000"/>
                <w:sz w:val="16"/>
                <w:szCs w:val="16"/>
              </w:rPr>
              <w:t>302</w:t>
            </w:r>
          </w:p>
        </w:tc>
        <w:tc>
          <w:tcPr>
            <w:tcW w:w="4662" w:type="dxa"/>
            <w:tcBorders>
              <w:top w:val="nil"/>
              <w:left w:val="nil"/>
              <w:bottom w:val="single" w:sz="4" w:space="0" w:color="auto"/>
              <w:right w:val="single" w:sz="4" w:space="0" w:color="auto"/>
            </w:tcBorders>
            <w:shd w:val="clear" w:color="auto" w:fill="auto"/>
            <w:vAlign w:val="center"/>
            <w:hideMark/>
          </w:tcPr>
          <w:p w14:paraId="4D4C110E"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№71"</w:t>
            </w:r>
          </w:p>
        </w:tc>
        <w:tc>
          <w:tcPr>
            <w:tcW w:w="5954" w:type="dxa"/>
            <w:tcBorders>
              <w:top w:val="nil"/>
              <w:left w:val="nil"/>
              <w:bottom w:val="single" w:sz="4" w:space="0" w:color="auto"/>
              <w:right w:val="single" w:sz="4" w:space="0" w:color="auto"/>
            </w:tcBorders>
            <w:shd w:val="clear" w:color="auto" w:fill="auto"/>
            <w:vAlign w:val="center"/>
            <w:hideMark/>
          </w:tcPr>
          <w:p w14:paraId="7A372132" w14:textId="77777777" w:rsidR="00AB14AF" w:rsidRPr="005C573A" w:rsidRDefault="00AB14AF" w:rsidP="005C573A">
            <w:pPr>
              <w:rPr>
                <w:color w:val="000000"/>
                <w:sz w:val="16"/>
                <w:szCs w:val="16"/>
              </w:rPr>
            </w:pPr>
            <w:r w:rsidRPr="005C573A">
              <w:rPr>
                <w:color w:val="000000"/>
                <w:sz w:val="16"/>
                <w:szCs w:val="16"/>
              </w:rPr>
              <w:t xml:space="preserve">196653, г. Санкт-Петербург, </w:t>
            </w:r>
            <w:proofErr w:type="spellStart"/>
            <w:r w:rsidRPr="005C573A">
              <w:rPr>
                <w:color w:val="000000"/>
                <w:sz w:val="16"/>
                <w:szCs w:val="16"/>
              </w:rPr>
              <w:t>Копино</w:t>
            </w:r>
            <w:proofErr w:type="spellEnd"/>
            <w:r w:rsidRPr="005C573A">
              <w:rPr>
                <w:color w:val="000000"/>
                <w:sz w:val="16"/>
                <w:szCs w:val="16"/>
              </w:rPr>
              <w:t>, ул. Павловская, д. 10</w:t>
            </w:r>
          </w:p>
        </w:tc>
        <w:tc>
          <w:tcPr>
            <w:tcW w:w="640" w:type="dxa"/>
            <w:tcBorders>
              <w:top w:val="nil"/>
              <w:left w:val="nil"/>
              <w:bottom w:val="single" w:sz="4" w:space="0" w:color="auto"/>
              <w:right w:val="single" w:sz="4" w:space="0" w:color="auto"/>
            </w:tcBorders>
            <w:shd w:val="clear" w:color="auto" w:fill="auto"/>
            <w:vAlign w:val="center"/>
            <w:hideMark/>
          </w:tcPr>
          <w:p w14:paraId="3001769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32E9F2C"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E9D368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042715A"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003511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A4B304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187175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697236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FA64FB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B717751" w14:textId="77777777" w:rsidR="00AB14AF" w:rsidRPr="005C573A" w:rsidRDefault="00AB14AF" w:rsidP="005C573A">
            <w:pPr>
              <w:jc w:val="center"/>
              <w:rPr>
                <w:color w:val="000000"/>
                <w:sz w:val="16"/>
                <w:szCs w:val="16"/>
              </w:rPr>
            </w:pPr>
            <w:r w:rsidRPr="005C573A">
              <w:rPr>
                <w:color w:val="000000"/>
                <w:sz w:val="16"/>
                <w:szCs w:val="16"/>
              </w:rPr>
              <w:t>303</w:t>
            </w:r>
          </w:p>
        </w:tc>
        <w:tc>
          <w:tcPr>
            <w:tcW w:w="4662" w:type="dxa"/>
            <w:tcBorders>
              <w:top w:val="nil"/>
              <w:left w:val="nil"/>
              <w:bottom w:val="single" w:sz="4" w:space="0" w:color="auto"/>
              <w:right w:val="single" w:sz="4" w:space="0" w:color="auto"/>
            </w:tcBorders>
            <w:shd w:val="clear" w:color="auto" w:fill="auto"/>
            <w:vAlign w:val="center"/>
            <w:hideMark/>
          </w:tcPr>
          <w:p w14:paraId="3AFB36D8" w14:textId="77777777" w:rsidR="00AB14AF" w:rsidRPr="005C573A" w:rsidRDefault="00AB14AF" w:rsidP="005C573A">
            <w:pPr>
              <w:rPr>
                <w:color w:val="000000"/>
                <w:sz w:val="16"/>
                <w:szCs w:val="16"/>
              </w:rPr>
            </w:pPr>
            <w:r w:rsidRPr="005C573A">
              <w:rPr>
                <w:color w:val="000000"/>
                <w:sz w:val="16"/>
                <w:szCs w:val="16"/>
              </w:rPr>
              <w:t xml:space="preserve">СПб ГБУЗ "Городская поликлиника №71" (Женская консультация) </w:t>
            </w:r>
          </w:p>
        </w:tc>
        <w:tc>
          <w:tcPr>
            <w:tcW w:w="5954" w:type="dxa"/>
            <w:tcBorders>
              <w:top w:val="nil"/>
              <w:left w:val="nil"/>
              <w:bottom w:val="single" w:sz="4" w:space="0" w:color="auto"/>
              <w:right w:val="single" w:sz="4" w:space="0" w:color="auto"/>
            </w:tcBorders>
            <w:shd w:val="clear" w:color="auto" w:fill="auto"/>
            <w:vAlign w:val="center"/>
            <w:hideMark/>
          </w:tcPr>
          <w:p w14:paraId="5273BCD5" w14:textId="77777777" w:rsidR="00AB14AF" w:rsidRPr="005C573A" w:rsidRDefault="00AB14AF" w:rsidP="005C573A">
            <w:pPr>
              <w:rPr>
                <w:color w:val="000000"/>
                <w:sz w:val="16"/>
                <w:szCs w:val="16"/>
              </w:rPr>
            </w:pPr>
            <w:r w:rsidRPr="005C573A">
              <w:rPr>
                <w:color w:val="000000"/>
                <w:sz w:val="16"/>
                <w:szCs w:val="16"/>
              </w:rPr>
              <w:t>г. Колпино, ул. бульвар Трудящихся, д. 35, корп. 2</w:t>
            </w:r>
          </w:p>
        </w:tc>
        <w:tc>
          <w:tcPr>
            <w:tcW w:w="640" w:type="dxa"/>
            <w:tcBorders>
              <w:top w:val="nil"/>
              <w:left w:val="nil"/>
              <w:bottom w:val="single" w:sz="4" w:space="0" w:color="auto"/>
              <w:right w:val="single" w:sz="4" w:space="0" w:color="auto"/>
            </w:tcBorders>
            <w:shd w:val="clear" w:color="auto" w:fill="auto"/>
            <w:vAlign w:val="center"/>
            <w:hideMark/>
          </w:tcPr>
          <w:p w14:paraId="3D20125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26C811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67A09E3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7E204B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4DC83F3"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2ABEF17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7A41790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CCD00D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A303B0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A4BD805" w14:textId="77777777" w:rsidR="00AB14AF" w:rsidRPr="005C573A" w:rsidRDefault="00AB14AF" w:rsidP="005C573A">
            <w:pPr>
              <w:jc w:val="center"/>
              <w:rPr>
                <w:color w:val="000000"/>
                <w:sz w:val="16"/>
                <w:szCs w:val="16"/>
              </w:rPr>
            </w:pPr>
            <w:r w:rsidRPr="005C573A">
              <w:rPr>
                <w:color w:val="000000"/>
                <w:sz w:val="16"/>
                <w:szCs w:val="16"/>
              </w:rPr>
              <w:t>304</w:t>
            </w:r>
          </w:p>
        </w:tc>
        <w:tc>
          <w:tcPr>
            <w:tcW w:w="4662" w:type="dxa"/>
            <w:tcBorders>
              <w:top w:val="nil"/>
              <w:left w:val="nil"/>
              <w:bottom w:val="single" w:sz="4" w:space="0" w:color="auto"/>
              <w:right w:val="single" w:sz="4" w:space="0" w:color="auto"/>
            </w:tcBorders>
            <w:shd w:val="clear" w:color="auto" w:fill="auto"/>
            <w:vAlign w:val="center"/>
            <w:hideMark/>
          </w:tcPr>
          <w:p w14:paraId="5AAB23C9" w14:textId="77777777" w:rsidR="00AB14AF" w:rsidRPr="005C573A" w:rsidRDefault="00AB14AF" w:rsidP="005C573A">
            <w:pPr>
              <w:rPr>
                <w:color w:val="000000"/>
                <w:sz w:val="16"/>
                <w:szCs w:val="16"/>
              </w:rPr>
            </w:pPr>
            <w:r w:rsidRPr="005C573A">
              <w:rPr>
                <w:color w:val="000000"/>
                <w:sz w:val="16"/>
                <w:szCs w:val="16"/>
              </w:rPr>
              <w:t xml:space="preserve">СПб ГБУЗ "Городская поликлиника №71" (травматологический пункт) </w:t>
            </w:r>
          </w:p>
        </w:tc>
        <w:tc>
          <w:tcPr>
            <w:tcW w:w="5954" w:type="dxa"/>
            <w:tcBorders>
              <w:top w:val="nil"/>
              <w:left w:val="nil"/>
              <w:bottom w:val="single" w:sz="4" w:space="0" w:color="auto"/>
              <w:right w:val="single" w:sz="4" w:space="0" w:color="auto"/>
            </w:tcBorders>
            <w:shd w:val="clear" w:color="auto" w:fill="auto"/>
            <w:vAlign w:val="center"/>
            <w:hideMark/>
          </w:tcPr>
          <w:p w14:paraId="7288CC67" w14:textId="77777777" w:rsidR="00AB14AF" w:rsidRPr="005C573A" w:rsidRDefault="00AB14AF" w:rsidP="005C573A">
            <w:pPr>
              <w:rPr>
                <w:color w:val="000000"/>
                <w:sz w:val="16"/>
                <w:szCs w:val="16"/>
              </w:rPr>
            </w:pPr>
            <w:r w:rsidRPr="005C573A">
              <w:rPr>
                <w:color w:val="000000"/>
                <w:sz w:val="16"/>
                <w:szCs w:val="16"/>
              </w:rPr>
              <w:t>г. Колпино, ул. Карла Маркса, д. 21 лит А</w:t>
            </w:r>
          </w:p>
        </w:tc>
        <w:tc>
          <w:tcPr>
            <w:tcW w:w="640" w:type="dxa"/>
            <w:tcBorders>
              <w:top w:val="nil"/>
              <w:left w:val="nil"/>
              <w:bottom w:val="single" w:sz="4" w:space="0" w:color="auto"/>
              <w:right w:val="single" w:sz="4" w:space="0" w:color="auto"/>
            </w:tcBorders>
            <w:shd w:val="clear" w:color="auto" w:fill="auto"/>
            <w:vAlign w:val="center"/>
            <w:hideMark/>
          </w:tcPr>
          <w:p w14:paraId="05168B5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CEBA506"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726C807"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5D456C8"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E12373B"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BDDC6F2"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6261D24"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F389EC8"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1C9BCB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755ED6A" w14:textId="77777777" w:rsidR="00AB14AF" w:rsidRPr="005C573A" w:rsidRDefault="00AB14AF" w:rsidP="005C573A">
            <w:pPr>
              <w:jc w:val="center"/>
              <w:rPr>
                <w:color w:val="000000"/>
                <w:sz w:val="16"/>
                <w:szCs w:val="16"/>
              </w:rPr>
            </w:pPr>
            <w:r w:rsidRPr="005C573A">
              <w:rPr>
                <w:color w:val="000000"/>
                <w:sz w:val="16"/>
                <w:szCs w:val="16"/>
              </w:rPr>
              <w:t>305</w:t>
            </w:r>
          </w:p>
        </w:tc>
        <w:tc>
          <w:tcPr>
            <w:tcW w:w="4662" w:type="dxa"/>
            <w:tcBorders>
              <w:top w:val="nil"/>
              <w:left w:val="nil"/>
              <w:bottom w:val="single" w:sz="4" w:space="0" w:color="auto"/>
              <w:right w:val="single" w:sz="4" w:space="0" w:color="auto"/>
            </w:tcBorders>
            <w:shd w:val="clear" w:color="auto" w:fill="auto"/>
            <w:vAlign w:val="center"/>
            <w:hideMark/>
          </w:tcPr>
          <w:p w14:paraId="7681BBDE" w14:textId="77777777" w:rsidR="00AB14AF" w:rsidRPr="005C573A" w:rsidRDefault="00AB14AF" w:rsidP="005C573A">
            <w:pPr>
              <w:rPr>
                <w:color w:val="000000"/>
                <w:sz w:val="16"/>
                <w:szCs w:val="16"/>
              </w:rPr>
            </w:pPr>
            <w:r w:rsidRPr="005C573A">
              <w:rPr>
                <w:color w:val="000000"/>
                <w:sz w:val="16"/>
                <w:szCs w:val="16"/>
              </w:rPr>
              <w:t xml:space="preserve">СПб ГБУЗ "Городская поликлиника №71" (Александра </w:t>
            </w:r>
            <w:proofErr w:type="spellStart"/>
            <w:r w:rsidRPr="005C573A">
              <w:rPr>
                <w:color w:val="000000"/>
                <w:sz w:val="16"/>
                <w:szCs w:val="16"/>
              </w:rPr>
              <w:t>Товпенко</w:t>
            </w:r>
            <w:proofErr w:type="spellEnd"/>
            <w:r w:rsidRPr="005C573A">
              <w:rPr>
                <w:color w:val="000000"/>
                <w:sz w:val="16"/>
                <w:szCs w:val="16"/>
              </w:rPr>
              <w:t xml:space="preserve">) </w:t>
            </w:r>
          </w:p>
        </w:tc>
        <w:tc>
          <w:tcPr>
            <w:tcW w:w="5954" w:type="dxa"/>
            <w:tcBorders>
              <w:top w:val="nil"/>
              <w:left w:val="nil"/>
              <w:bottom w:val="single" w:sz="4" w:space="0" w:color="auto"/>
              <w:right w:val="single" w:sz="4" w:space="0" w:color="auto"/>
            </w:tcBorders>
            <w:shd w:val="clear" w:color="auto" w:fill="auto"/>
            <w:vAlign w:val="center"/>
            <w:hideMark/>
          </w:tcPr>
          <w:p w14:paraId="6A1134F9" w14:textId="77777777" w:rsidR="00AB14AF" w:rsidRPr="005C573A" w:rsidRDefault="00AB14AF" w:rsidP="005C573A">
            <w:pPr>
              <w:rPr>
                <w:color w:val="000000"/>
                <w:sz w:val="16"/>
                <w:szCs w:val="16"/>
              </w:rPr>
            </w:pPr>
            <w:r w:rsidRPr="005C573A">
              <w:rPr>
                <w:color w:val="000000"/>
                <w:sz w:val="16"/>
                <w:szCs w:val="16"/>
              </w:rPr>
              <w:t xml:space="preserve">г. Санкт-Петербург, ул. Александра </w:t>
            </w:r>
            <w:proofErr w:type="spellStart"/>
            <w:r w:rsidRPr="005C573A">
              <w:rPr>
                <w:color w:val="000000"/>
                <w:sz w:val="16"/>
                <w:szCs w:val="16"/>
              </w:rPr>
              <w:t>Товпенко</w:t>
            </w:r>
            <w:proofErr w:type="spellEnd"/>
            <w:r w:rsidRPr="005C573A">
              <w:rPr>
                <w:color w:val="000000"/>
                <w:sz w:val="16"/>
                <w:szCs w:val="16"/>
              </w:rPr>
              <w:t>, д. 17 лит А</w:t>
            </w:r>
          </w:p>
        </w:tc>
        <w:tc>
          <w:tcPr>
            <w:tcW w:w="640" w:type="dxa"/>
            <w:tcBorders>
              <w:top w:val="nil"/>
              <w:left w:val="nil"/>
              <w:bottom w:val="single" w:sz="4" w:space="0" w:color="auto"/>
              <w:right w:val="single" w:sz="4" w:space="0" w:color="auto"/>
            </w:tcBorders>
            <w:shd w:val="clear" w:color="auto" w:fill="auto"/>
            <w:vAlign w:val="center"/>
            <w:hideMark/>
          </w:tcPr>
          <w:p w14:paraId="312A221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86A292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BB915A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681989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4C8A82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0E800A9"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F6E5673"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6F7216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AFB374C"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359B72F" w14:textId="77777777" w:rsidR="00AB14AF" w:rsidRPr="005C573A" w:rsidRDefault="00AB14AF" w:rsidP="005C573A">
            <w:pPr>
              <w:jc w:val="center"/>
              <w:rPr>
                <w:color w:val="000000"/>
                <w:sz w:val="16"/>
                <w:szCs w:val="16"/>
              </w:rPr>
            </w:pPr>
            <w:r w:rsidRPr="005C573A">
              <w:rPr>
                <w:color w:val="000000"/>
                <w:sz w:val="16"/>
                <w:szCs w:val="16"/>
              </w:rPr>
              <w:t>306</w:t>
            </w:r>
          </w:p>
        </w:tc>
        <w:tc>
          <w:tcPr>
            <w:tcW w:w="4662" w:type="dxa"/>
            <w:tcBorders>
              <w:top w:val="nil"/>
              <w:left w:val="nil"/>
              <w:bottom w:val="single" w:sz="4" w:space="0" w:color="auto"/>
              <w:right w:val="single" w:sz="4" w:space="0" w:color="auto"/>
            </w:tcBorders>
            <w:shd w:val="clear" w:color="auto" w:fill="auto"/>
            <w:vAlign w:val="center"/>
            <w:hideMark/>
          </w:tcPr>
          <w:p w14:paraId="33D565D5" w14:textId="77777777" w:rsidR="00AB14AF" w:rsidRPr="005C573A" w:rsidRDefault="00AB14AF" w:rsidP="005C573A">
            <w:pPr>
              <w:rPr>
                <w:color w:val="000000"/>
                <w:sz w:val="16"/>
                <w:szCs w:val="16"/>
              </w:rPr>
            </w:pPr>
            <w:r w:rsidRPr="005C573A">
              <w:rPr>
                <w:color w:val="000000"/>
                <w:sz w:val="16"/>
                <w:szCs w:val="16"/>
              </w:rPr>
              <w:t>СПб ГБУЗ "Городская поликлиника №71" (поликлиническое отделение №79)</w:t>
            </w:r>
          </w:p>
        </w:tc>
        <w:tc>
          <w:tcPr>
            <w:tcW w:w="5954" w:type="dxa"/>
            <w:tcBorders>
              <w:top w:val="nil"/>
              <w:left w:val="nil"/>
              <w:bottom w:val="single" w:sz="4" w:space="0" w:color="auto"/>
              <w:right w:val="single" w:sz="4" w:space="0" w:color="auto"/>
            </w:tcBorders>
            <w:shd w:val="clear" w:color="auto" w:fill="auto"/>
            <w:vAlign w:val="center"/>
            <w:hideMark/>
          </w:tcPr>
          <w:p w14:paraId="1CB07B77" w14:textId="77777777" w:rsidR="00AB14AF" w:rsidRPr="005C573A" w:rsidRDefault="00AB14AF" w:rsidP="005C573A">
            <w:pPr>
              <w:rPr>
                <w:color w:val="000000"/>
                <w:sz w:val="16"/>
                <w:szCs w:val="16"/>
              </w:rPr>
            </w:pPr>
            <w:r w:rsidRPr="005C573A">
              <w:rPr>
                <w:color w:val="000000"/>
                <w:sz w:val="16"/>
                <w:szCs w:val="16"/>
              </w:rPr>
              <w:t>г. Санкт-</w:t>
            </w:r>
            <w:proofErr w:type="spellStart"/>
            <w:r w:rsidRPr="005C573A">
              <w:rPr>
                <w:color w:val="000000"/>
                <w:sz w:val="16"/>
                <w:szCs w:val="16"/>
              </w:rPr>
              <w:t>Петербург,Петро</w:t>
            </w:r>
            <w:proofErr w:type="spellEnd"/>
            <w:r w:rsidRPr="005C573A">
              <w:rPr>
                <w:color w:val="000000"/>
                <w:sz w:val="16"/>
                <w:szCs w:val="16"/>
              </w:rPr>
              <w:t>-Славянка поселок, ул. Коммунаров, д. 2</w:t>
            </w:r>
          </w:p>
        </w:tc>
        <w:tc>
          <w:tcPr>
            <w:tcW w:w="640" w:type="dxa"/>
            <w:tcBorders>
              <w:top w:val="nil"/>
              <w:left w:val="nil"/>
              <w:bottom w:val="single" w:sz="4" w:space="0" w:color="auto"/>
              <w:right w:val="single" w:sz="4" w:space="0" w:color="auto"/>
            </w:tcBorders>
            <w:shd w:val="clear" w:color="auto" w:fill="auto"/>
            <w:vAlign w:val="center"/>
            <w:hideMark/>
          </w:tcPr>
          <w:p w14:paraId="397D4AF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6B1AB31"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90138E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EF03E3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190D24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BE09E88"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32E709E"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7A3337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55D1F5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285463D" w14:textId="77777777" w:rsidR="00AB14AF" w:rsidRPr="005C573A" w:rsidRDefault="00AB14AF" w:rsidP="005C573A">
            <w:pPr>
              <w:jc w:val="center"/>
              <w:rPr>
                <w:color w:val="000000"/>
                <w:sz w:val="16"/>
                <w:szCs w:val="16"/>
              </w:rPr>
            </w:pPr>
            <w:r w:rsidRPr="005C573A">
              <w:rPr>
                <w:color w:val="000000"/>
                <w:sz w:val="16"/>
                <w:szCs w:val="16"/>
              </w:rPr>
              <w:lastRenderedPageBreak/>
              <w:t>307</w:t>
            </w:r>
          </w:p>
        </w:tc>
        <w:tc>
          <w:tcPr>
            <w:tcW w:w="4662" w:type="dxa"/>
            <w:tcBorders>
              <w:top w:val="nil"/>
              <w:left w:val="nil"/>
              <w:bottom w:val="single" w:sz="4" w:space="0" w:color="auto"/>
              <w:right w:val="single" w:sz="4" w:space="0" w:color="auto"/>
            </w:tcBorders>
            <w:shd w:val="clear" w:color="auto" w:fill="auto"/>
            <w:vAlign w:val="center"/>
            <w:hideMark/>
          </w:tcPr>
          <w:p w14:paraId="1DE44DBB" w14:textId="77777777" w:rsidR="00AB14AF" w:rsidRPr="005C573A" w:rsidRDefault="00AB14AF" w:rsidP="005C573A">
            <w:pPr>
              <w:rPr>
                <w:color w:val="000000"/>
                <w:sz w:val="16"/>
                <w:szCs w:val="16"/>
              </w:rPr>
            </w:pPr>
            <w:r w:rsidRPr="005C573A">
              <w:rPr>
                <w:color w:val="000000"/>
                <w:sz w:val="16"/>
                <w:szCs w:val="16"/>
              </w:rPr>
              <w:t>СПб ГБУЗ Городской клинический онкологический диспансер</w:t>
            </w:r>
          </w:p>
        </w:tc>
        <w:tc>
          <w:tcPr>
            <w:tcW w:w="5954" w:type="dxa"/>
            <w:tcBorders>
              <w:top w:val="nil"/>
              <w:left w:val="nil"/>
              <w:bottom w:val="single" w:sz="4" w:space="0" w:color="auto"/>
              <w:right w:val="single" w:sz="4" w:space="0" w:color="auto"/>
            </w:tcBorders>
            <w:shd w:val="clear" w:color="auto" w:fill="auto"/>
            <w:vAlign w:val="center"/>
            <w:hideMark/>
          </w:tcPr>
          <w:p w14:paraId="5A86C1EB" w14:textId="77777777" w:rsidR="00AB14AF" w:rsidRPr="005C573A" w:rsidRDefault="00AB14AF" w:rsidP="005C573A">
            <w:pPr>
              <w:rPr>
                <w:color w:val="000000"/>
                <w:sz w:val="16"/>
                <w:szCs w:val="16"/>
              </w:rPr>
            </w:pPr>
            <w:r w:rsidRPr="005C573A">
              <w:rPr>
                <w:color w:val="000000"/>
                <w:sz w:val="16"/>
                <w:szCs w:val="16"/>
              </w:rPr>
              <w:t>198255, г. Санкт-Петербург, ул. Ветеранов пр., д. 56</w:t>
            </w:r>
          </w:p>
        </w:tc>
        <w:tc>
          <w:tcPr>
            <w:tcW w:w="640" w:type="dxa"/>
            <w:tcBorders>
              <w:top w:val="nil"/>
              <w:left w:val="nil"/>
              <w:bottom w:val="single" w:sz="4" w:space="0" w:color="auto"/>
              <w:right w:val="single" w:sz="4" w:space="0" w:color="auto"/>
            </w:tcBorders>
            <w:shd w:val="clear" w:color="auto" w:fill="auto"/>
            <w:vAlign w:val="center"/>
            <w:hideMark/>
          </w:tcPr>
          <w:p w14:paraId="7ECA3D0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F94C5AF"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7970999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FC25AC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E22560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649E44A"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6BC7BDC0"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8C76AE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AF9479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089583B" w14:textId="77777777" w:rsidR="00AB14AF" w:rsidRPr="005C573A" w:rsidRDefault="00AB14AF" w:rsidP="005C573A">
            <w:pPr>
              <w:jc w:val="center"/>
              <w:rPr>
                <w:color w:val="000000"/>
                <w:sz w:val="16"/>
                <w:szCs w:val="16"/>
              </w:rPr>
            </w:pPr>
            <w:r w:rsidRPr="005C573A">
              <w:rPr>
                <w:color w:val="000000"/>
                <w:sz w:val="16"/>
                <w:szCs w:val="16"/>
              </w:rPr>
              <w:t>308</w:t>
            </w:r>
          </w:p>
        </w:tc>
        <w:tc>
          <w:tcPr>
            <w:tcW w:w="4662" w:type="dxa"/>
            <w:tcBorders>
              <w:top w:val="nil"/>
              <w:left w:val="nil"/>
              <w:bottom w:val="single" w:sz="4" w:space="0" w:color="auto"/>
              <w:right w:val="single" w:sz="4" w:space="0" w:color="auto"/>
            </w:tcBorders>
            <w:shd w:val="clear" w:color="auto" w:fill="auto"/>
            <w:vAlign w:val="center"/>
            <w:hideMark/>
          </w:tcPr>
          <w:p w14:paraId="500A854E" w14:textId="77777777" w:rsidR="00AB14AF" w:rsidRPr="005C573A" w:rsidRDefault="00AB14AF" w:rsidP="005C573A">
            <w:pPr>
              <w:rPr>
                <w:color w:val="000000"/>
                <w:sz w:val="16"/>
                <w:szCs w:val="16"/>
              </w:rPr>
            </w:pPr>
            <w:r w:rsidRPr="005C573A">
              <w:rPr>
                <w:color w:val="000000"/>
                <w:sz w:val="16"/>
                <w:szCs w:val="16"/>
              </w:rPr>
              <w:t>СПб ГБУЗ Городской клинический онкологический диспансер (Березовая аллея)</w:t>
            </w:r>
          </w:p>
        </w:tc>
        <w:tc>
          <w:tcPr>
            <w:tcW w:w="5954" w:type="dxa"/>
            <w:tcBorders>
              <w:top w:val="nil"/>
              <w:left w:val="nil"/>
              <w:bottom w:val="single" w:sz="4" w:space="0" w:color="auto"/>
              <w:right w:val="single" w:sz="4" w:space="0" w:color="auto"/>
            </w:tcBorders>
            <w:shd w:val="clear" w:color="auto" w:fill="auto"/>
            <w:vAlign w:val="center"/>
            <w:hideMark/>
          </w:tcPr>
          <w:p w14:paraId="3EA8F22E" w14:textId="77777777" w:rsidR="00AB14AF" w:rsidRPr="005C573A" w:rsidRDefault="00AB14AF" w:rsidP="005C573A">
            <w:pPr>
              <w:rPr>
                <w:color w:val="000000"/>
                <w:sz w:val="16"/>
                <w:szCs w:val="16"/>
              </w:rPr>
            </w:pPr>
            <w:r w:rsidRPr="005C573A">
              <w:rPr>
                <w:color w:val="000000"/>
                <w:sz w:val="16"/>
                <w:szCs w:val="16"/>
              </w:rPr>
              <w:t>г. Санкт-Петербург, ул. 2-я Березовая аллея, д. 3/5,  литер Е</w:t>
            </w:r>
          </w:p>
        </w:tc>
        <w:tc>
          <w:tcPr>
            <w:tcW w:w="640" w:type="dxa"/>
            <w:tcBorders>
              <w:top w:val="nil"/>
              <w:left w:val="nil"/>
              <w:bottom w:val="single" w:sz="4" w:space="0" w:color="auto"/>
              <w:right w:val="single" w:sz="4" w:space="0" w:color="auto"/>
            </w:tcBorders>
            <w:shd w:val="clear" w:color="auto" w:fill="auto"/>
            <w:vAlign w:val="center"/>
            <w:hideMark/>
          </w:tcPr>
          <w:p w14:paraId="725F9750"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83CD8A3"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314FD9B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F609FB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8DC25F2"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0A86F0F"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68B96A7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C3727A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62AC927" w14:textId="77777777" w:rsidTr="00212615">
        <w:trPr>
          <w:trHeight w:val="394"/>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83CA42E" w14:textId="77777777" w:rsidR="00AB14AF" w:rsidRPr="005C573A" w:rsidRDefault="00AB14AF" w:rsidP="005C573A">
            <w:pPr>
              <w:jc w:val="center"/>
              <w:rPr>
                <w:color w:val="000000"/>
                <w:sz w:val="16"/>
                <w:szCs w:val="16"/>
              </w:rPr>
            </w:pPr>
            <w:r w:rsidRPr="005C573A">
              <w:rPr>
                <w:color w:val="000000"/>
                <w:sz w:val="16"/>
                <w:szCs w:val="16"/>
              </w:rPr>
              <w:t>309</w:t>
            </w:r>
          </w:p>
        </w:tc>
        <w:tc>
          <w:tcPr>
            <w:tcW w:w="4662" w:type="dxa"/>
            <w:tcBorders>
              <w:top w:val="nil"/>
              <w:left w:val="nil"/>
              <w:bottom w:val="single" w:sz="4" w:space="0" w:color="auto"/>
              <w:right w:val="single" w:sz="4" w:space="0" w:color="auto"/>
            </w:tcBorders>
            <w:shd w:val="clear" w:color="auto" w:fill="auto"/>
            <w:vAlign w:val="center"/>
            <w:hideMark/>
          </w:tcPr>
          <w:p w14:paraId="39734C42" w14:textId="77777777" w:rsidR="00AB14AF" w:rsidRPr="005C573A" w:rsidRDefault="00AB14AF" w:rsidP="005C573A">
            <w:pPr>
              <w:rPr>
                <w:color w:val="000000"/>
                <w:sz w:val="16"/>
                <w:szCs w:val="16"/>
              </w:rPr>
            </w:pPr>
            <w:r w:rsidRPr="005C573A">
              <w:rPr>
                <w:color w:val="000000"/>
                <w:sz w:val="16"/>
                <w:szCs w:val="16"/>
              </w:rPr>
              <w:t>СПб ГАУЗ "Городская поликлиника №40"</w:t>
            </w:r>
          </w:p>
        </w:tc>
        <w:tc>
          <w:tcPr>
            <w:tcW w:w="5954" w:type="dxa"/>
            <w:tcBorders>
              <w:top w:val="nil"/>
              <w:left w:val="nil"/>
              <w:bottom w:val="single" w:sz="4" w:space="0" w:color="auto"/>
              <w:right w:val="single" w:sz="4" w:space="0" w:color="auto"/>
            </w:tcBorders>
            <w:shd w:val="clear" w:color="auto" w:fill="auto"/>
            <w:vAlign w:val="center"/>
            <w:hideMark/>
          </w:tcPr>
          <w:p w14:paraId="174147C3" w14:textId="77777777" w:rsidR="00AB14AF" w:rsidRPr="005C573A" w:rsidRDefault="00AB14AF" w:rsidP="005C573A">
            <w:pPr>
              <w:rPr>
                <w:color w:val="000000"/>
                <w:sz w:val="16"/>
                <w:szCs w:val="16"/>
              </w:rPr>
            </w:pPr>
            <w:r w:rsidRPr="005C573A">
              <w:rPr>
                <w:color w:val="000000"/>
                <w:sz w:val="16"/>
                <w:szCs w:val="16"/>
              </w:rPr>
              <w:t xml:space="preserve">191025, г. Санкт-Петербург, ул. Невский пр., д. 84-86,  </w:t>
            </w:r>
            <w:proofErr w:type="spellStart"/>
            <w:r w:rsidRPr="005C573A">
              <w:rPr>
                <w:color w:val="000000"/>
                <w:sz w:val="16"/>
                <w:szCs w:val="16"/>
              </w:rPr>
              <w:t>Лит.А</w:t>
            </w:r>
            <w:proofErr w:type="spellEnd"/>
            <w:r w:rsidRPr="005C573A">
              <w:rPr>
                <w:color w:val="000000"/>
                <w:sz w:val="16"/>
                <w:szCs w:val="16"/>
              </w:rPr>
              <w:t>, пом. 7Н, 8Н, 12Н, 13Н, 14Н, 17Н</w:t>
            </w:r>
          </w:p>
        </w:tc>
        <w:tc>
          <w:tcPr>
            <w:tcW w:w="640" w:type="dxa"/>
            <w:tcBorders>
              <w:top w:val="nil"/>
              <w:left w:val="nil"/>
              <w:bottom w:val="single" w:sz="4" w:space="0" w:color="auto"/>
              <w:right w:val="single" w:sz="4" w:space="0" w:color="auto"/>
            </w:tcBorders>
            <w:shd w:val="clear" w:color="auto" w:fill="auto"/>
            <w:vAlign w:val="center"/>
            <w:hideMark/>
          </w:tcPr>
          <w:p w14:paraId="3E6AB7C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F18AF53"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10AC3D2"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506F96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79A9B0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13AB86E"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4C2401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B21439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71CDE8E"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273BA14" w14:textId="77777777" w:rsidR="00AB14AF" w:rsidRPr="005C573A" w:rsidRDefault="00AB14AF" w:rsidP="005C573A">
            <w:pPr>
              <w:jc w:val="center"/>
              <w:rPr>
                <w:color w:val="000000"/>
                <w:sz w:val="16"/>
                <w:szCs w:val="16"/>
              </w:rPr>
            </w:pPr>
            <w:r w:rsidRPr="005C573A">
              <w:rPr>
                <w:color w:val="000000"/>
                <w:sz w:val="16"/>
                <w:szCs w:val="16"/>
              </w:rPr>
              <w:t>310</w:t>
            </w:r>
          </w:p>
        </w:tc>
        <w:tc>
          <w:tcPr>
            <w:tcW w:w="4662" w:type="dxa"/>
            <w:tcBorders>
              <w:top w:val="nil"/>
              <w:left w:val="nil"/>
              <w:bottom w:val="single" w:sz="4" w:space="0" w:color="auto"/>
              <w:right w:val="single" w:sz="4" w:space="0" w:color="auto"/>
            </w:tcBorders>
            <w:shd w:val="clear" w:color="auto" w:fill="auto"/>
            <w:vAlign w:val="center"/>
            <w:hideMark/>
          </w:tcPr>
          <w:p w14:paraId="6CB67418" w14:textId="77777777" w:rsidR="00AB14AF" w:rsidRPr="005C573A" w:rsidRDefault="00AB14AF" w:rsidP="005C573A">
            <w:pPr>
              <w:rPr>
                <w:color w:val="000000"/>
                <w:sz w:val="16"/>
                <w:szCs w:val="16"/>
              </w:rPr>
            </w:pPr>
            <w:r w:rsidRPr="005C573A">
              <w:rPr>
                <w:color w:val="000000"/>
                <w:sz w:val="16"/>
                <w:szCs w:val="16"/>
              </w:rPr>
              <w:t>ФГБНУ "ИЭМ"</w:t>
            </w:r>
          </w:p>
        </w:tc>
        <w:tc>
          <w:tcPr>
            <w:tcW w:w="5954" w:type="dxa"/>
            <w:tcBorders>
              <w:top w:val="nil"/>
              <w:left w:val="nil"/>
              <w:bottom w:val="single" w:sz="4" w:space="0" w:color="auto"/>
              <w:right w:val="single" w:sz="4" w:space="0" w:color="auto"/>
            </w:tcBorders>
            <w:shd w:val="clear" w:color="auto" w:fill="auto"/>
            <w:vAlign w:val="center"/>
            <w:hideMark/>
          </w:tcPr>
          <w:p w14:paraId="2E90ACF6" w14:textId="77777777" w:rsidR="00AB14AF" w:rsidRPr="005C573A" w:rsidRDefault="00AB14AF" w:rsidP="005C573A">
            <w:pPr>
              <w:rPr>
                <w:color w:val="000000"/>
                <w:sz w:val="16"/>
                <w:szCs w:val="16"/>
              </w:rPr>
            </w:pPr>
            <w:r w:rsidRPr="005C573A">
              <w:rPr>
                <w:color w:val="000000"/>
                <w:sz w:val="16"/>
                <w:szCs w:val="16"/>
              </w:rPr>
              <w:t>197376, г. Санкт-Петербург, ул. Университетская набережная , д. 5, стр. А</w:t>
            </w:r>
          </w:p>
        </w:tc>
        <w:tc>
          <w:tcPr>
            <w:tcW w:w="640" w:type="dxa"/>
            <w:tcBorders>
              <w:top w:val="nil"/>
              <w:left w:val="nil"/>
              <w:bottom w:val="single" w:sz="4" w:space="0" w:color="auto"/>
              <w:right w:val="single" w:sz="4" w:space="0" w:color="auto"/>
            </w:tcBorders>
            <w:shd w:val="clear" w:color="auto" w:fill="auto"/>
            <w:vAlign w:val="center"/>
            <w:hideMark/>
          </w:tcPr>
          <w:p w14:paraId="7F48371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076C334"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72B64F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6CCADE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53902F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732809D"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77CCF3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A25619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D83F4C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992B032" w14:textId="77777777" w:rsidR="00AB14AF" w:rsidRPr="005C573A" w:rsidRDefault="00AB14AF" w:rsidP="005C573A">
            <w:pPr>
              <w:jc w:val="center"/>
              <w:rPr>
                <w:color w:val="000000"/>
                <w:sz w:val="16"/>
                <w:szCs w:val="16"/>
              </w:rPr>
            </w:pPr>
            <w:r w:rsidRPr="005C573A">
              <w:rPr>
                <w:color w:val="000000"/>
                <w:sz w:val="16"/>
                <w:szCs w:val="16"/>
              </w:rPr>
              <w:t>311</w:t>
            </w:r>
          </w:p>
        </w:tc>
        <w:tc>
          <w:tcPr>
            <w:tcW w:w="4662" w:type="dxa"/>
            <w:tcBorders>
              <w:top w:val="nil"/>
              <w:left w:val="nil"/>
              <w:bottom w:val="single" w:sz="4" w:space="0" w:color="auto"/>
              <w:right w:val="single" w:sz="4" w:space="0" w:color="auto"/>
            </w:tcBorders>
            <w:shd w:val="clear" w:color="auto" w:fill="auto"/>
            <w:vAlign w:val="center"/>
            <w:hideMark/>
          </w:tcPr>
          <w:p w14:paraId="0B7E5A5D" w14:textId="77777777" w:rsidR="00AB14AF" w:rsidRPr="005C573A" w:rsidRDefault="00AB14AF" w:rsidP="005C573A">
            <w:pPr>
              <w:rPr>
                <w:color w:val="000000"/>
                <w:sz w:val="16"/>
                <w:szCs w:val="16"/>
              </w:rPr>
            </w:pPr>
            <w:r w:rsidRPr="005C573A">
              <w:rPr>
                <w:color w:val="000000"/>
                <w:sz w:val="16"/>
                <w:szCs w:val="16"/>
              </w:rPr>
              <w:t xml:space="preserve">ФГБНУ "НИИ </w:t>
            </w:r>
            <w:proofErr w:type="spellStart"/>
            <w:r w:rsidRPr="005C573A">
              <w:rPr>
                <w:color w:val="000000"/>
                <w:sz w:val="16"/>
                <w:szCs w:val="16"/>
              </w:rPr>
              <w:t>АГиР</w:t>
            </w:r>
            <w:proofErr w:type="spellEnd"/>
            <w:r w:rsidRPr="005C573A">
              <w:rPr>
                <w:color w:val="000000"/>
                <w:sz w:val="16"/>
                <w:szCs w:val="16"/>
              </w:rPr>
              <w:t xml:space="preserve"> им. Д.О. </w:t>
            </w:r>
            <w:proofErr w:type="spellStart"/>
            <w:r w:rsidRPr="005C573A">
              <w:rPr>
                <w:color w:val="000000"/>
                <w:sz w:val="16"/>
                <w:szCs w:val="16"/>
              </w:rPr>
              <w:t>Отта</w:t>
            </w:r>
            <w:proofErr w:type="spellEnd"/>
            <w:r w:rsidRPr="005C573A">
              <w:rPr>
                <w:color w:val="000000"/>
                <w:sz w:val="16"/>
                <w:szCs w:val="16"/>
              </w:rPr>
              <w:t>"</w:t>
            </w:r>
          </w:p>
        </w:tc>
        <w:tc>
          <w:tcPr>
            <w:tcW w:w="5954" w:type="dxa"/>
            <w:tcBorders>
              <w:top w:val="nil"/>
              <w:left w:val="nil"/>
              <w:bottom w:val="single" w:sz="4" w:space="0" w:color="auto"/>
              <w:right w:val="single" w:sz="4" w:space="0" w:color="auto"/>
            </w:tcBorders>
            <w:shd w:val="clear" w:color="auto" w:fill="auto"/>
            <w:vAlign w:val="center"/>
            <w:hideMark/>
          </w:tcPr>
          <w:p w14:paraId="095D605B" w14:textId="77777777" w:rsidR="00AB14AF" w:rsidRPr="005C573A" w:rsidRDefault="00AB14AF" w:rsidP="005C573A">
            <w:pPr>
              <w:rPr>
                <w:color w:val="000000"/>
                <w:sz w:val="16"/>
                <w:szCs w:val="16"/>
              </w:rPr>
            </w:pPr>
            <w:r w:rsidRPr="005C573A">
              <w:rPr>
                <w:color w:val="000000"/>
                <w:sz w:val="16"/>
                <w:szCs w:val="16"/>
              </w:rPr>
              <w:t>199034, г. Санкт-Петербург, ул. Менделеевская линия, д. 3</w:t>
            </w:r>
          </w:p>
        </w:tc>
        <w:tc>
          <w:tcPr>
            <w:tcW w:w="640" w:type="dxa"/>
            <w:tcBorders>
              <w:top w:val="nil"/>
              <w:left w:val="nil"/>
              <w:bottom w:val="single" w:sz="4" w:space="0" w:color="auto"/>
              <w:right w:val="single" w:sz="4" w:space="0" w:color="auto"/>
            </w:tcBorders>
            <w:shd w:val="clear" w:color="auto" w:fill="auto"/>
            <w:vAlign w:val="center"/>
            <w:hideMark/>
          </w:tcPr>
          <w:p w14:paraId="5E4629DF"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44C12D4C"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41F39BE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9B1620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509C62F"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4304E2A6"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2D77D18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8ADC5A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A96D267"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A515139" w14:textId="77777777" w:rsidR="00AB14AF" w:rsidRPr="005C573A" w:rsidRDefault="00AB14AF" w:rsidP="005C573A">
            <w:pPr>
              <w:jc w:val="center"/>
              <w:rPr>
                <w:color w:val="000000"/>
                <w:sz w:val="16"/>
                <w:szCs w:val="16"/>
              </w:rPr>
            </w:pPr>
            <w:r w:rsidRPr="005C573A">
              <w:rPr>
                <w:color w:val="000000"/>
                <w:sz w:val="16"/>
                <w:szCs w:val="16"/>
              </w:rPr>
              <w:t>312</w:t>
            </w:r>
          </w:p>
        </w:tc>
        <w:tc>
          <w:tcPr>
            <w:tcW w:w="4662" w:type="dxa"/>
            <w:tcBorders>
              <w:top w:val="nil"/>
              <w:left w:val="nil"/>
              <w:bottom w:val="single" w:sz="4" w:space="0" w:color="auto"/>
              <w:right w:val="single" w:sz="4" w:space="0" w:color="auto"/>
            </w:tcBorders>
            <w:shd w:val="clear" w:color="auto" w:fill="auto"/>
            <w:vAlign w:val="center"/>
            <w:hideMark/>
          </w:tcPr>
          <w:p w14:paraId="1CA5F211" w14:textId="77777777" w:rsidR="00AB14AF" w:rsidRPr="005C573A" w:rsidRDefault="00AB14AF" w:rsidP="005C573A">
            <w:pPr>
              <w:rPr>
                <w:color w:val="000000"/>
                <w:sz w:val="16"/>
                <w:szCs w:val="16"/>
              </w:rPr>
            </w:pPr>
            <w:r w:rsidRPr="005C573A">
              <w:rPr>
                <w:color w:val="000000"/>
                <w:sz w:val="16"/>
                <w:szCs w:val="16"/>
              </w:rPr>
              <w:t xml:space="preserve">ФГБОУ ВО </w:t>
            </w:r>
            <w:proofErr w:type="spellStart"/>
            <w:r w:rsidRPr="005C573A">
              <w:rPr>
                <w:color w:val="000000"/>
                <w:sz w:val="16"/>
                <w:szCs w:val="16"/>
              </w:rPr>
              <w:t>ПСПбГМУ</w:t>
            </w:r>
            <w:proofErr w:type="spellEnd"/>
            <w:r w:rsidRPr="005C573A">
              <w:rPr>
                <w:color w:val="000000"/>
                <w:sz w:val="16"/>
                <w:szCs w:val="16"/>
              </w:rPr>
              <w:t xml:space="preserve"> </w:t>
            </w:r>
            <w:proofErr w:type="spellStart"/>
            <w:r w:rsidRPr="005C573A">
              <w:rPr>
                <w:color w:val="000000"/>
                <w:sz w:val="16"/>
                <w:szCs w:val="16"/>
              </w:rPr>
              <w:t>им.И.П.Павлова</w:t>
            </w:r>
            <w:proofErr w:type="spellEnd"/>
            <w:r w:rsidRPr="005C573A">
              <w:rPr>
                <w:color w:val="000000"/>
                <w:sz w:val="16"/>
                <w:szCs w:val="16"/>
              </w:rPr>
              <w:t xml:space="preserve"> Минздрава России</w:t>
            </w:r>
          </w:p>
        </w:tc>
        <w:tc>
          <w:tcPr>
            <w:tcW w:w="5954" w:type="dxa"/>
            <w:tcBorders>
              <w:top w:val="nil"/>
              <w:left w:val="nil"/>
              <w:bottom w:val="single" w:sz="4" w:space="0" w:color="auto"/>
              <w:right w:val="single" w:sz="4" w:space="0" w:color="auto"/>
            </w:tcBorders>
            <w:shd w:val="clear" w:color="auto" w:fill="auto"/>
            <w:vAlign w:val="center"/>
            <w:hideMark/>
          </w:tcPr>
          <w:p w14:paraId="2544417B" w14:textId="77777777" w:rsidR="00AB14AF" w:rsidRPr="005C573A" w:rsidRDefault="00AB14AF" w:rsidP="005C573A">
            <w:pPr>
              <w:rPr>
                <w:color w:val="000000"/>
                <w:sz w:val="16"/>
                <w:szCs w:val="16"/>
              </w:rPr>
            </w:pPr>
            <w:r w:rsidRPr="005C573A">
              <w:rPr>
                <w:color w:val="000000"/>
                <w:sz w:val="16"/>
                <w:szCs w:val="16"/>
              </w:rPr>
              <w:t>197022, г. Санкт-Петербург, ул. Льва Толстого, д. 6/8</w:t>
            </w:r>
          </w:p>
        </w:tc>
        <w:tc>
          <w:tcPr>
            <w:tcW w:w="640" w:type="dxa"/>
            <w:tcBorders>
              <w:top w:val="nil"/>
              <w:left w:val="nil"/>
              <w:bottom w:val="single" w:sz="4" w:space="0" w:color="auto"/>
              <w:right w:val="single" w:sz="4" w:space="0" w:color="auto"/>
            </w:tcBorders>
            <w:shd w:val="clear" w:color="auto" w:fill="auto"/>
            <w:vAlign w:val="center"/>
            <w:hideMark/>
          </w:tcPr>
          <w:p w14:paraId="4690D437"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3D2A153A"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127D2458" w14:textId="77777777" w:rsidR="00AB14AF" w:rsidRPr="005C573A" w:rsidRDefault="00AB14AF" w:rsidP="005C573A">
            <w:pPr>
              <w:jc w:val="center"/>
              <w:rPr>
                <w:color w:val="000000"/>
                <w:sz w:val="16"/>
                <w:szCs w:val="16"/>
              </w:rPr>
            </w:pPr>
            <w:r w:rsidRPr="005C573A">
              <w:rPr>
                <w:color w:val="000000"/>
                <w:sz w:val="16"/>
                <w:szCs w:val="16"/>
              </w:rPr>
              <w:t>+</w:t>
            </w:r>
          </w:p>
        </w:tc>
        <w:tc>
          <w:tcPr>
            <w:tcW w:w="495" w:type="dxa"/>
            <w:tcBorders>
              <w:top w:val="nil"/>
              <w:left w:val="nil"/>
              <w:bottom w:val="single" w:sz="4" w:space="0" w:color="auto"/>
              <w:right w:val="single" w:sz="4" w:space="0" w:color="auto"/>
            </w:tcBorders>
            <w:shd w:val="clear" w:color="auto" w:fill="auto"/>
            <w:vAlign w:val="center"/>
            <w:hideMark/>
          </w:tcPr>
          <w:p w14:paraId="65E8086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19644DD"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4CDC7AAC"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415AEEA7" w14:textId="77777777" w:rsidR="00AB14AF" w:rsidRPr="005C573A" w:rsidRDefault="00AB14AF" w:rsidP="005C573A">
            <w:pPr>
              <w:jc w:val="center"/>
              <w:rPr>
                <w:color w:val="000000"/>
                <w:sz w:val="16"/>
                <w:szCs w:val="16"/>
              </w:rPr>
            </w:pPr>
            <w:r w:rsidRPr="005C573A">
              <w:rPr>
                <w:color w:val="000000"/>
                <w:sz w:val="16"/>
                <w:szCs w:val="16"/>
              </w:rPr>
              <w:t>+</w:t>
            </w:r>
          </w:p>
        </w:tc>
        <w:tc>
          <w:tcPr>
            <w:tcW w:w="571" w:type="dxa"/>
            <w:tcBorders>
              <w:top w:val="nil"/>
              <w:left w:val="nil"/>
              <w:bottom w:val="single" w:sz="4" w:space="0" w:color="auto"/>
              <w:right w:val="single" w:sz="4" w:space="0" w:color="auto"/>
            </w:tcBorders>
            <w:shd w:val="clear" w:color="auto" w:fill="auto"/>
            <w:vAlign w:val="center"/>
            <w:hideMark/>
          </w:tcPr>
          <w:p w14:paraId="5882522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DA99322"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712754A" w14:textId="77777777" w:rsidR="00AB14AF" w:rsidRPr="005C573A" w:rsidRDefault="00AB14AF" w:rsidP="005C573A">
            <w:pPr>
              <w:jc w:val="center"/>
              <w:rPr>
                <w:color w:val="000000"/>
                <w:sz w:val="16"/>
                <w:szCs w:val="16"/>
              </w:rPr>
            </w:pPr>
            <w:r w:rsidRPr="005C573A">
              <w:rPr>
                <w:color w:val="000000"/>
                <w:sz w:val="16"/>
                <w:szCs w:val="16"/>
              </w:rPr>
              <w:t>313</w:t>
            </w:r>
          </w:p>
        </w:tc>
        <w:tc>
          <w:tcPr>
            <w:tcW w:w="4662" w:type="dxa"/>
            <w:tcBorders>
              <w:top w:val="nil"/>
              <w:left w:val="nil"/>
              <w:bottom w:val="single" w:sz="4" w:space="0" w:color="auto"/>
              <w:right w:val="single" w:sz="4" w:space="0" w:color="auto"/>
            </w:tcBorders>
            <w:shd w:val="clear" w:color="auto" w:fill="auto"/>
            <w:vAlign w:val="center"/>
            <w:hideMark/>
          </w:tcPr>
          <w:p w14:paraId="0A2A5062" w14:textId="77777777" w:rsidR="00AB14AF" w:rsidRPr="005C573A" w:rsidRDefault="00AB14AF" w:rsidP="005C573A">
            <w:pPr>
              <w:rPr>
                <w:color w:val="000000"/>
                <w:sz w:val="16"/>
                <w:szCs w:val="16"/>
              </w:rPr>
            </w:pPr>
            <w:r w:rsidRPr="005C573A">
              <w:rPr>
                <w:color w:val="000000"/>
                <w:sz w:val="16"/>
                <w:szCs w:val="16"/>
              </w:rPr>
              <w:t>ФГБУ "КДЦ с поликлиникой" Управления делами Президента Российской Федерации</w:t>
            </w:r>
          </w:p>
        </w:tc>
        <w:tc>
          <w:tcPr>
            <w:tcW w:w="5954" w:type="dxa"/>
            <w:tcBorders>
              <w:top w:val="nil"/>
              <w:left w:val="nil"/>
              <w:bottom w:val="single" w:sz="4" w:space="0" w:color="auto"/>
              <w:right w:val="single" w:sz="4" w:space="0" w:color="auto"/>
            </w:tcBorders>
            <w:shd w:val="clear" w:color="auto" w:fill="auto"/>
            <w:vAlign w:val="center"/>
            <w:hideMark/>
          </w:tcPr>
          <w:p w14:paraId="145A716F" w14:textId="77777777" w:rsidR="00AB14AF" w:rsidRPr="005C573A" w:rsidRDefault="00AB14AF" w:rsidP="005C573A">
            <w:pPr>
              <w:rPr>
                <w:color w:val="000000"/>
                <w:sz w:val="16"/>
                <w:szCs w:val="16"/>
              </w:rPr>
            </w:pPr>
            <w:r w:rsidRPr="005C573A">
              <w:rPr>
                <w:color w:val="000000"/>
                <w:sz w:val="16"/>
                <w:szCs w:val="16"/>
              </w:rPr>
              <w:t>197110, г. Санкт-Петербург, ул. Морской пр., д. 3</w:t>
            </w:r>
          </w:p>
        </w:tc>
        <w:tc>
          <w:tcPr>
            <w:tcW w:w="640" w:type="dxa"/>
            <w:tcBorders>
              <w:top w:val="nil"/>
              <w:left w:val="nil"/>
              <w:bottom w:val="single" w:sz="4" w:space="0" w:color="auto"/>
              <w:right w:val="single" w:sz="4" w:space="0" w:color="auto"/>
            </w:tcBorders>
            <w:shd w:val="clear" w:color="auto" w:fill="auto"/>
            <w:vAlign w:val="center"/>
            <w:hideMark/>
          </w:tcPr>
          <w:p w14:paraId="6CBE5AC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DAD91FB"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66C6369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D29ABC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2AFD879"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4F105201"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4026C51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A64875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3100E37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D7E80D5" w14:textId="77777777" w:rsidR="00AB14AF" w:rsidRPr="005C573A" w:rsidRDefault="00AB14AF" w:rsidP="005C573A">
            <w:pPr>
              <w:jc w:val="center"/>
              <w:rPr>
                <w:color w:val="000000"/>
                <w:sz w:val="16"/>
                <w:szCs w:val="16"/>
              </w:rPr>
            </w:pPr>
            <w:r w:rsidRPr="005C573A">
              <w:rPr>
                <w:color w:val="000000"/>
                <w:sz w:val="16"/>
                <w:szCs w:val="16"/>
              </w:rPr>
              <w:t>314</w:t>
            </w:r>
          </w:p>
        </w:tc>
        <w:tc>
          <w:tcPr>
            <w:tcW w:w="4662" w:type="dxa"/>
            <w:tcBorders>
              <w:top w:val="nil"/>
              <w:left w:val="nil"/>
              <w:bottom w:val="single" w:sz="4" w:space="0" w:color="auto"/>
              <w:right w:val="single" w:sz="4" w:space="0" w:color="auto"/>
            </w:tcBorders>
            <w:shd w:val="clear" w:color="auto" w:fill="auto"/>
            <w:vAlign w:val="center"/>
            <w:hideMark/>
          </w:tcPr>
          <w:p w14:paraId="19211A10" w14:textId="77777777" w:rsidR="00AB14AF" w:rsidRPr="005C573A" w:rsidRDefault="00AB14AF" w:rsidP="005C573A">
            <w:pPr>
              <w:rPr>
                <w:color w:val="000000"/>
                <w:sz w:val="16"/>
                <w:szCs w:val="16"/>
              </w:rPr>
            </w:pPr>
            <w:r w:rsidRPr="005C573A">
              <w:rPr>
                <w:color w:val="000000"/>
                <w:sz w:val="16"/>
                <w:szCs w:val="16"/>
              </w:rPr>
              <w:t xml:space="preserve">ФГБУ "НМИЦ онкологии им. </w:t>
            </w:r>
            <w:proofErr w:type="spellStart"/>
            <w:r w:rsidRPr="005C573A">
              <w:rPr>
                <w:color w:val="000000"/>
                <w:sz w:val="16"/>
                <w:szCs w:val="16"/>
              </w:rPr>
              <w:t>Н.Н.Петрова</w:t>
            </w:r>
            <w:proofErr w:type="spellEnd"/>
            <w:r w:rsidRPr="005C573A">
              <w:rPr>
                <w:color w:val="000000"/>
                <w:sz w:val="16"/>
                <w:szCs w:val="16"/>
              </w:rPr>
              <w:t>" Минздрава России</w:t>
            </w:r>
          </w:p>
        </w:tc>
        <w:tc>
          <w:tcPr>
            <w:tcW w:w="5954" w:type="dxa"/>
            <w:tcBorders>
              <w:top w:val="nil"/>
              <w:left w:val="nil"/>
              <w:bottom w:val="single" w:sz="4" w:space="0" w:color="auto"/>
              <w:right w:val="single" w:sz="4" w:space="0" w:color="auto"/>
            </w:tcBorders>
            <w:shd w:val="clear" w:color="auto" w:fill="auto"/>
            <w:vAlign w:val="center"/>
            <w:hideMark/>
          </w:tcPr>
          <w:p w14:paraId="25F19182" w14:textId="77777777" w:rsidR="00AB14AF" w:rsidRPr="005C573A" w:rsidRDefault="00AB14AF" w:rsidP="005C573A">
            <w:pPr>
              <w:rPr>
                <w:color w:val="000000"/>
                <w:sz w:val="16"/>
                <w:szCs w:val="16"/>
              </w:rPr>
            </w:pPr>
            <w:r w:rsidRPr="005C573A">
              <w:rPr>
                <w:color w:val="000000"/>
                <w:sz w:val="16"/>
                <w:szCs w:val="16"/>
              </w:rPr>
              <w:t xml:space="preserve">197758, г. Санкт-Петербург, </w:t>
            </w:r>
            <w:proofErr w:type="spellStart"/>
            <w:r w:rsidRPr="005C573A">
              <w:rPr>
                <w:color w:val="000000"/>
                <w:sz w:val="16"/>
                <w:szCs w:val="16"/>
              </w:rPr>
              <w:t>пос.Песочный</w:t>
            </w:r>
            <w:proofErr w:type="spellEnd"/>
            <w:r w:rsidRPr="005C573A">
              <w:rPr>
                <w:color w:val="000000"/>
                <w:sz w:val="16"/>
                <w:szCs w:val="16"/>
              </w:rPr>
              <w:t>, ул. Ленинградская, д. 68,  Лит А,В,Е</w:t>
            </w:r>
          </w:p>
        </w:tc>
        <w:tc>
          <w:tcPr>
            <w:tcW w:w="640" w:type="dxa"/>
            <w:tcBorders>
              <w:top w:val="nil"/>
              <w:left w:val="nil"/>
              <w:bottom w:val="single" w:sz="4" w:space="0" w:color="auto"/>
              <w:right w:val="single" w:sz="4" w:space="0" w:color="auto"/>
            </w:tcBorders>
            <w:shd w:val="clear" w:color="auto" w:fill="auto"/>
            <w:vAlign w:val="center"/>
            <w:hideMark/>
          </w:tcPr>
          <w:p w14:paraId="3F67FCD2"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135AE0E7"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2072C4E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DF79FB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FB7F1BF"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5EC20F5E"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55D460F7"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F98B913"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7CC30D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A235D12" w14:textId="77777777" w:rsidR="00AB14AF" w:rsidRPr="005C573A" w:rsidRDefault="00AB14AF" w:rsidP="005C573A">
            <w:pPr>
              <w:jc w:val="center"/>
              <w:rPr>
                <w:color w:val="000000"/>
                <w:sz w:val="16"/>
                <w:szCs w:val="16"/>
              </w:rPr>
            </w:pPr>
            <w:r w:rsidRPr="005C573A">
              <w:rPr>
                <w:color w:val="000000"/>
                <w:sz w:val="16"/>
                <w:szCs w:val="16"/>
              </w:rPr>
              <w:t>315</w:t>
            </w:r>
          </w:p>
        </w:tc>
        <w:tc>
          <w:tcPr>
            <w:tcW w:w="4662" w:type="dxa"/>
            <w:tcBorders>
              <w:top w:val="nil"/>
              <w:left w:val="nil"/>
              <w:bottom w:val="single" w:sz="4" w:space="0" w:color="auto"/>
              <w:right w:val="single" w:sz="4" w:space="0" w:color="auto"/>
            </w:tcBorders>
            <w:shd w:val="clear" w:color="auto" w:fill="auto"/>
            <w:vAlign w:val="center"/>
            <w:hideMark/>
          </w:tcPr>
          <w:p w14:paraId="09B6334A" w14:textId="77777777" w:rsidR="00AB14AF" w:rsidRPr="005C573A" w:rsidRDefault="00AB14AF" w:rsidP="005C573A">
            <w:pPr>
              <w:rPr>
                <w:color w:val="000000"/>
                <w:sz w:val="16"/>
                <w:szCs w:val="16"/>
              </w:rPr>
            </w:pPr>
            <w:r w:rsidRPr="005C573A">
              <w:rPr>
                <w:color w:val="000000"/>
                <w:sz w:val="16"/>
                <w:szCs w:val="16"/>
              </w:rPr>
              <w:t>ФГБУ "НМИЦ им. В.А. Алмазова"  Минздрава России</w:t>
            </w:r>
          </w:p>
        </w:tc>
        <w:tc>
          <w:tcPr>
            <w:tcW w:w="5954" w:type="dxa"/>
            <w:tcBorders>
              <w:top w:val="nil"/>
              <w:left w:val="nil"/>
              <w:bottom w:val="single" w:sz="4" w:space="0" w:color="auto"/>
              <w:right w:val="single" w:sz="4" w:space="0" w:color="auto"/>
            </w:tcBorders>
            <w:shd w:val="clear" w:color="auto" w:fill="auto"/>
            <w:vAlign w:val="center"/>
            <w:hideMark/>
          </w:tcPr>
          <w:p w14:paraId="2DDA56C1" w14:textId="77777777" w:rsidR="00AB14AF" w:rsidRPr="005C573A" w:rsidRDefault="00AB14AF" w:rsidP="005C573A">
            <w:pPr>
              <w:rPr>
                <w:color w:val="000000"/>
                <w:sz w:val="16"/>
                <w:szCs w:val="16"/>
              </w:rPr>
            </w:pPr>
            <w:r w:rsidRPr="005C573A">
              <w:rPr>
                <w:color w:val="000000"/>
                <w:sz w:val="16"/>
                <w:szCs w:val="16"/>
              </w:rPr>
              <w:t xml:space="preserve">197341, г. Санкт-Петербург, ул. </w:t>
            </w:r>
            <w:proofErr w:type="spellStart"/>
            <w:r w:rsidRPr="005C573A">
              <w:rPr>
                <w:color w:val="000000"/>
                <w:sz w:val="16"/>
                <w:szCs w:val="16"/>
              </w:rPr>
              <w:t>Аккуратова</w:t>
            </w:r>
            <w:proofErr w:type="spellEnd"/>
            <w:r w:rsidRPr="005C573A">
              <w:rPr>
                <w:color w:val="000000"/>
                <w:sz w:val="16"/>
                <w:szCs w:val="16"/>
              </w:rPr>
              <w:t>, д. 2</w:t>
            </w:r>
          </w:p>
        </w:tc>
        <w:tc>
          <w:tcPr>
            <w:tcW w:w="640" w:type="dxa"/>
            <w:tcBorders>
              <w:top w:val="nil"/>
              <w:left w:val="nil"/>
              <w:bottom w:val="single" w:sz="4" w:space="0" w:color="auto"/>
              <w:right w:val="single" w:sz="4" w:space="0" w:color="auto"/>
            </w:tcBorders>
            <w:shd w:val="clear" w:color="auto" w:fill="auto"/>
            <w:vAlign w:val="center"/>
            <w:hideMark/>
          </w:tcPr>
          <w:p w14:paraId="2C3EFEC9"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07C1223D"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174B4100"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D095160"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983A871"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3AE1C55A"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025CE06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01A30BA"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A9A3FD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F7A1D03" w14:textId="77777777" w:rsidR="00AB14AF" w:rsidRPr="005C573A" w:rsidRDefault="00AB14AF" w:rsidP="005C573A">
            <w:pPr>
              <w:jc w:val="center"/>
              <w:rPr>
                <w:color w:val="000000"/>
                <w:sz w:val="16"/>
                <w:szCs w:val="16"/>
              </w:rPr>
            </w:pPr>
            <w:r w:rsidRPr="005C573A">
              <w:rPr>
                <w:color w:val="000000"/>
                <w:sz w:val="16"/>
                <w:szCs w:val="16"/>
              </w:rPr>
              <w:t>316</w:t>
            </w:r>
          </w:p>
        </w:tc>
        <w:tc>
          <w:tcPr>
            <w:tcW w:w="4662" w:type="dxa"/>
            <w:tcBorders>
              <w:top w:val="nil"/>
              <w:left w:val="nil"/>
              <w:bottom w:val="single" w:sz="4" w:space="0" w:color="auto"/>
              <w:right w:val="single" w:sz="4" w:space="0" w:color="auto"/>
            </w:tcBorders>
            <w:shd w:val="clear" w:color="auto" w:fill="auto"/>
            <w:vAlign w:val="center"/>
            <w:hideMark/>
          </w:tcPr>
          <w:p w14:paraId="0AB800CB" w14:textId="77777777" w:rsidR="00AB14AF" w:rsidRPr="005C573A" w:rsidRDefault="00AB14AF" w:rsidP="005C573A">
            <w:pPr>
              <w:rPr>
                <w:color w:val="000000"/>
                <w:sz w:val="16"/>
                <w:szCs w:val="16"/>
              </w:rPr>
            </w:pPr>
            <w:r w:rsidRPr="005C573A">
              <w:rPr>
                <w:color w:val="000000"/>
                <w:sz w:val="16"/>
                <w:szCs w:val="16"/>
              </w:rPr>
              <w:t>ФГБУ "НМИЦ им. В.А. Алмазова"  Минздрава России (Маяковского)</w:t>
            </w:r>
          </w:p>
        </w:tc>
        <w:tc>
          <w:tcPr>
            <w:tcW w:w="5954" w:type="dxa"/>
            <w:tcBorders>
              <w:top w:val="nil"/>
              <w:left w:val="nil"/>
              <w:bottom w:val="single" w:sz="4" w:space="0" w:color="auto"/>
              <w:right w:val="single" w:sz="4" w:space="0" w:color="auto"/>
            </w:tcBorders>
            <w:shd w:val="clear" w:color="auto" w:fill="auto"/>
            <w:vAlign w:val="center"/>
            <w:hideMark/>
          </w:tcPr>
          <w:p w14:paraId="5003133C" w14:textId="77777777" w:rsidR="00AB14AF" w:rsidRPr="005C573A" w:rsidRDefault="00AB14AF" w:rsidP="005C573A">
            <w:pPr>
              <w:rPr>
                <w:color w:val="000000"/>
                <w:sz w:val="16"/>
                <w:szCs w:val="16"/>
              </w:rPr>
            </w:pPr>
            <w:r w:rsidRPr="005C573A">
              <w:rPr>
                <w:color w:val="000000"/>
                <w:sz w:val="16"/>
                <w:szCs w:val="16"/>
              </w:rPr>
              <w:t>г. Санкт-Петербург, ул. Маяковского, д. 12</w:t>
            </w:r>
          </w:p>
        </w:tc>
        <w:tc>
          <w:tcPr>
            <w:tcW w:w="640" w:type="dxa"/>
            <w:tcBorders>
              <w:top w:val="nil"/>
              <w:left w:val="nil"/>
              <w:bottom w:val="single" w:sz="4" w:space="0" w:color="auto"/>
              <w:right w:val="single" w:sz="4" w:space="0" w:color="auto"/>
            </w:tcBorders>
            <w:shd w:val="clear" w:color="auto" w:fill="auto"/>
            <w:vAlign w:val="center"/>
            <w:hideMark/>
          </w:tcPr>
          <w:p w14:paraId="2105B413"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72D9F71E"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2EEA3F4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B8A203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D01E7BF"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3D244C40"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348E002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6A7B36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731641B5"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A9041F8" w14:textId="77777777" w:rsidR="00AB14AF" w:rsidRPr="005C573A" w:rsidRDefault="00AB14AF" w:rsidP="005C573A">
            <w:pPr>
              <w:jc w:val="center"/>
              <w:rPr>
                <w:color w:val="000000"/>
                <w:sz w:val="16"/>
                <w:szCs w:val="16"/>
              </w:rPr>
            </w:pPr>
            <w:r w:rsidRPr="005C573A">
              <w:rPr>
                <w:color w:val="000000"/>
                <w:sz w:val="16"/>
                <w:szCs w:val="16"/>
              </w:rPr>
              <w:t>317</w:t>
            </w:r>
          </w:p>
        </w:tc>
        <w:tc>
          <w:tcPr>
            <w:tcW w:w="4662" w:type="dxa"/>
            <w:tcBorders>
              <w:top w:val="nil"/>
              <w:left w:val="nil"/>
              <w:bottom w:val="single" w:sz="4" w:space="0" w:color="auto"/>
              <w:right w:val="single" w:sz="4" w:space="0" w:color="auto"/>
            </w:tcBorders>
            <w:shd w:val="clear" w:color="auto" w:fill="auto"/>
            <w:vAlign w:val="center"/>
            <w:hideMark/>
          </w:tcPr>
          <w:p w14:paraId="0B3FB4A4" w14:textId="77777777" w:rsidR="00AB14AF" w:rsidRPr="005C573A" w:rsidRDefault="00AB14AF" w:rsidP="005C573A">
            <w:pPr>
              <w:rPr>
                <w:color w:val="000000"/>
                <w:sz w:val="16"/>
                <w:szCs w:val="16"/>
              </w:rPr>
            </w:pPr>
            <w:r w:rsidRPr="005C573A">
              <w:rPr>
                <w:color w:val="000000"/>
                <w:sz w:val="16"/>
                <w:szCs w:val="16"/>
              </w:rPr>
              <w:t>ФГБУ "НМИЦ ТО им. Р.Р. Вредена" Минздрава России</w:t>
            </w:r>
          </w:p>
        </w:tc>
        <w:tc>
          <w:tcPr>
            <w:tcW w:w="5954" w:type="dxa"/>
            <w:tcBorders>
              <w:top w:val="nil"/>
              <w:left w:val="nil"/>
              <w:bottom w:val="single" w:sz="4" w:space="0" w:color="auto"/>
              <w:right w:val="single" w:sz="4" w:space="0" w:color="auto"/>
            </w:tcBorders>
            <w:shd w:val="clear" w:color="auto" w:fill="auto"/>
            <w:vAlign w:val="center"/>
            <w:hideMark/>
          </w:tcPr>
          <w:p w14:paraId="2601C0A3" w14:textId="77777777" w:rsidR="00AB14AF" w:rsidRPr="005C573A" w:rsidRDefault="00AB14AF" w:rsidP="005C573A">
            <w:pPr>
              <w:rPr>
                <w:color w:val="000000"/>
                <w:sz w:val="16"/>
                <w:szCs w:val="16"/>
              </w:rPr>
            </w:pPr>
            <w:r w:rsidRPr="005C573A">
              <w:rPr>
                <w:color w:val="000000"/>
                <w:sz w:val="16"/>
                <w:szCs w:val="16"/>
              </w:rPr>
              <w:t>195427, г. Санкт-Петербург, ул. Академика Байкова, д. 8</w:t>
            </w:r>
          </w:p>
        </w:tc>
        <w:tc>
          <w:tcPr>
            <w:tcW w:w="640" w:type="dxa"/>
            <w:tcBorders>
              <w:top w:val="nil"/>
              <w:left w:val="nil"/>
              <w:bottom w:val="single" w:sz="4" w:space="0" w:color="auto"/>
              <w:right w:val="single" w:sz="4" w:space="0" w:color="auto"/>
            </w:tcBorders>
            <w:shd w:val="clear" w:color="auto" w:fill="auto"/>
            <w:vAlign w:val="center"/>
            <w:hideMark/>
          </w:tcPr>
          <w:p w14:paraId="2C47E48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D165160"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3C3CBD4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135E16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B14DE0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A964919"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327F1CE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184EA1D"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FC1A21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7E3C187" w14:textId="77777777" w:rsidR="00AB14AF" w:rsidRPr="005C573A" w:rsidRDefault="00AB14AF" w:rsidP="005C573A">
            <w:pPr>
              <w:jc w:val="center"/>
              <w:rPr>
                <w:color w:val="000000"/>
                <w:sz w:val="16"/>
                <w:szCs w:val="16"/>
              </w:rPr>
            </w:pPr>
            <w:r w:rsidRPr="005C573A">
              <w:rPr>
                <w:color w:val="000000"/>
                <w:sz w:val="16"/>
                <w:szCs w:val="16"/>
              </w:rPr>
              <w:t>318</w:t>
            </w:r>
          </w:p>
        </w:tc>
        <w:tc>
          <w:tcPr>
            <w:tcW w:w="4662" w:type="dxa"/>
            <w:tcBorders>
              <w:top w:val="nil"/>
              <w:left w:val="nil"/>
              <w:bottom w:val="single" w:sz="4" w:space="0" w:color="auto"/>
              <w:right w:val="single" w:sz="4" w:space="0" w:color="auto"/>
            </w:tcBorders>
            <w:shd w:val="clear" w:color="auto" w:fill="auto"/>
            <w:vAlign w:val="center"/>
            <w:hideMark/>
          </w:tcPr>
          <w:p w14:paraId="37842CCA" w14:textId="77777777" w:rsidR="00AB14AF" w:rsidRPr="005C573A" w:rsidRDefault="00AB14AF" w:rsidP="005C573A">
            <w:pPr>
              <w:rPr>
                <w:color w:val="000000"/>
                <w:sz w:val="16"/>
                <w:szCs w:val="16"/>
              </w:rPr>
            </w:pPr>
            <w:r w:rsidRPr="005C573A">
              <w:rPr>
                <w:color w:val="000000"/>
                <w:sz w:val="16"/>
                <w:szCs w:val="16"/>
              </w:rPr>
              <w:t xml:space="preserve">ФГБУ "РНЦРХТ им. </w:t>
            </w:r>
            <w:proofErr w:type="spellStart"/>
            <w:r w:rsidRPr="005C573A">
              <w:rPr>
                <w:color w:val="000000"/>
                <w:sz w:val="16"/>
                <w:szCs w:val="16"/>
              </w:rPr>
              <w:t>ак</w:t>
            </w:r>
            <w:proofErr w:type="spellEnd"/>
            <w:r w:rsidRPr="005C573A">
              <w:rPr>
                <w:color w:val="000000"/>
                <w:sz w:val="16"/>
                <w:szCs w:val="16"/>
              </w:rPr>
              <w:t>. А.М. Гранова" Минздрава России</w:t>
            </w:r>
          </w:p>
        </w:tc>
        <w:tc>
          <w:tcPr>
            <w:tcW w:w="5954" w:type="dxa"/>
            <w:tcBorders>
              <w:top w:val="nil"/>
              <w:left w:val="nil"/>
              <w:bottom w:val="single" w:sz="4" w:space="0" w:color="auto"/>
              <w:right w:val="single" w:sz="4" w:space="0" w:color="auto"/>
            </w:tcBorders>
            <w:shd w:val="clear" w:color="auto" w:fill="auto"/>
            <w:vAlign w:val="center"/>
            <w:hideMark/>
          </w:tcPr>
          <w:p w14:paraId="64B70591" w14:textId="77777777" w:rsidR="00AB14AF" w:rsidRPr="005C573A" w:rsidRDefault="00AB14AF" w:rsidP="005C573A">
            <w:pPr>
              <w:rPr>
                <w:color w:val="000000"/>
                <w:sz w:val="16"/>
                <w:szCs w:val="16"/>
              </w:rPr>
            </w:pPr>
            <w:r w:rsidRPr="005C573A">
              <w:rPr>
                <w:color w:val="000000"/>
                <w:sz w:val="16"/>
                <w:szCs w:val="16"/>
              </w:rPr>
              <w:t xml:space="preserve">197758, г. Санкт-Петербург , </w:t>
            </w:r>
            <w:proofErr w:type="spellStart"/>
            <w:r w:rsidRPr="005C573A">
              <w:rPr>
                <w:color w:val="000000"/>
                <w:sz w:val="16"/>
                <w:szCs w:val="16"/>
              </w:rPr>
              <w:t>пос.Песочный</w:t>
            </w:r>
            <w:proofErr w:type="spellEnd"/>
            <w:r w:rsidRPr="005C573A">
              <w:rPr>
                <w:color w:val="000000"/>
                <w:sz w:val="16"/>
                <w:szCs w:val="16"/>
              </w:rPr>
              <w:t>, ул. Ленинградская, д. 70</w:t>
            </w:r>
          </w:p>
        </w:tc>
        <w:tc>
          <w:tcPr>
            <w:tcW w:w="640" w:type="dxa"/>
            <w:tcBorders>
              <w:top w:val="nil"/>
              <w:left w:val="nil"/>
              <w:bottom w:val="single" w:sz="4" w:space="0" w:color="auto"/>
              <w:right w:val="single" w:sz="4" w:space="0" w:color="auto"/>
            </w:tcBorders>
            <w:shd w:val="clear" w:color="auto" w:fill="auto"/>
            <w:vAlign w:val="center"/>
            <w:hideMark/>
          </w:tcPr>
          <w:p w14:paraId="5C5D70C1"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7BB773B"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3DD9C11D"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5D2559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12A7CD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603142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F29C94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211C8FB4"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D603C3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2751571" w14:textId="77777777" w:rsidR="00AB14AF" w:rsidRPr="005C573A" w:rsidRDefault="00AB14AF" w:rsidP="005C573A">
            <w:pPr>
              <w:jc w:val="center"/>
              <w:rPr>
                <w:color w:val="000000"/>
                <w:sz w:val="16"/>
                <w:szCs w:val="16"/>
              </w:rPr>
            </w:pPr>
            <w:r w:rsidRPr="005C573A">
              <w:rPr>
                <w:color w:val="000000"/>
                <w:sz w:val="16"/>
                <w:szCs w:val="16"/>
              </w:rPr>
              <w:t>319</w:t>
            </w:r>
          </w:p>
        </w:tc>
        <w:tc>
          <w:tcPr>
            <w:tcW w:w="4662" w:type="dxa"/>
            <w:tcBorders>
              <w:top w:val="nil"/>
              <w:left w:val="nil"/>
              <w:bottom w:val="single" w:sz="4" w:space="0" w:color="auto"/>
              <w:right w:val="single" w:sz="4" w:space="0" w:color="auto"/>
            </w:tcBorders>
            <w:shd w:val="clear" w:color="auto" w:fill="auto"/>
            <w:vAlign w:val="center"/>
            <w:hideMark/>
          </w:tcPr>
          <w:p w14:paraId="00C460E7" w14:textId="77777777" w:rsidR="00AB14AF" w:rsidRPr="005C573A" w:rsidRDefault="00AB14AF" w:rsidP="005C573A">
            <w:pPr>
              <w:rPr>
                <w:color w:val="000000"/>
                <w:sz w:val="16"/>
                <w:szCs w:val="16"/>
              </w:rPr>
            </w:pPr>
            <w:r w:rsidRPr="005C573A">
              <w:rPr>
                <w:color w:val="000000"/>
                <w:sz w:val="16"/>
                <w:szCs w:val="16"/>
              </w:rPr>
              <w:t>ФГБУ "СПб НИИ ЛОР" Минздрава России</w:t>
            </w:r>
          </w:p>
        </w:tc>
        <w:tc>
          <w:tcPr>
            <w:tcW w:w="5954" w:type="dxa"/>
            <w:tcBorders>
              <w:top w:val="nil"/>
              <w:left w:val="nil"/>
              <w:bottom w:val="single" w:sz="4" w:space="0" w:color="auto"/>
              <w:right w:val="single" w:sz="4" w:space="0" w:color="auto"/>
            </w:tcBorders>
            <w:shd w:val="clear" w:color="auto" w:fill="auto"/>
            <w:vAlign w:val="center"/>
            <w:hideMark/>
          </w:tcPr>
          <w:p w14:paraId="08C63106" w14:textId="77777777" w:rsidR="00AB14AF" w:rsidRPr="005C573A" w:rsidRDefault="00AB14AF" w:rsidP="005C573A">
            <w:pPr>
              <w:rPr>
                <w:color w:val="000000"/>
                <w:sz w:val="16"/>
                <w:szCs w:val="16"/>
              </w:rPr>
            </w:pPr>
            <w:r w:rsidRPr="005C573A">
              <w:rPr>
                <w:color w:val="000000"/>
                <w:sz w:val="16"/>
                <w:szCs w:val="16"/>
              </w:rPr>
              <w:t xml:space="preserve">190013, г. Санкт-Петербург, ул. Бронницкая, д. 9,  </w:t>
            </w:r>
            <w:proofErr w:type="spellStart"/>
            <w:r w:rsidRPr="005C573A">
              <w:rPr>
                <w:color w:val="000000"/>
                <w:sz w:val="16"/>
                <w:szCs w:val="16"/>
              </w:rPr>
              <w:t>Лит.А</w:t>
            </w:r>
            <w:proofErr w:type="spellEnd"/>
          </w:p>
        </w:tc>
        <w:tc>
          <w:tcPr>
            <w:tcW w:w="640" w:type="dxa"/>
            <w:tcBorders>
              <w:top w:val="nil"/>
              <w:left w:val="nil"/>
              <w:bottom w:val="single" w:sz="4" w:space="0" w:color="auto"/>
              <w:right w:val="single" w:sz="4" w:space="0" w:color="auto"/>
            </w:tcBorders>
            <w:shd w:val="clear" w:color="auto" w:fill="auto"/>
            <w:vAlign w:val="center"/>
            <w:hideMark/>
          </w:tcPr>
          <w:p w14:paraId="36536203"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37E3E039"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3C1DC5A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D351E9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9E36F28"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052C2561"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09A2B78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4267A63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85C18EB"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FF3A2BD" w14:textId="77777777" w:rsidR="00AB14AF" w:rsidRPr="005C573A" w:rsidRDefault="00AB14AF" w:rsidP="005C573A">
            <w:pPr>
              <w:jc w:val="center"/>
              <w:rPr>
                <w:color w:val="000000"/>
                <w:sz w:val="16"/>
                <w:szCs w:val="16"/>
              </w:rPr>
            </w:pPr>
            <w:r w:rsidRPr="005C573A">
              <w:rPr>
                <w:color w:val="000000"/>
                <w:sz w:val="16"/>
                <w:szCs w:val="16"/>
              </w:rPr>
              <w:t>320</w:t>
            </w:r>
          </w:p>
        </w:tc>
        <w:tc>
          <w:tcPr>
            <w:tcW w:w="4662" w:type="dxa"/>
            <w:tcBorders>
              <w:top w:val="nil"/>
              <w:left w:val="nil"/>
              <w:bottom w:val="single" w:sz="4" w:space="0" w:color="auto"/>
              <w:right w:val="single" w:sz="4" w:space="0" w:color="auto"/>
            </w:tcBorders>
            <w:shd w:val="clear" w:color="auto" w:fill="auto"/>
            <w:vAlign w:val="center"/>
            <w:hideMark/>
          </w:tcPr>
          <w:p w14:paraId="10B6F771" w14:textId="77777777" w:rsidR="00AB14AF" w:rsidRPr="005C573A" w:rsidRDefault="00AB14AF" w:rsidP="005C573A">
            <w:pPr>
              <w:rPr>
                <w:color w:val="000000"/>
                <w:sz w:val="16"/>
                <w:szCs w:val="16"/>
              </w:rPr>
            </w:pPr>
            <w:r w:rsidRPr="005C573A">
              <w:rPr>
                <w:color w:val="000000"/>
                <w:sz w:val="16"/>
                <w:szCs w:val="16"/>
              </w:rPr>
              <w:t>ФГБУ ВПО "Санкт-Петербургский государственный университет"</w:t>
            </w:r>
          </w:p>
        </w:tc>
        <w:tc>
          <w:tcPr>
            <w:tcW w:w="5954" w:type="dxa"/>
            <w:tcBorders>
              <w:top w:val="nil"/>
              <w:left w:val="nil"/>
              <w:bottom w:val="single" w:sz="4" w:space="0" w:color="auto"/>
              <w:right w:val="single" w:sz="4" w:space="0" w:color="auto"/>
            </w:tcBorders>
            <w:shd w:val="clear" w:color="auto" w:fill="auto"/>
            <w:vAlign w:val="center"/>
            <w:hideMark/>
          </w:tcPr>
          <w:p w14:paraId="563F682A" w14:textId="77777777" w:rsidR="00AB14AF" w:rsidRPr="005C573A" w:rsidRDefault="00AB14AF" w:rsidP="005C573A">
            <w:pPr>
              <w:rPr>
                <w:color w:val="000000"/>
                <w:sz w:val="16"/>
                <w:szCs w:val="16"/>
              </w:rPr>
            </w:pPr>
            <w:r w:rsidRPr="005C573A">
              <w:rPr>
                <w:color w:val="000000"/>
                <w:sz w:val="16"/>
                <w:szCs w:val="16"/>
              </w:rPr>
              <w:t xml:space="preserve">190103, г. Санкт-Петербург, ул. </w:t>
            </w:r>
            <w:proofErr w:type="spellStart"/>
            <w:r w:rsidRPr="005C573A">
              <w:rPr>
                <w:color w:val="000000"/>
                <w:sz w:val="16"/>
                <w:szCs w:val="16"/>
              </w:rPr>
              <w:t>наб.реки</w:t>
            </w:r>
            <w:proofErr w:type="spellEnd"/>
            <w:r w:rsidRPr="005C573A">
              <w:rPr>
                <w:color w:val="000000"/>
                <w:sz w:val="16"/>
                <w:szCs w:val="16"/>
              </w:rPr>
              <w:t xml:space="preserve"> Фонтанки, д. 154</w:t>
            </w:r>
          </w:p>
        </w:tc>
        <w:tc>
          <w:tcPr>
            <w:tcW w:w="640" w:type="dxa"/>
            <w:tcBorders>
              <w:top w:val="nil"/>
              <w:left w:val="nil"/>
              <w:bottom w:val="single" w:sz="4" w:space="0" w:color="auto"/>
              <w:right w:val="single" w:sz="4" w:space="0" w:color="auto"/>
            </w:tcBorders>
            <w:shd w:val="clear" w:color="auto" w:fill="auto"/>
            <w:vAlign w:val="center"/>
            <w:hideMark/>
          </w:tcPr>
          <w:p w14:paraId="598C0359"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B696357"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4515040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52487176"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0358B7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1334424"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06CA0DF8"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086A45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EECAE3D"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034AB64" w14:textId="77777777" w:rsidR="00AB14AF" w:rsidRPr="005C573A" w:rsidRDefault="00AB14AF" w:rsidP="005C573A">
            <w:pPr>
              <w:jc w:val="center"/>
              <w:rPr>
                <w:color w:val="000000"/>
                <w:sz w:val="16"/>
                <w:szCs w:val="16"/>
              </w:rPr>
            </w:pPr>
            <w:r w:rsidRPr="005C573A">
              <w:rPr>
                <w:color w:val="000000"/>
                <w:sz w:val="16"/>
                <w:szCs w:val="16"/>
              </w:rPr>
              <w:t>321</w:t>
            </w:r>
          </w:p>
        </w:tc>
        <w:tc>
          <w:tcPr>
            <w:tcW w:w="4662" w:type="dxa"/>
            <w:tcBorders>
              <w:top w:val="nil"/>
              <w:left w:val="nil"/>
              <w:bottom w:val="single" w:sz="4" w:space="0" w:color="auto"/>
              <w:right w:val="single" w:sz="4" w:space="0" w:color="auto"/>
            </w:tcBorders>
            <w:shd w:val="clear" w:color="auto" w:fill="auto"/>
            <w:vAlign w:val="center"/>
            <w:hideMark/>
          </w:tcPr>
          <w:p w14:paraId="1F9FE1C3" w14:textId="77777777" w:rsidR="00AB14AF" w:rsidRPr="005C573A" w:rsidRDefault="00AB14AF" w:rsidP="005C573A">
            <w:pPr>
              <w:rPr>
                <w:color w:val="000000"/>
                <w:sz w:val="16"/>
                <w:szCs w:val="16"/>
              </w:rPr>
            </w:pPr>
            <w:r w:rsidRPr="005C573A">
              <w:rPr>
                <w:color w:val="000000"/>
                <w:sz w:val="16"/>
                <w:szCs w:val="16"/>
              </w:rPr>
              <w:t>ФГБУ ВПО "Санкт-Петербургский государственный университет" (Циолковского)</w:t>
            </w:r>
          </w:p>
        </w:tc>
        <w:tc>
          <w:tcPr>
            <w:tcW w:w="5954" w:type="dxa"/>
            <w:tcBorders>
              <w:top w:val="nil"/>
              <w:left w:val="nil"/>
              <w:bottom w:val="single" w:sz="4" w:space="0" w:color="auto"/>
              <w:right w:val="single" w:sz="4" w:space="0" w:color="auto"/>
            </w:tcBorders>
            <w:shd w:val="clear" w:color="auto" w:fill="auto"/>
            <w:vAlign w:val="center"/>
            <w:hideMark/>
          </w:tcPr>
          <w:p w14:paraId="53A4C5CA" w14:textId="77777777" w:rsidR="00AB14AF" w:rsidRPr="005C573A" w:rsidRDefault="00AB14AF" w:rsidP="005C573A">
            <w:pPr>
              <w:rPr>
                <w:color w:val="000000"/>
                <w:sz w:val="16"/>
                <w:szCs w:val="16"/>
              </w:rPr>
            </w:pPr>
            <w:r w:rsidRPr="005C573A">
              <w:rPr>
                <w:color w:val="000000"/>
                <w:sz w:val="16"/>
                <w:szCs w:val="16"/>
              </w:rPr>
              <w:t>190020, г. Санкт-Петербург, ул. Циолковского, д. 3</w:t>
            </w:r>
          </w:p>
        </w:tc>
        <w:tc>
          <w:tcPr>
            <w:tcW w:w="640" w:type="dxa"/>
            <w:tcBorders>
              <w:top w:val="nil"/>
              <w:left w:val="nil"/>
              <w:bottom w:val="single" w:sz="4" w:space="0" w:color="auto"/>
              <w:right w:val="single" w:sz="4" w:space="0" w:color="auto"/>
            </w:tcBorders>
            <w:shd w:val="clear" w:color="auto" w:fill="auto"/>
            <w:vAlign w:val="center"/>
            <w:hideMark/>
          </w:tcPr>
          <w:p w14:paraId="7344A8F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2C1278ED"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5BB5DF4F"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B44B0EA"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543EB55"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59A7EC20"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1A1A7612"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04306057"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9DA998A"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8E542AF" w14:textId="77777777" w:rsidR="00AB14AF" w:rsidRPr="005C573A" w:rsidRDefault="00AB14AF" w:rsidP="005C573A">
            <w:pPr>
              <w:jc w:val="center"/>
              <w:rPr>
                <w:color w:val="000000"/>
                <w:sz w:val="16"/>
                <w:szCs w:val="16"/>
              </w:rPr>
            </w:pPr>
            <w:r w:rsidRPr="005C573A">
              <w:rPr>
                <w:color w:val="000000"/>
                <w:sz w:val="16"/>
                <w:szCs w:val="16"/>
              </w:rPr>
              <w:t>322</w:t>
            </w:r>
          </w:p>
        </w:tc>
        <w:tc>
          <w:tcPr>
            <w:tcW w:w="4662" w:type="dxa"/>
            <w:tcBorders>
              <w:top w:val="nil"/>
              <w:left w:val="nil"/>
              <w:bottom w:val="single" w:sz="4" w:space="0" w:color="auto"/>
              <w:right w:val="single" w:sz="4" w:space="0" w:color="auto"/>
            </w:tcBorders>
            <w:shd w:val="clear" w:color="auto" w:fill="auto"/>
            <w:vAlign w:val="center"/>
            <w:hideMark/>
          </w:tcPr>
          <w:p w14:paraId="3E3C1C53" w14:textId="77777777" w:rsidR="00AB14AF" w:rsidRPr="005C573A" w:rsidRDefault="00AB14AF" w:rsidP="005C573A">
            <w:pPr>
              <w:rPr>
                <w:color w:val="000000"/>
                <w:sz w:val="16"/>
                <w:szCs w:val="16"/>
              </w:rPr>
            </w:pPr>
            <w:r w:rsidRPr="005C573A">
              <w:rPr>
                <w:color w:val="000000"/>
                <w:sz w:val="16"/>
                <w:szCs w:val="16"/>
              </w:rPr>
              <w:t>ФГБУ ВПО "Санкт-Петербургский государственный университет" (Кадетская линия)</w:t>
            </w:r>
          </w:p>
        </w:tc>
        <w:tc>
          <w:tcPr>
            <w:tcW w:w="5954" w:type="dxa"/>
            <w:tcBorders>
              <w:top w:val="nil"/>
              <w:left w:val="nil"/>
              <w:bottom w:val="single" w:sz="4" w:space="0" w:color="auto"/>
              <w:right w:val="single" w:sz="4" w:space="0" w:color="auto"/>
            </w:tcBorders>
            <w:shd w:val="clear" w:color="auto" w:fill="auto"/>
            <w:vAlign w:val="center"/>
            <w:hideMark/>
          </w:tcPr>
          <w:p w14:paraId="23177372" w14:textId="77777777" w:rsidR="00AB14AF" w:rsidRPr="005C573A" w:rsidRDefault="00AB14AF" w:rsidP="005C573A">
            <w:pPr>
              <w:rPr>
                <w:color w:val="000000"/>
                <w:sz w:val="16"/>
                <w:szCs w:val="16"/>
              </w:rPr>
            </w:pPr>
            <w:r w:rsidRPr="005C573A">
              <w:rPr>
                <w:color w:val="000000"/>
                <w:sz w:val="16"/>
                <w:szCs w:val="16"/>
              </w:rPr>
              <w:t>199004, г. Санкт-Петербург, ул. Кадетская линия, д. 13-15</w:t>
            </w:r>
          </w:p>
        </w:tc>
        <w:tc>
          <w:tcPr>
            <w:tcW w:w="640" w:type="dxa"/>
            <w:tcBorders>
              <w:top w:val="nil"/>
              <w:left w:val="nil"/>
              <w:bottom w:val="single" w:sz="4" w:space="0" w:color="auto"/>
              <w:right w:val="single" w:sz="4" w:space="0" w:color="auto"/>
            </w:tcBorders>
            <w:shd w:val="clear" w:color="auto" w:fill="auto"/>
            <w:vAlign w:val="center"/>
            <w:hideMark/>
          </w:tcPr>
          <w:p w14:paraId="55B4A75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0E84A706"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120852AC"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4583A84"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7C9D656"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53068CD"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2D3145DC"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651C40A"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1EA53C6" w14:textId="77777777" w:rsidTr="00212615">
        <w:trPr>
          <w:trHeight w:val="6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240F7CE" w14:textId="77777777" w:rsidR="00AB14AF" w:rsidRPr="005C573A" w:rsidRDefault="00AB14AF" w:rsidP="005C573A">
            <w:pPr>
              <w:jc w:val="center"/>
              <w:rPr>
                <w:color w:val="000000"/>
                <w:sz w:val="16"/>
                <w:szCs w:val="16"/>
              </w:rPr>
            </w:pPr>
            <w:r w:rsidRPr="005C573A">
              <w:rPr>
                <w:color w:val="000000"/>
                <w:sz w:val="16"/>
                <w:szCs w:val="16"/>
              </w:rPr>
              <w:t>323</w:t>
            </w:r>
          </w:p>
        </w:tc>
        <w:tc>
          <w:tcPr>
            <w:tcW w:w="4662" w:type="dxa"/>
            <w:tcBorders>
              <w:top w:val="nil"/>
              <w:left w:val="nil"/>
              <w:bottom w:val="single" w:sz="4" w:space="0" w:color="auto"/>
              <w:right w:val="single" w:sz="4" w:space="0" w:color="auto"/>
            </w:tcBorders>
            <w:shd w:val="clear" w:color="auto" w:fill="auto"/>
            <w:vAlign w:val="center"/>
            <w:hideMark/>
          </w:tcPr>
          <w:p w14:paraId="416F8E46" w14:textId="77777777" w:rsidR="00AB14AF" w:rsidRPr="005C573A" w:rsidRDefault="00AB14AF" w:rsidP="005C573A">
            <w:pPr>
              <w:rPr>
                <w:color w:val="000000"/>
                <w:sz w:val="16"/>
                <w:szCs w:val="16"/>
              </w:rPr>
            </w:pPr>
            <w:r w:rsidRPr="005C573A">
              <w:rPr>
                <w:color w:val="000000"/>
                <w:sz w:val="16"/>
                <w:szCs w:val="16"/>
              </w:rPr>
              <w:t>ФГБУ ВПО "Санкт-Петербургский государственный университет" (Кораблестроителей)</w:t>
            </w:r>
          </w:p>
        </w:tc>
        <w:tc>
          <w:tcPr>
            <w:tcW w:w="5954" w:type="dxa"/>
            <w:tcBorders>
              <w:top w:val="nil"/>
              <w:left w:val="nil"/>
              <w:bottom w:val="single" w:sz="4" w:space="0" w:color="auto"/>
              <w:right w:val="single" w:sz="4" w:space="0" w:color="auto"/>
            </w:tcBorders>
            <w:shd w:val="clear" w:color="auto" w:fill="auto"/>
            <w:vAlign w:val="center"/>
            <w:hideMark/>
          </w:tcPr>
          <w:p w14:paraId="6FB1F7C2" w14:textId="77777777" w:rsidR="00AB14AF" w:rsidRPr="005C573A" w:rsidRDefault="00AB14AF" w:rsidP="005C573A">
            <w:pPr>
              <w:rPr>
                <w:color w:val="000000"/>
                <w:sz w:val="16"/>
                <w:szCs w:val="16"/>
              </w:rPr>
            </w:pPr>
            <w:r w:rsidRPr="005C573A">
              <w:rPr>
                <w:color w:val="000000"/>
                <w:sz w:val="16"/>
                <w:szCs w:val="16"/>
              </w:rPr>
              <w:t xml:space="preserve">199226, г. Санкт-Петербург, ул. Кораблестроителей, д. 20, корп. 1,  лит. А </w:t>
            </w:r>
            <w:proofErr w:type="spellStart"/>
            <w:r w:rsidRPr="005C573A">
              <w:rPr>
                <w:color w:val="000000"/>
                <w:sz w:val="16"/>
                <w:szCs w:val="16"/>
              </w:rPr>
              <w:t>поммещение</w:t>
            </w:r>
            <w:proofErr w:type="spellEnd"/>
            <w:r w:rsidRPr="005C573A">
              <w:rPr>
                <w:color w:val="000000"/>
                <w:sz w:val="16"/>
                <w:szCs w:val="16"/>
              </w:rPr>
              <w:t xml:space="preserve"> 2-Н</w:t>
            </w:r>
          </w:p>
        </w:tc>
        <w:tc>
          <w:tcPr>
            <w:tcW w:w="640" w:type="dxa"/>
            <w:tcBorders>
              <w:top w:val="nil"/>
              <w:left w:val="nil"/>
              <w:bottom w:val="single" w:sz="4" w:space="0" w:color="auto"/>
              <w:right w:val="single" w:sz="4" w:space="0" w:color="auto"/>
            </w:tcBorders>
            <w:shd w:val="clear" w:color="auto" w:fill="auto"/>
            <w:vAlign w:val="center"/>
            <w:hideMark/>
          </w:tcPr>
          <w:p w14:paraId="197AAFA3"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12B0B1E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FA56214"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6B06279"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7BE8131"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26F0859"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38A0061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E1760D2"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7F51776"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59C9397" w14:textId="77777777" w:rsidR="00AB14AF" w:rsidRPr="005C573A" w:rsidRDefault="00AB14AF" w:rsidP="005C573A">
            <w:pPr>
              <w:jc w:val="center"/>
              <w:rPr>
                <w:color w:val="000000"/>
                <w:sz w:val="16"/>
                <w:szCs w:val="16"/>
              </w:rPr>
            </w:pPr>
            <w:r w:rsidRPr="005C573A">
              <w:rPr>
                <w:color w:val="000000"/>
                <w:sz w:val="16"/>
                <w:szCs w:val="16"/>
              </w:rPr>
              <w:t>324</w:t>
            </w:r>
          </w:p>
        </w:tc>
        <w:tc>
          <w:tcPr>
            <w:tcW w:w="4662" w:type="dxa"/>
            <w:tcBorders>
              <w:top w:val="nil"/>
              <w:left w:val="nil"/>
              <w:bottom w:val="single" w:sz="4" w:space="0" w:color="auto"/>
              <w:right w:val="single" w:sz="4" w:space="0" w:color="auto"/>
            </w:tcBorders>
            <w:shd w:val="clear" w:color="auto" w:fill="auto"/>
            <w:vAlign w:val="center"/>
            <w:hideMark/>
          </w:tcPr>
          <w:p w14:paraId="42D6FEB1" w14:textId="77777777" w:rsidR="00AB14AF" w:rsidRPr="005C573A" w:rsidRDefault="00AB14AF" w:rsidP="005C573A">
            <w:pPr>
              <w:rPr>
                <w:color w:val="000000"/>
                <w:sz w:val="16"/>
                <w:szCs w:val="16"/>
              </w:rPr>
            </w:pPr>
            <w:r w:rsidRPr="005C573A">
              <w:rPr>
                <w:color w:val="000000"/>
                <w:sz w:val="16"/>
                <w:szCs w:val="16"/>
              </w:rPr>
              <w:t>ФГБУ "НМИЦ ПН им. В.М. Бехтерева" Минздрава России</w:t>
            </w:r>
          </w:p>
        </w:tc>
        <w:tc>
          <w:tcPr>
            <w:tcW w:w="5954" w:type="dxa"/>
            <w:tcBorders>
              <w:top w:val="nil"/>
              <w:left w:val="nil"/>
              <w:bottom w:val="single" w:sz="4" w:space="0" w:color="auto"/>
              <w:right w:val="single" w:sz="4" w:space="0" w:color="auto"/>
            </w:tcBorders>
            <w:shd w:val="clear" w:color="auto" w:fill="auto"/>
            <w:vAlign w:val="center"/>
            <w:hideMark/>
          </w:tcPr>
          <w:p w14:paraId="4CF5A949" w14:textId="77777777" w:rsidR="00AB14AF" w:rsidRPr="005C573A" w:rsidRDefault="00AB14AF" w:rsidP="005C573A">
            <w:pPr>
              <w:rPr>
                <w:color w:val="000000"/>
                <w:sz w:val="16"/>
                <w:szCs w:val="16"/>
              </w:rPr>
            </w:pPr>
            <w:r w:rsidRPr="005C573A">
              <w:rPr>
                <w:color w:val="000000"/>
                <w:sz w:val="16"/>
                <w:szCs w:val="16"/>
              </w:rPr>
              <w:t>192019, г. Санкт-Петербург, ул. Бехтерева, д. 3</w:t>
            </w:r>
          </w:p>
        </w:tc>
        <w:tc>
          <w:tcPr>
            <w:tcW w:w="640" w:type="dxa"/>
            <w:tcBorders>
              <w:top w:val="nil"/>
              <w:left w:val="nil"/>
              <w:bottom w:val="single" w:sz="4" w:space="0" w:color="auto"/>
              <w:right w:val="single" w:sz="4" w:space="0" w:color="auto"/>
            </w:tcBorders>
            <w:shd w:val="clear" w:color="auto" w:fill="auto"/>
            <w:vAlign w:val="center"/>
            <w:hideMark/>
          </w:tcPr>
          <w:p w14:paraId="076C3F52"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5EC5F28C"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6AF6C2D1"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179CC397"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4082E7A"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78EBE81E"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0D34B30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39C4A4DA"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6F1C0739"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091E2A9" w14:textId="77777777" w:rsidR="00AB14AF" w:rsidRPr="005C573A" w:rsidRDefault="00AB14AF" w:rsidP="005C573A">
            <w:pPr>
              <w:jc w:val="center"/>
              <w:rPr>
                <w:color w:val="000000"/>
                <w:sz w:val="16"/>
                <w:szCs w:val="16"/>
              </w:rPr>
            </w:pPr>
            <w:r w:rsidRPr="005C573A">
              <w:rPr>
                <w:color w:val="000000"/>
                <w:sz w:val="16"/>
                <w:szCs w:val="16"/>
              </w:rPr>
              <w:t>325</w:t>
            </w:r>
          </w:p>
        </w:tc>
        <w:tc>
          <w:tcPr>
            <w:tcW w:w="4662" w:type="dxa"/>
            <w:tcBorders>
              <w:top w:val="nil"/>
              <w:left w:val="nil"/>
              <w:bottom w:val="single" w:sz="4" w:space="0" w:color="auto"/>
              <w:right w:val="single" w:sz="4" w:space="0" w:color="auto"/>
            </w:tcBorders>
            <w:shd w:val="clear" w:color="auto" w:fill="auto"/>
            <w:vAlign w:val="center"/>
            <w:hideMark/>
          </w:tcPr>
          <w:p w14:paraId="17B12A3D" w14:textId="77777777" w:rsidR="00AB14AF" w:rsidRPr="005C573A" w:rsidRDefault="00AB14AF" w:rsidP="005C573A">
            <w:pPr>
              <w:rPr>
                <w:color w:val="000000"/>
                <w:sz w:val="16"/>
                <w:szCs w:val="16"/>
              </w:rPr>
            </w:pPr>
            <w:r w:rsidRPr="005C573A">
              <w:rPr>
                <w:color w:val="000000"/>
                <w:sz w:val="16"/>
                <w:szCs w:val="16"/>
              </w:rPr>
              <w:t>ФГБУ ВЦЭРМ им. А.М. Никифорова МЧС России</w:t>
            </w:r>
          </w:p>
        </w:tc>
        <w:tc>
          <w:tcPr>
            <w:tcW w:w="5954" w:type="dxa"/>
            <w:tcBorders>
              <w:top w:val="nil"/>
              <w:left w:val="nil"/>
              <w:bottom w:val="single" w:sz="4" w:space="0" w:color="auto"/>
              <w:right w:val="single" w:sz="4" w:space="0" w:color="auto"/>
            </w:tcBorders>
            <w:shd w:val="clear" w:color="auto" w:fill="auto"/>
            <w:vAlign w:val="center"/>
            <w:hideMark/>
          </w:tcPr>
          <w:p w14:paraId="02AE2C86" w14:textId="77777777" w:rsidR="00AB14AF" w:rsidRPr="005C573A" w:rsidRDefault="00AB14AF" w:rsidP="005C573A">
            <w:pPr>
              <w:rPr>
                <w:color w:val="000000"/>
                <w:sz w:val="16"/>
                <w:szCs w:val="16"/>
              </w:rPr>
            </w:pPr>
            <w:r w:rsidRPr="005C573A">
              <w:rPr>
                <w:color w:val="000000"/>
                <w:sz w:val="16"/>
                <w:szCs w:val="16"/>
              </w:rPr>
              <w:t xml:space="preserve">194044, г. Санкт-Петербург, ул. </w:t>
            </w:r>
            <w:proofErr w:type="spellStart"/>
            <w:r w:rsidRPr="005C573A">
              <w:rPr>
                <w:color w:val="000000"/>
                <w:sz w:val="16"/>
                <w:szCs w:val="16"/>
              </w:rPr>
              <w:t>акад.Лебедева</w:t>
            </w:r>
            <w:proofErr w:type="spellEnd"/>
            <w:r w:rsidRPr="005C573A">
              <w:rPr>
                <w:color w:val="000000"/>
                <w:sz w:val="16"/>
                <w:szCs w:val="16"/>
              </w:rPr>
              <w:t xml:space="preserve">, д. 4/2,  </w:t>
            </w:r>
            <w:proofErr w:type="spellStart"/>
            <w:r w:rsidRPr="005C573A">
              <w:rPr>
                <w:color w:val="000000"/>
                <w:sz w:val="16"/>
                <w:szCs w:val="16"/>
              </w:rPr>
              <w:t>Лит.А</w:t>
            </w:r>
            <w:proofErr w:type="spellEnd"/>
            <w:r w:rsidRPr="005C573A">
              <w:rPr>
                <w:color w:val="000000"/>
                <w:sz w:val="16"/>
                <w:szCs w:val="16"/>
              </w:rPr>
              <w:t>, пом.1Н</w:t>
            </w:r>
          </w:p>
        </w:tc>
        <w:tc>
          <w:tcPr>
            <w:tcW w:w="640" w:type="dxa"/>
            <w:tcBorders>
              <w:top w:val="nil"/>
              <w:left w:val="nil"/>
              <w:bottom w:val="single" w:sz="4" w:space="0" w:color="auto"/>
              <w:right w:val="single" w:sz="4" w:space="0" w:color="auto"/>
            </w:tcBorders>
            <w:shd w:val="clear" w:color="auto" w:fill="auto"/>
            <w:vAlign w:val="center"/>
            <w:hideMark/>
          </w:tcPr>
          <w:p w14:paraId="6EEEB34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661414D"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6C131DE2" w14:textId="77777777" w:rsidR="00AB14AF" w:rsidRPr="005C573A" w:rsidRDefault="00AB14AF" w:rsidP="005C573A">
            <w:pPr>
              <w:jc w:val="center"/>
              <w:rPr>
                <w:color w:val="000000"/>
                <w:sz w:val="16"/>
                <w:szCs w:val="16"/>
              </w:rPr>
            </w:pPr>
            <w:r w:rsidRPr="005C573A">
              <w:rPr>
                <w:color w:val="000000"/>
                <w:sz w:val="16"/>
                <w:szCs w:val="16"/>
              </w:rPr>
              <w:t>+</w:t>
            </w:r>
          </w:p>
        </w:tc>
        <w:tc>
          <w:tcPr>
            <w:tcW w:w="495" w:type="dxa"/>
            <w:tcBorders>
              <w:top w:val="nil"/>
              <w:left w:val="nil"/>
              <w:bottom w:val="single" w:sz="4" w:space="0" w:color="auto"/>
              <w:right w:val="single" w:sz="4" w:space="0" w:color="auto"/>
            </w:tcBorders>
            <w:shd w:val="clear" w:color="auto" w:fill="auto"/>
            <w:vAlign w:val="center"/>
            <w:hideMark/>
          </w:tcPr>
          <w:p w14:paraId="346E4B0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6423DEB"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364E0E14"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B7EE776"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E827DAB"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FAFA9AE"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14E0A86" w14:textId="77777777" w:rsidR="00AB14AF" w:rsidRPr="005C573A" w:rsidRDefault="00AB14AF" w:rsidP="005C573A">
            <w:pPr>
              <w:jc w:val="center"/>
              <w:rPr>
                <w:color w:val="000000"/>
                <w:sz w:val="16"/>
                <w:szCs w:val="16"/>
              </w:rPr>
            </w:pPr>
            <w:r w:rsidRPr="005C573A">
              <w:rPr>
                <w:color w:val="000000"/>
                <w:sz w:val="16"/>
                <w:szCs w:val="16"/>
              </w:rPr>
              <w:t>326</w:t>
            </w:r>
          </w:p>
        </w:tc>
        <w:tc>
          <w:tcPr>
            <w:tcW w:w="4662" w:type="dxa"/>
            <w:tcBorders>
              <w:top w:val="nil"/>
              <w:left w:val="nil"/>
              <w:bottom w:val="single" w:sz="4" w:space="0" w:color="auto"/>
              <w:right w:val="single" w:sz="4" w:space="0" w:color="auto"/>
            </w:tcBorders>
            <w:shd w:val="clear" w:color="auto" w:fill="auto"/>
            <w:vAlign w:val="center"/>
            <w:hideMark/>
          </w:tcPr>
          <w:p w14:paraId="49F6710C" w14:textId="77777777" w:rsidR="00AB14AF" w:rsidRPr="005C573A" w:rsidRDefault="00AB14AF" w:rsidP="005C573A">
            <w:pPr>
              <w:rPr>
                <w:color w:val="000000"/>
                <w:sz w:val="16"/>
                <w:szCs w:val="16"/>
              </w:rPr>
            </w:pPr>
            <w:r w:rsidRPr="005C573A">
              <w:rPr>
                <w:color w:val="000000"/>
                <w:sz w:val="16"/>
                <w:szCs w:val="16"/>
              </w:rPr>
              <w:t>ФГБУ ВЦЭРМ им. А.М. Никифорова МЧС России (на Оптиков)</w:t>
            </w:r>
          </w:p>
        </w:tc>
        <w:tc>
          <w:tcPr>
            <w:tcW w:w="5954" w:type="dxa"/>
            <w:tcBorders>
              <w:top w:val="nil"/>
              <w:left w:val="nil"/>
              <w:bottom w:val="single" w:sz="4" w:space="0" w:color="auto"/>
              <w:right w:val="single" w:sz="4" w:space="0" w:color="auto"/>
            </w:tcBorders>
            <w:shd w:val="clear" w:color="auto" w:fill="auto"/>
            <w:vAlign w:val="center"/>
            <w:hideMark/>
          </w:tcPr>
          <w:p w14:paraId="0E5BC64F" w14:textId="77777777" w:rsidR="00AB14AF" w:rsidRPr="005C573A" w:rsidRDefault="00AB14AF" w:rsidP="005C573A">
            <w:pPr>
              <w:rPr>
                <w:color w:val="000000"/>
                <w:sz w:val="16"/>
                <w:szCs w:val="16"/>
              </w:rPr>
            </w:pPr>
            <w:r w:rsidRPr="005C573A">
              <w:rPr>
                <w:color w:val="000000"/>
                <w:sz w:val="16"/>
                <w:szCs w:val="16"/>
              </w:rPr>
              <w:t>197345, г. Санкт-Петербург, ул. Оптиков, д. 54, корп. А</w:t>
            </w:r>
          </w:p>
        </w:tc>
        <w:tc>
          <w:tcPr>
            <w:tcW w:w="640" w:type="dxa"/>
            <w:tcBorders>
              <w:top w:val="nil"/>
              <w:left w:val="nil"/>
              <w:bottom w:val="single" w:sz="4" w:space="0" w:color="auto"/>
              <w:right w:val="single" w:sz="4" w:space="0" w:color="auto"/>
            </w:tcBorders>
            <w:shd w:val="clear" w:color="auto" w:fill="auto"/>
            <w:vAlign w:val="center"/>
            <w:hideMark/>
          </w:tcPr>
          <w:p w14:paraId="71D37C38"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9516109"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2204774E"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2061A76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5D60F45C"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6B8B5F9C"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5CDFDCFB"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32D6606"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6EE8FFE"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10D4637" w14:textId="77777777" w:rsidR="00AB14AF" w:rsidRPr="005C573A" w:rsidRDefault="00AB14AF" w:rsidP="005C573A">
            <w:pPr>
              <w:jc w:val="center"/>
              <w:rPr>
                <w:color w:val="000000"/>
                <w:sz w:val="16"/>
                <w:szCs w:val="16"/>
              </w:rPr>
            </w:pPr>
            <w:r w:rsidRPr="005C573A">
              <w:rPr>
                <w:color w:val="000000"/>
                <w:sz w:val="16"/>
                <w:szCs w:val="16"/>
              </w:rPr>
              <w:t>327</w:t>
            </w:r>
          </w:p>
        </w:tc>
        <w:tc>
          <w:tcPr>
            <w:tcW w:w="4662" w:type="dxa"/>
            <w:tcBorders>
              <w:top w:val="nil"/>
              <w:left w:val="nil"/>
              <w:bottom w:val="single" w:sz="4" w:space="0" w:color="auto"/>
              <w:right w:val="single" w:sz="4" w:space="0" w:color="auto"/>
            </w:tcBorders>
            <w:shd w:val="clear" w:color="auto" w:fill="auto"/>
            <w:vAlign w:val="center"/>
            <w:hideMark/>
          </w:tcPr>
          <w:p w14:paraId="154B62D5" w14:textId="77777777" w:rsidR="00AB14AF" w:rsidRPr="005C573A" w:rsidRDefault="00AB14AF" w:rsidP="005C573A">
            <w:pPr>
              <w:rPr>
                <w:color w:val="000000"/>
                <w:sz w:val="16"/>
                <w:szCs w:val="16"/>
              </w:rPr>
            </w:pPr>
            <w:r w:rsidRPr="005C573A">
              <w:rPr>
                <w:color w:val="000000"/>
                <w:sz w:val="16"/>
                <w:szCs w:val="16"/>
              </w:rPr>
              <w:t xml:space="preserve">ФГБУ </w:t>
            </w:r>
            <w:proofErr w:type="spellStart"/>
            <w:r w:rsidRPr="005C573A">
              <w:rPr>
                <w:color w:val="000000"/>
                <w:sz w:val="16"/>
                <w:szCs w:val="16"/>
              </w:rPr>
              <w:t>РосНИИ</w:t>
            </w:r>
            <w:proofErr w:type="spellEnd"/>
            <w:r w:rsidRPr="005C573A">
              <w:rPr>
                <w:color w:val="000000"/>
                <w:sz w:val="16"/>
                <w:szCs w:val="16"/>
              </w:rPr>
              <w:t xml:space="preserve"> ГТ ФМБА России</w:t>
            </w:r>
          </w:p>
        </w:tc>
        <w:tc>
          <w:tcPr>
            <w:tcW w:w="5954" w:type="dxa"/>
            <w:tcBorders>
              <w:top w:val="nil"/>
              <w:left w:val="nil"/>
              <w:bottom w:val="single" w:sz="4" w:space="0" w:color="auto"/>
              <w:right w:val="single" w:sz="4" w:space="0" w:color="auto"/>
            </w:tcBorders>
            <w:shd w:val="clear" w:color="auto" w:fill="auto"/>
            <w:vAlign w:val="center"/>
            <w:hideMark/>
          </w:tcPr>
          <w:p w14:paraId="081B375C" w14:textId="77777777" w:rsidR="00AB14AF" w:rsidRPr="005C573A" w:rsidRDefault="00AB14AF" w:rsidP="005C573A">
            <w:pPr>
              <w:rPr>
                <w:color w:val="000000"/>
                <w:sz w:val="16"/>
                <w:szCs w:val="16"/>
              </w:rPr>
            </w:pPr>
            <w:r w:rsidRPr="005C573A">
              <w:rPr>
                <w:color w:val="000000"/>
                <w:sz w:val="16"/>
                <w:szCs w:val="16"/>
              </w:rPr>
              <w:t>191024, г. Санкт-Петербург, ул. 2-я Советская, д. 16</w:t>
            </w:r>
          </w:p>
        </w:tc>
        <w:tc>
          <w:tcPr>
            <w:tcW w:w="640" w:type="dxa"/>
            <w:tcBorders>
              <w:top w:val="nil"/>
              <w:left w:val="nil"/>
              <w:bottom w:val="single" w:sz="4" w:space="0" w:color="auto"/>
              <w:right w:val="single" w:sz="4" w:space="0" w:color="auto"/>
            </w:tcBorders>
            <w:shd w:val="clear" w:color="auto" w:fill="auto"/>
            <w:vAlign w:val="center"/>
            <w:hideMark/>
          </w:tcPr>
          <w:p w14:paraId="17277DD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61129A02"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21AB2BD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EBD031C"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42D319E"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04D5828C"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0DFDE9FD"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1063A1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4D979444"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916D9BE" w14:textId="77777777" w:rsidR="00AB14AF" w:rsidRPr="005C573A" w:rsidRDefault="00AB14AF" w:rsidP="005C573A">
            <w:pPr>
              <w:jc w:val="center"/>
              <w:rPr>
                <w:color w:val="000000"/>
                <w:sz w:val="16"/>
                <w:szCs w:val="16"/>
              </w:rPr>
            </w:pPr>
            <w:r w:rsidRPr="005C573A">
              <w:rPr>
                <w:color w:val="000000"/>
                <w:sz w:val="16"/>
                <w:szCs w:val="16"/>
              </w:rPr>
              <w:t>328</w:t>
            </w:r>
          </w:p>
        </w:tc>
        <w:tc>
          <w:tcPr>
            <w:tcW w:w="4662" w:type="dxa"/>
            <w:tcBorders>
              <w:top w:val="nil"/>
              <w:left w:val="nil"/>
              <w:bottom w:val="single" w:sz="4" w:space="0" w:color="auto"/>
              <w:right w:val="single" w:sz="4" w:space="0" w:color="auto"/>
            </w:tcBorders>
            <w:shd w:val="clear" w:color="auto" w:fill="auto"/>
            <w:vAlign w:val="center"/>
            <w:hideMark/>
          </w:tcPr>
          <w:p w14:paraId="0CAC1908" w14:textId="77777777" w:rsidR="00AB14AF" w:rsidRPr="005C573A" w:rsidRDefault="00AB14AF" w:rsidP="005C573A">
            <w:pPr>
              <w:rPr>
                <w:color w:val="000000"/>
                <w:sz w:val="16"/>
                <w:szCs w:val="16"/>
              </w:rPr>
            </w:pPr>
            <w:r w:rsidRPr="005C573A">
              <w:rPr>
                <w:color w:val="000000"/>
                <w:sz w:val="16"/>
                <w:szCs w:val="16"/>
              </w:rPr>
              <w:t>ФГБУ СЗОНКЦ  им. Л.Г. Соколова ФМБА России</w:t>
            </w:r>
          </w:p>
        </w:tc>
        <w:tc>
          <w:tcPr>
            <w:tcW w:w="5954" w:type="dxa"/>
            <w:tcBorders>
              <w:top w:val="nil"/>
              <w:left w:val="nil"/>
              <w:bottom w:val="single" w:sz="4" w:space="0" w:color="auto"/>
              <w:right w:val="single" w:sz="4" w:space="0" w:color="auto"/>
            </w:tcBorders>
            <w:shd w:val="clear" w:color="auto" w:fill="auto"/>
            <w:vAlign w:val="center"/>
            <w:hideMark/>
          </w:tcPr>
          <w:p w14:paraId="4148F490" w14:textId="77777777" w:rsidR="00AB14AF" w:rsidRPr="005C573A" w:rsidRDefault="00AB14AF" w:rsidP="005C573A">
            <w:pPr>
              <w:rPr>
                <w:color w:val="000000"/>
                <w:sz w:val="16"/>
                <w:szCs w:val="16"/>
              </w:rPr>
            </w:pPr>
            <w:r w:rsidRPr="005C573A">
              <w:rPr>
                <w:color w:val="000000"/>
                <w:sz w:val="16"/>
                <w:szCs w:val="16"/>
              </w:rPr>
              <w:t>194291, г. Санкт-Петербург, ул. Культуры пр., д. 4</w:t>
            </w:r>
          </w:p>
        </w:tc>
        <w:tc>
          <w:tcPr>
            <w:tcW w:w="640" w:type="dxa"/>
            <w:tcBorders>
              <w:top w:val="nil"/>
              <w:left w:val="nil"/>
              <w:bottom w:val="single" w:sz="4" w:space="0" w:color="auto"/>
              <w:right w:val="single" w:sz="4" w:space="0" w:color="auto"/>
            </w:tcBorders>
            <w:shd w:val="clear" w:color="auto" w:fill="auto"/>
            <w:vAlign w:val="center"/>
            <w:hideMark/>
          </w:tcPr>
          <w:p w14:paraId="26DB1C0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ECFA2C5"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3EA43210" w14:textId="77777777" w:rsidR="00AB14AF" w:rsidRPr="005C573A" w:rsidRDefault="00AB14AF" w:rsidP="005C573A">
            <w:pPr>
              <w:jc w:val="center"/>
              <w:rPr>
                <w:color w:val="000000"/>
                <w:sz w:val="16"/>
                <w:szCs w:val="16"/>
              </w:rPr>
            </w:pPr>
            <w:r w:rsidRPr="005C573A">
              <w:rPr>
                <w:color w:val="000000"/>
                <w:sz w:val="16"/>
                <w:szCs w:val="16"/>
              </w:rPr>
              <w:t>+</w:t>
            </w:r>
          </w:p>
        </w:tc>
        <w:tc>
          <w:tcPr>
            <w:tcW w:w="495" w:type="dxa"/>
            <w:tcBorders>
              <w:top w:val="nil"/>
              <w:left w:val="nil"/>
              <w:bottom w:val="single" w:sz="4" w:space="0" w:color="auto"/>
              <w:right w:val="single" w:sz="4" w:space="0" w:color="auto"/>
            </w:tcBorders>
            <w:shd w:val="clear" w:color="auto" w:fill="auto"/>
            <w:vAlign w:val="center"/>
            <w:hideMark/>
          </w:tcPr>
          <w:p w14:paraId="3C216921"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8CADE3E"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9BCE6C3"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6EED9271" w14:textId="77777777" w:rsidR="00AB14AF" w:rsidRPr="005C573A" w:rsidRDefault="00AB14AF" w:rsidP="005C573A">
            <w:pPr>
              <w:jc w:val="center"/>
              <w:rPr>
                <w:color w:val="000000"/>
                <w:sz w:val="16"/>
                <w:szCs w:val="16"/>
              </w:rPr>
            </w:pPr>
            <w:r w:rsidRPr="005C573A">
              <w:rPr>
                <w:color w:val="000000"/>
                <w:sz w:val="16"/>
                <w:szCs w:val="16"/>
              </w:rPr>
              <w:t>+</w:t>
            </w:r>
          </w:p>
        </w:tc>
        <w:tc>
          <w:tcPr>
            <w:tcW w:w="571" w:type="dxa"/>
            <w:tcBorders>
              <w:top w:val="nil"/>
              <w:left w:val="nil"/>
              <w:bottom w:val="single" w:sz="4" w:space="0" w:color="auto"/>
              <w:right w:val="single" w:sz="4" w:space="0" w:color="auto"/>
            </w:tcBorders>
            <w:shd w:val="clear" w:color="auto" w:fill="auto"/>
            <w:vAlign w:val="center"/>
            <w:hideMark/>
          </w:tcPr>
          <w:p w14:paraId="2B17DD75"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5A5C63AF"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B1FC879" w14:textId="77777777" w:rsidR="00AB14AF" w:rsidRPr="005C573A" w:rsidRDefault="00AB14AF" w:rsidP="005C573A">
            <w:pPr>
              <w:jc w:val="center"/>
              <w:rPr>
                <w:color w:val="000000"/>
                <w:sz w:val="16"/>
                <w:szCs w:val="16"/>
              </w:rPr>
            </w:pPr>
            <w:r w:rsidRPr="005C573A">
              <w:rPr>
                <w:color w:val="000000"/>
                <w:sz w:val="16"/>
                <w:szCs w:val="16"/>
              </w:rPr>
              <w:t>329</w:t>
            </w:r>
          </w:p>
        </w:tc>
        <w:tc>
          <w:tcPr>
            <w:tcW w:w="4662" w:type="dxa"/>
            <w:tcBorders>
              <w:top w:val="nil"/>
              <w:left w:val="nil"/>
              <w:bottom w:val="single" w:sz="4" w:space="0" w:color="auto"/>
              <w:right w:val="single" w:sz="4" w:space="0" w:color="auto"/>
            </w:tcBorders>
            <w:shd w:val="clear" w:color="auto" w:fill="auto"/>
            <w:vAlign w:val="center"/>
            <w:hideMark/>
          </w:tcPr>
          <w:p w14:paraId="1D5AA6A5" w14:textId="77777777" w:rsidR="00AB14AF" w:rsidRPr="005C573A" w:rsidRDefault="00AB14AF" w:rsidP="005C573A">
            <w:pPr>
              <w:rPr>
                <w:color w:val="000000"/>
                <w:sz w:val="16"/>
                <w:szCs w:val="16"/>
              </w:rPr>
            </w:pPr>
            <w:r w:rsidRPr="005C573A">
              <w:rPr>
                <w:color w:val="000000"/>
                <w:sz w:val="16"/>
                <w:szCs w:val="16"/>
              </w:rPr>
              <w:t>ФГБУЗ ЦМСЧ №38 ФМБА России</w:t>
            </w:r>
          </w:p>
        </w:tc>
        <w:tc>
          <w:tcPr>
            <w:tcW w:w="5954" w:type="dxa"/>
            <w:tcBorders>
              <w:top w:val="nil"/>
              <w:left w:val="nil"/>
              <w:bottom w:val="single" w:sz="4" w:space="0" w:color="auto"/>
              <w:right w:val="single" w:sz="4" w:space="0" w:color="auto"/>
            </w:tcBorders>
            <w:shd w:val="clear" w:color="auto" w:fill="auto"/>
            <w:vAlign w:val="center"/>
            <w:hideMark/>
          </w:tcPr>
          <w:p w14:paraId="39B7D5DE" w14:textId="77777777" w:rsidR="00AB14AF" w:rsidRPr="005C573A" w:rsidRDefault="00AB14AF" w:rsidP="005C573A">
            <w:pPr>
              <w:rPr>
                <w:color w:val="000000"/>
                <w:sz w:val="16"/>
                <w:szCs w:val="16"/>
              </w:rPr>
            </w:pPr>
            <w:r w:rsidRPr="005C573A">
              <w:rPr>
                <w:color w:val="000000"/>
                <w:sz w:val="16"/>
                <w:szCs w:val="16"/>
              </w:rPr>
              <w:t>Ленинградская область, 188540, г. Сосновый Бор, ул. Больничный городок, д. 3/13</w:t>
            </w:r>
          </w:p>
        </w:tc>
        <w:tc>
          <w:tcPr>
            <w:tcW w:w="640" w:type="dxa"/>
            <w:tcBorders>
              <w:top w:val="nil"/>
              <w:left w:val="nil"/>
              <w:bottom w:val="single" w:sz="4" w:space="0" w:color="auto"/>
              <w:right w:val="single" w:sz="4" w:space="0" w:color="auto"/>
            </w:tcBorders>
            <w:shd w:val="clear" w:color="auto" w:fill="auto"/>
            <w:vAlign w:val="center"/>
            <w:hideMark/>
          </w:tcPr>
          <w:p w14:paraId="5C947BE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4761B64A"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A9B1445"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A65574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CD34D0A"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713F3C4A"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1F8E3E9"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44C3364"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9DE0090"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569210B" w14:textId="77777777" w:rsidR="00AB14AF" w:rsidRPr="005C573A" w:rsidRDefault="00AB14AF" w:rsidP="005C573A">
            <w:pPr>
              <w:jc w:val="center"/>
              <w:rPr>
                <w:color w:val="000000"/>
                <w:sz w:val="16"/>
                <w:szCs w:val="16"/>
              </w:rPr>
            </w:pPr>
            <w:r w:rsidRPr="005C573A">
              <w:rPr>
                <w:color w:val="000000"/>
                <w:sz w:val="16"/>
                <w:szCs w:val="16"/>
              </w:rPr>
              <w:t>330</w:t>
            </w:r>
          </w:p>
        </w:tc>
        <w:tc>
          <w:tcPr>
            <w:tcW w:w="4662" w:type="dxa"/>
            <w:tcBorders>
              <w:top w:val="nil"/>
              <w:left w:val="nil"/>
              <w:bottom w:val="single" w:sz="4" w:space="0" w:color="auto"/>
              <w:right w:val="single" w:sz="4" w:space="0" w:color="auto"/>
            </w:tcBorders>
            <w:shd w:val="clear" w:color="auto" w:fill="auto"/>
            <w:vAlign w:val="center"/>
            <w:hideMark/>
          </w:tcPr>
          <w:p w14:paraId="4D256F1F" w14:textId="77777777" w:rsidR="00AB14AF" w:rsidRPr="005C573A" w:rsidRDefault="00AB14AF" w:rsidP="005C573A">
            <w:pPr>
              <w:rPr>
                <w:color w:val="000000"/>
                <w:sz w:val="16"/>
                <w:szCs w:val="16"/>
              </w:rPr>
            </w:pPr>
            <w:r w:rsidRPr="005C573A">
              <w:rPr>
                <w:color w:val="000000"/>
                <w:sz w:val="16"/>
                <w:szCs w:val="16"/>
              </w:rPr>
              <w:t xml:space="preserve">ФГБУН Институт мозга человека </w:t>
            </w:r>
            <w:proofErr w:type="spellStart"/>
            <w:r w:rsidRPr="005C573A">
              <w:rPr>
                <w:color w:val="000000"/>
                <w:sz w:val="16"/>
                <w:szCs w:val="16"/>
              </w:rPr>
              <w:t>им.Н.П.Бехтеревой</w:t>
            </w:r>
            <w:proofErr w:type="spellEnd"/>
            <w:r w:rsidRPr="005C573A">
              <w:rPr>
                <w:color w:val="000000"/>
                <w:sz w:val="16"/>
                <w:szCs w:val="16"/>
              </w:rPr>
              <w:t xml:space="preserve"> РАН</w:t>
            </w:r>
          </w:p>
        </w:tc>
        <w:tc>
          <w:tcPr>
            <w:tcW w:w="5954" w:type="dxa"/>
            <w:tcBorders>
              <w:top w:val="nil"/>
              <w:left w:val="nil"/>
              <w:bottom w:val="single" w:sz="4" w:space="0" w:color="auto"/>
              <w:right w:val="single" w:sz="4" w:space="0" w:color="auto"/>
            </w:tcBorders>
            <w:shd w:val="clear" w:color="auto" w:fill="auto"/>
            <w:vAlign w:val="center"/>
            <w:hideMark/>
          </w:tcPr>
          <w:p w14:paraId="3024E715" w14:textId="77777777" w:rsidR="00AB14AF" w:rsidRPr="005C573A" w:rsidRDefault="00AB14AF" w:rsidP="005C573A">
            <w:pPr>
              <w:rPr>
                <w:color w:val="000000"/>
                <w:sz w:val="16"/>
                <w:szCs w:val="16"/>
              </w:rPr>
            </w:pPr>
            <w:r w:rsidRPr="005C573A">
              <w:rPr>
                <w:color w:val="000000"/>
                <w:sz w:val="16"/>
                <w:szCs w:val="16"/>
              </w:rPr>
              <w:t>197376, г. Санкт-Петербург, ул. Академика Павлова, д. 12, корп. А</w:t>
            </w:r>
          </w:p>
        </w:tc>
        <w:tc>
          <w:tcPr>
            <w:tcW w:w="640" w:type="dxa"/>
            <w:tcBorders>
              <w:top w:val="nil"/>
              <w:left w:val="nil"/>
              <w:bottom w:val="single" w:sz="4" w:space="0" w:color="auto"/>
              <w:right w:val="single" w:sz="4" w:space="0" w:color="auto"/>
            </w:tcBorders>
            <w:shd w:val="clear" w:color="auto" w:fill="auto"/>
            <w:vAlign w:val="center"/>
            <w:hideMark/>
          </w:tcPr>
          <w:p w14:paraId="12C1DCE9" w14:textId="77777777" w:rsidR="00AB14AF" w:rsidRPr="005C573A" w:rsidRDefault="00AB14AF" w:rsidP="005C573A">
            <w:pPr>
              <w:jc w:val="center"/>
              <w:rPr>
                <w:color w:val="000000"/>
                <w:sz w:val="16"/>
                <w:szCs w:val="16"/>
              </w:rPr>
            </w:pPr>
            <w:r w:rsidRPr="005C573A">
              <w:rPr>
                <w:color w:val="000000"/>
                <w:sz w:val="16"/>
                <w:szCs w:val="16"/>
              </w:rPr>
              <w:t> </w:t>
            </w:r>
          </w:p>
        </w:tc>
        <w:tc>
          <w:tcPr>
            <w:tcW w:w="352" w:type="dxa"/>
            <w:tcBorders>
              <w:top w:val="nil"/>
              <w:left w:val="nil"/>
              <w:bottom w:val="single" w:sz="4" w:space="0" w:color="auto"/>
              <w:right w:val="single" w:sz="4" w:space="0" w:color="auto"/>
            </w:tcBorders>
            <w:shd w:val="clear" w:color="auto" w:fill="auto"/>
            <w:vAlign w:val="center"/>
            <w:hideMark/>
          </w:tcPr>
          <w:p w14:paraId="324486AD" w14:textId="77777777" w:rsidR="00AB14AF" w:rsidRPr="005C573A" w:rsidRDefault="00AB14AF" w:rsidP="005C573A">
            <w:pPr>
              <w:jc w:val="center"/>
              <w:rPr>
                <w:color w:val="000000"/>
                <w:sz w:val="16"/>
                <w:szCs w:val="16"/>
              </w:rPr>
            </w:pPr>
            <w:r w:rsidRPr="005C573A">
              <w:rPr>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09EF5EE3"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3F17DB3E"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142BCE2"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4854D808" w14:textId="77777777" w:rsidR="00AB14AF" w:rsidRPr="005C573A" w:rsidRDefault="00AB14AF" w:rsidP="005C573A">
            <w:pPr>
              <w:jc w:val="center"/>
              <w:rPr>
                <w:color w:val="000000"/>
                <w:sz w:val="16"/>
                <w:szCs w:val="16"/>
              </w:rPr>
            </w:pPr>
            <w:r w:rsidRPr="005C573A">
              <w:rPr>
                <w:color w:val="000000"/>
                <w:sz w:val="16"/>
                <w:szCs w:val="16"/>
              </w:rPr>
              <w:t>+</w:t>
            </w:r>
          </w:p>
        </w:tc>
        <w:tc>
          <w:tcPr>
            <w:tcW w:w="744" w:type="dxa"/>
            <w:tcBorders>
              <w:top w:val="nil"/>
              <w:left w:val="nil"/>
              <w:bottom w:val="single" w:sz="4" w:space="0" w:color="auto"/>
              <w:right w:val="single" w:sz="4" w:space="0" w:color="auto"/>
            </w:tcBorders>
            <w:shd w:val="clear" w:color="auto" w:fill="auto"/>
            <w:vAlign w:val="center"/>
            <w:hideMark/>
          </w:tcPr>
          <w:p w14:paraId="79F0920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1D1E2E2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00E41B38"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4C85F17" w14:textId="77777777" w:rsidR="00AB14AF" w:rsidRPr="005C573A" w:rsidRDefault="00AB14AF" w:rsidP="005C573A">
            <w:pPr>
              <w:jc w:val="center"/>
              <w:rPr>
                <w:color w:val="000000"/>
                <w:sz w:val="16"/>
                <w:szCs w:val="16"/>
              </w:rPr>
            </w:pPr>
            <w:r w:rsidRPr="005C573A">
              <w:rPr>
                <w:color w:val="000000"/>
                <w:sz w:val="16"/>
                <w:szCs w:val="16"/>
              </w:rPr>
              <w:t>331</w:t>
            </w:r>
          </w:p>
        </w:tc>
        <w:tc>
          <w:tcPr>
            <w:tcW w:w="4662" w:type="dxa"/>
            <w:tcBorders>
              <w:top w:val="nil"/>
              <w:left w:val="nil"/>
              <w:bottom w:val="single" w:sz="4" w:space="0" w:color="auto"/>
              <w:right w:val="single" w:sz="4" w:space="0" w:color="auto"/>
            </w:tcBorders>
            <w:shd w:val="clear" w:color="auto" w:fill="auto"/>
            <w:vAlign w:val="center"/>
            <w:hideMark/>
          </w:tcPr>
          <w:p w14:paraId="55F4D9D5" w14:textId="77777777" w:rsidR="00AB14AF" w:rsidRPr="005C573A" w:rsidRDefault="00AB14AF" w:rsidP="005C573A">
            <w:pPr>
              <w:rPr>
                <w:color w:val="000000"/>
                <w:sz w:val="16"/>
                <w:szCs w:val="16"/>
              </w:rPr>
            </w:pPr>
            <w:r w:rsidRPr="005C573A">
              <w:rPr>
                <w:color w:val="000000"/>
                <w:sz w:val="16"/>
                <w:szCs w:val="16"/>
              </w:rPr>
              <w:t xml:space="preserve">ГУП "Водоканал Санкт-Петербурга" </w:t>
            </w:r>
          </w:p>
        </w:tc>
        <w:tc>
          <w:tcPr>
            <w:tcW w:w="5954" w:type="dxa"/>
            <w:tcBorders>
              <w:top w:val="nil"/>
              <w:left w:val="nil"/>
              <w:bottom w:val="single" w:sz="4" w:space="0" w:color="auto"/>
              <w:right w:val="single" w:sz="4" w:space="0" w:color="auto"/>
            </w:tcBorders>
            <w:shd w:val="clear" w:color="auto" w:fill="auto"/>
            <w:vAlign w:val="center"/>
            <w:hideMark/>
          </w:tcPr>
          <w:p w14:paraId="2D55B079" w14:textId="77777777" w:rsidR="00AB14AF" w:rsidRPr="005C573A" w:rsidRDefault="00AB14AF" w:rsidP="005C573A">
            <w:pPr>
              <w:rPr>
                <w:color w:val="000000"/>
                <w:sz w:val="16"/>
                <w:szCs w:val="16"/>
              </w:rPr>
            </w:pPr>
            <w:r w:rsidRPr="005C573A">
              <w:rPr>
                <w:color w:val="000000"/>
                <w:sz w:val="16"/>
                <w:szCs w:val="16"/>
              </w:rPr>
              <w:t>г. Санкт-Петербург, ул. Кавалергардская, д. 42, корп. Я</w:t>
            </w:r>
          </w:p>
        </w:tc>
        <w:tc>
          <w:tcPr>
            <w:tcW w:w="640" w:type="dxa"/>
            <w:tcBorders>
              <w:top w:val="nil"/>
              <w:left w:val="nil"/>
              <w:bottom w:val="single" w:sz="4" w:space="0" w:color="auto"/>
              <w:right w:val="single" w:sz="4" w:space="0" w:color="auto"/>
            </w:tcBorders>
            <w:shd w:val="clear" w:color="auto" w:fill="auto"/>
            <w:vAlign w:val="center"/>
            <w:hideMark/>
          </w:tcPr>
          <w:p w14:paraId="4B5FE19B"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85ED45F"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9060AEB"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7DD9B02"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B907A10"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30A7859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5BCBA2A"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43E9B99"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2CA960B1"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9F4F6A1" w14:textId="77777777" w:rsidR="00AB14AF" w:rsidRPr="005C573A" w:rsidRDefault="00AB14AF" w:rsidP="005C573A">
            <w:pPr>
              <w:jc w:val="center"/>
              <w:rPr>
                <w:color w:val="000000"/>
                <w:sz w:val="16"/>
                <w:szCs w:val="16"/>
              </w:rPr>
            </w:pPr>
            <w:r w:rsidRPr="005C573A">
              <w:rPr>
                <w:color w:val="000000"/>
                <w:sz w:val="16"/>
                <w:szCs w:val="16"/>
              </w:rPr>
              <w:lastRenderedPageBreak/>
              <w:t>332</w:t>
            </w:r>
          </w:p>
        </w:tc>
        <w:tc>
          <w:tcPr>
            <w:tcW w:w="4662" w:type="dxa"/>
            <w:tcBorders>
              <w:top w:val="nil"/>
              <w:left w:val="nil"/>
              <w:bottom w:val="single" w:sz="4" w:space="0" w:color="auto"/>
              <w:right w:val="single" w:sz="4" w:space="0" w:color="auto"/>
            </w:tcBorders>
            <w:shd w:val="clear" w:color="auto" w:fill="auto"/>
            <w:vAlign w:val="center"/>
            <w:hideMark/>
          </w:tcPr>
          <w:p w14:paraId="55A65CAC" w14:textId="77777777" w:rsidR="00AB14AF" w:rsidRPr="005C573A" w:rsidRDefault="00AB14AF" w:rsidP="005C573A">
            <w:pPr>
              <w:rPr>
                <w:color w:val="000000"/>
                <w:sz w:val="16"/>
                <w:szCs w:val="16"/>
              </w:rPr>
            </w:pPr>
            <w:r w:rsidRPr="005C573A">
              <w:rPr>
                <w:color w:val="000000"/>
                <w:sz w:val="16"/>
                <w:szCs w:val="16"/>
              </w:rPr>
              <w:t>ГУП "Водоканал Санкт-Петербурга" (Московский пр.)</w:t>
            </w:r>
          </w:p>
        </w:tc>
        <w:tc>
          <w:tcPr>
            <w:tcW w:w="5954" w:type="dxa"/>
            <w:tcBorders>
              <w:top w:val="nil"/>
              <w:left w:val="nil"/>
              <w:bottom w:val="single" w:sz="4" w:space="0" w:color="auto"/>
              <w:right w:val="single" w:sz="4" w:space="0" w:color="auto"/>
            </w:tcBorders>
            <w:shd w:val="clear" w:color="auto" w:fill="auto"/>
            <w:vAlign w:val="center"/>
            <w:hideMark/>
          </w:tcPr>
          <w:p w14:paraId="6A3E2426" w14:textId="77777777" w:rsidR="00AB14AF" w:rsidRPr="005C573A" w:rsidRDefault="00AB14AF" w:rsidP="005C573A">
            <w:pPr>
              <w:rPr>
                <w:color w:val="000000"/>
                <w:sz w:val="16"/>
                <w:szCs w:val="16"/>
              </w:rPr>
            </w:pPr>
            <w:r w:rsidRPr="005C573A">
              <w:rPr>
                <w:color w:val="000000"/>
                <w:sz w:val="16"/>
                <w:szCs w:val="16"/>
              </w:rPr>
              <w:t>196084, г. Санкт-Петербург, ул. Московский проспект, д. 103, корп. 2,  литер Н</w:t>
            </w:r>
          </w:p>
        </w:tc>
        <w:tc>
          <w:tcPr>
            <w:tcW w:w="640" w:type="dxa"/>
            <w:tcBorders>
              <w:top w:val="nil"/>
              <w:left w:val="nil"/>
              <w:bottom w:val="single" w:sz="4" w:space="0" w:color="auto"/>
              <w:right w:val="single" w:sz="4" w:space="0" w:color="auto"/>
            </w:tcBorders>
            <w:shd w:val="clear" w:color="auto" w:fill="auto"/>
            <w:vAlign w:val="center"/>
            <w:hideMark/>
          </w:tcPr>
          <w:p w14:paraId="6CFDB4B2"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C0A0A4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0838F1C8"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0BA02AAD"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1A91D7FC"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6817ADAB"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6F6E722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7B1D433C"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2F02938"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8EF1E92" w14:textId="77777777" w:rsidR="00AB14AF" w:rsidRPr="005C573A" w:rsidRDefault="00AB14AF" w:rsidP="005C573A">
            <w:pPr>
              <w:jc w:val="center"/>
              <w:rPr>
                <w:color w:val="000000"/>
                <w:sz w:val="16"/>
                <w:szCs w:val="16"/>
              </w:rPr>
            </w:pPr>
            <w:r w:rsidRPr="005C573A">
              <w:rPr>
                <w:color w:val="000000"/>
                <w:sz w:val="16"/>
                <w:szCs w:val="16"/>
              </w:rPr>
              <w:t>333</w:t>
            </w:r>
          </w:p>
        </w:tc>
        <w:tc>
          <w:tcPr>
            <w:tcW w:w="4662" w:type="dxa"/>
            <w:tcBorders>
              <w:top w:val="nil"/>
              <w:left w:val="nil"/>
              <w:bottom w:val="single" w:sz="4" w:space="0" w:color="auto"/>
              <w:right w:val="single" w:sz="4" w:space="0" w:color="auto"/>
            </w:tcBorders>
            <w:shd w:val="clear" w:color="auto" w:fill="auto"/>
            <w:vAlign w:val="center"/>
            <w:hideMark/>
          </w:tcPr>
          <w:p w14:paraId="0874B0B1" w14:textId="77777777" w:rsidR="00AB14AF" w:rsidRPr="005C573A" w:rsidRDefault="00AB14AF" w:rsidP="005C573A">
            <w:pPr>
              <w:rPr>
                <w:color w:val="000000"/>
                <w:sz w:val="16"/>
                <w:szCs w:val="16"/>
              </w:rPr>
            </w:pPr>
            <w:r w:rsidRPr="005C573A">
              <w:rPr>
                <w:color w:val="000000"/>
                <w:sz w:val="16"/>
                <w:szCs w:val="16"/>
              </w:rPr>
              <w:t>ГУП "Водоканал Санкт-Петербурга" (Шпалерная)</w:t>
            </w:r>
          </w:p>
        </w:tc>
        <w:tc>
          <w:tcPr>
            <w:tcW w:w="5954" w:type="dxa"/>
            <w:tcBorders>
              <w:top w:val="nil"/>
              <w:left w:val="nil"/>
              <w:bottom w:val="single" w:sz="4" w:space="0" w:color="auto"/>
              <w:right w:val="single" w:sz="4" w:space="0" w:color="auto"/>
            </w:tcBorders>
            <w:shd w:val="clear" w:color="auto" w:fill="auto"/>
            <w:vAlign w:val="center"/>
            <w:hideMark/>
          </w:tcPr>
          <w:p w14:paraId="7FAB2E45" w14:textId="77777777" w:rsidR="00AB14AF" w:rsidRPr="005C573A" w:rsidRDefault="00AB14AF" w:rsidP="005C573A">
            <w:pPr>
              <w:rPr>
                <w:color w:val="000000"/>
                <w:sz w:val="16"/>
                <w:szCs w:val="16"/>
              </w:rPr>
            </w:pPr>
            <w:r w:rsidRPr="005C573A">
              <w:rPr>
                <w:color w:val="000000"/>
                <w:sz w:val="16"/>
                <w:szCs w:val="16"/>
              </w:rPr>
              <w:t xml:space="preserve">191015, г. Санкт-Петербург, ул. Шпалерная, д. 56,  литер АК,  </w:t>
            </w:r>
            <w:proofErr w:type="spellStart"/>
            <w:r w:rsidRPr="005C573A">
              <w:rPr>
                <w:color w:val="000000"/>
                <w:sz w:val="16"/>
                <w:szCs w:val="16"/>
              </w:rPr>
              <w:t>пом</w:t>
            </w:r>
            <w:proofErr w:type="spellEnd"/>
            <w:r w:rsidRPr="005C573A">
              <w:rPr>
                <w:color w:val="000000"/>
                <w:sz w:val="16"/>
                <w:szCs w:val="16"/>
              </w:rPr>
              <w:t xml:space="preserve"> 3Н</w:t>
            </w:r>
          </w:p>
        </w:tc>
        <w:tc>
          <w:tcPr>
            <w:tcW w:w="640" w:type="dxa"/>
            <w:tcBorders>
              <w:top w:val="nil"/>
              <w:left w:val="nil"/>
              <w:bottom w:val="single" w:sz="4" w:space="0" w:color="auto"/>
              <w:right w:val="single" w:sz="4" w:space="0" w:color="auto"/>
            </w:tcBorders>
            <w:shd w:val="clear" w:color="auto" w:fill="auto"/>
            <w:vAlign w:val="center"/>
            <w:hideMark/>
          </w:tcPr>
          <w:p w14:paraId="651B0134"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580A16B5"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16161066"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677FC915"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2C521507" w14:textId="77777777" w:rsidR="00AB14AF" w:rsidRPr="005C573A" w:rsidRDefault="00AB14AF" w:rsidP="005C573A">
            <w:pPr>
              <w:jc w:val="center"/>
              <w:rPr>
                <w:color w:val="000000"/>
                <w:sz w:val="16"/>
                <w:szCs w:val="16"/>
              </w:rPr>
            </w:pPr>
            <w:r w:rsidRPr="005C573A">
              <w:rPr>
                <w:color w:val="000000"/>
                <w:sz w:val="16"/>
                <w:szCs w:val="16"/>
              </w:rPr>
              <w:t> </w:t>
            </w:r>
          </w:p>
        </w:tc>
        <w:tc>
          <w:tcPr>
            <w:tcW w:w="400" w:type="dxa"/>
            <w:tcBorders>
              <w:top w:val="nil"/>
              <w:left w:val="nil"/>
              <w:bottom w:val="single" w:sz="4" w:space="0" w:color="auto"/>
              <w:right w:val="single" w:sz="4" w:space="0" w:color="auto"/>
            </w:tcBorders>
            <w:shd w:val="clear" w:color="auto" w:fill="auto"/>
            <w:vAlign w:val="center"/>
            <w:hideMark/>
          </w:tcPr>
          <w:p w14:paraId="63FD84AF"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0FD810EF"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F0E4EC1" w14:textId="77777777" w:rsidR="00AB14AF" w:rsidRPr="005C573A" w:rsidRDefault="00AB14AF" w:rsidP="005C573A">
            <w:pPr>
              <w:jc w:val="center"/>
              <w:rPr>
                <w:color w:val="000000"/>
                <w:sz w:val="16"/>
                <w:szCs w:val="16"/>
              </w:rPr>
            </w:pPr>
            <w:r w:rsidRPr="005C573A">
              <w:rPr>
                <w:color w:val="000000"/>
                <w:sz w:val="16"/>
                <w:szCs w:val="16"/>
              </w:rPr>
              <w:t> </w:t>
            </w:r>
          </w:p>
        </w:tc>
      </w:tr>
      <w:tr w:rsidR="00AB14AF" w:rsidRPr="005C573A" w14:paraId="1114A98E" w14:textId="77777777" w:rsidTr="00212615">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269FA6D" w14:textId="77777777" w:rsidR="00AB14AF" w:rsidRPr="005C573A" w:rsidRDefault="00AB14AF" w:rsidP="005C573A">
            <w:pPr>
              <w:jc w:val="center"/>
              <w:rPr>
                <w:color w:val="000000"/>
                <w:sz w:val="16"/>
                <w:szCs w:val="16"/>
              </w:rPr>
            </w:pPr>
            <w:r w:rsidRPr="005C573A">
              <w:rPr>
                <w:color w:val="000000"/>
                <w:sz w:val="16"/>
                <w:szCs w:val="16"/>
              </w:rPr>
              <w:t>334</w:t>
            </w:r>
          </w:p>
        </w:tc>
        <w:tc>
          <w:tcPr>
            <w:tcW w:w="4662" w:type="dxa"/>
            <w:tcBorders>
              <w:top w:val="nil"/>
              <w:left w:val="nil"/>
              <w:bottom w:val="single" w:sz="4" w:space="0" w:color="auto"/>
              <w:right w:val="single" w:sz="4" w:space="0" w:color="auto"/>
            </w:tcBorders>
            <w:shd w:val="clear" w:color="auto" w:fill="auto"/>
            <w:vAlign w:val="center"/>
            <w:hideMark/>
          </w:tcPr>
          <w:p w14:paraId="56B8DA19" w14:textId="77777777" w:rsidR="00AB14AF" w:rsidRPr="005C573A" w:rsidRDefault="00AB14AF" w:rsidP="005C573A">
            <w:pPr>
              <w:rPr>
                <w:color w:val="000000"/>
                <w:sz w:val="16"/>
                <w:szCs w:val="16"/>
              </w:rPr>
            </w:pPr>
            <w:r w:rsidRPr="005C573A">
              <w:rPr>
                <w:color w:val="000000"/>
                <w:sz w:val="16"/>
                <w:szCs w:val="16"/>
              </w:rPr>
              <w:t>ООО "Центр МРТ "ОНА"</w:t>
            </w:r>
          </w:p>
        </w:tc>
        <w:tc>
          <w:tcPr>
            <w:tcW w:w="5954" w:type="dxa"/>
            <w:tcBorders>
              <w:top w:val="nil"/>
              <w:left w:val="nil"/>
              <w:bottom w:val="single" w:sz="4" w:space="0" w:color="auto"/>
              <w:right w:val="single" w:sz="4" w:space="0" w:color="auto"/>
            </w:tcBorders>
            <w:shd w:val="clear" w:color="auto" w:fill="auto"/>
            <w:vAlign w:val="center"/>
            <w:hideMark/>
          </w:tcPr>
          <w:p w14:paraId="0C93DB42" w14:textId="77777777" w:rsidR="00AB14AF" w:rsidRPr="005C573A" w:rsidRDefault="00AB14AF" w:rsidP="005C573A">
            <w:pPr>
              <w:rPr>
                <w:color w:val="000000"/>
                <w:sz w:val="16"/>
                <w:szCs w:val="16"/>
              </w:rPr>
            </w:pPr>
            <w:r w:rsidRPr="005C573A">
              <w:rPr>
                <w:color w:val="000000"/>
                <w:sz w:val="16"/>
                <w:szCs w:val="16"/>
              </w:rPr>
              <w:t>г. Санкт-Петербург, ул. Ветеранов пр-т, д. 56</w:t>
            </w:r>
          </w:p>
        </w:tc>
        <w:tc>
          <w:tcPr>
            <w:tcW w:w="640" w:type="dxa"/>
            <w:tcBorders>
              <w:top w:val="nil"/>
              <w:left w:val="nil"/>
              <w:bottom w:val="single" w:sz="4" w:space="0" w:color="auto"/>
              <w:right w:val="single" w:sz="4" w:space="0" w:color="auto"/>
            </w:tcBorders>
            <w:shd w:val="clear" w:color="auto" w:fill="auto"/>
            <w:vAlign w:val="center"/>
            <w:hideMark/>
          </w:tcPr>
          <w:p w14:paraId="1F4F3537" w14:textId="77777777" w:rsidR="00AB14AF" w:rsidRPr="005C573A" w:rsidRDefault="00AB14AF" w:rsidP="005C573A">
            <w:pPr>
              <w:jc w:val="center"/>
              <w:rPr>
                <w:color w:val="000000"/>
                <w:sz w:val="16"/>
                <w:szCs w:val="16"/>
              </w:rPr>
            </w:pPr>
            <w:r w:rsidRPr="005C573A">
              <w:rPr>
                <w:color w:val="000000"/>
                <w:sz w:val="16"/>
                <w:szCs w:val="16"/>
              </w:rPr>
              <w:t>+</w:t>
            </w:r>
          </w:p>
        </w:tc>
        <w:tc>
          <w:tcPr>
            <w:tcW w:w="352" w:type="dxa"/>
            <w:tcBorders>
              <w:top w:val="nil"/>
              <w:left w:val="nil"/>
              <w:bottom w:val="single" w:sz="4" w:space="0" w:color="auto"/>
              <w:right w:val="single" w:sz="4" w:space="0" w:color="auto"/>
            </w:tcBorders>
            <w:shd w:val="clear" w:color="auto" w:fill="auto"/>
            <w:vAlign w:val="center"/>
            <w:hideMark/>
          </w:tcPr>
          <w:p w14:paraId="3CB94856" w14:textId="77777777" w:rsidR="00AB14AF" w:rsidRPr="005C573A" w:rsidRDefault="00AB14AF" w:rsidP="005C573A">
            <w:pPr>
              <w:jc w:val="center"/>
              <w:rPr>
                <w:color w:val="000000"/>
                <w:sz w:val="16"/>
                <w:szCs w:val="16"/>
              </w:rPr>
            </w:pPr>
            <w:r w:rsidRPr="005C573A">
              <w:rPr>
                <w:color w:val="000000"/>
                <w:sz w:val="16"/>
                <w:szCs w:val="16"/>
              </w:rPr>
              <w:t> </w:t>
            </w:r>
          </w:p>
        </w:tc>
        <w:tc>
          <w:tcPr>
            <w:tcW w:w="640" w:type="dxa"/>
            <w:tcBorders>
              <w:top w:val="nil"/>
              <w:left w:val="nil"/>
              <w:bottom w:val="single" w:sz="4" w:space="0" w:color="auto"/>
              <w:right w:val="single" w:sz="4" w:space="0" w:color="auto"/>
            </w:tcBorders>
            <w:shd w:val="clear" w:color="auto" w:fill="auto"/>
            <w:vAlign w:val="center"/>
            <w:hideMark/>
          </w:tcPr>
          <w:p w14:paraId="2B18DE6A" w14:textId="77777777" w:rsidR="00AB14AF" w:rsidRPr="005C573A" w:rsidRDefault="00AB14AF" w:rsidP="005C573A">
            <w:pPr>
              <w:jc w:val="center"/>
              <w:rPr>
                <w:color w:val="000000"/>
                <w:sz w:val="16"/>
                <w:szCs w:val="16"/>
              </w:rPr>
            </w:pPr>
            <w:r w:rsidRPr="005C573A">
              <w:rPr>
                <w:color w:val="000000"/>
                <w:sz w:val="16"/>
                <w:szCs w:val="16"/>
              </w:rPr>
              <w:t> </w:t>
            </w:r>
          </w:p>
        </w:tc>
        <w:tc>
          <w:tcPr>
            <w:tcW w:w="495" w:type="dxa"/>
            <w:tcBorders>
              <w:top w:val="nil"/>
              <w:left w:val="nil"/>
              <w:bottom w:val="single" w:sz="4" w:space="0" w:color="auto"/>
              <w:right w:val="single" w:sz="4" w:space="0" w:color="auto"/>
            </w:tcBorders>
            <w:shd w:val="clear" w:color="auto" w:fill="auto"/>
            <w:vAlign w:val="center"/>
            <w:hideMark/>
          </w:tcPr>
          <w:p w14:paraId="741953CF" w14:textId="77777777" w:rsidR="00AB14AF" w:rsidRPr="005C573A" w:rsidRDefault="00AB14AF" w:rsidP="005C573A">
            <w:pPr>
              <w:jc w:val="center"/>
              <w:rPr>
                <w:color w:val="000000"/>
                <w:sz w:val="16"/>
                <w:szCs w:val="16"/>
              </w:rPr>
            </w:pPr>
            <w:r w:rsidRPr="005C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AB11B19" w14:textId="77777777" w:rsidR="00AB14AF" w:rsidRPr="005C573A" w:rsidRDefault="00AB14AF" w:rsidP="005C573A">
            <w:pPr>
              <w:jc w:val="center"/>
              <w:rPr>
                <w:color w:val="000000"/>
                <w:sz w:val="16"/>
                <w:szCs w:val="16"/>
              </w:rPr>
            </w:pPr>
            <w:r w:rsidRPr="005C573A">
              <w:rPr>
                <w:color w:val="000000"/>
                <w:sz w:val="16"/>
                <w:szCs w:val="16"/>
              </w:rPr>
              <w:t>+</w:t>
            </w:r>
          </w:p>
        </w:tc>
        <w:tc>
          <w:tcPr>
            <w:tcW w:w="400" w:type="dxa"/>
            <w:tcBorders>
              <w:top w:val="nil"/>
              <w:left w:val="nil"/>
              <w:bottom w:val="single" w:sz="4" w:space="0" w:color="auto"/>
              <w:right w:val="single" w:sz="4" w:space="0" w:color="auto"/>
            </w:tcBorders>
            <w:shd w:val="clear" w:color="auto" w:fill="auto"/>
            <w:vAlign w:val="center"/>
            <w:hideMark/>
          </w:tcPr>
          <w:p w14:paraId="47693AF7" w14:textId="77777777" w:rsidR="00AB14AF" w:rsidRPr="005C573A" w:rsidRDefault="00AB14AF" w:rsidP="005C573A">
            <w:pPr>
              <w:jc w:val="center"/>
              <w:rPr>
                <w:color w:val="000000"/>
                <w:sz w:val="16"/>
                <w:szCs w:val="16"/>
              </w:rPr>
            </w:pPr>
            <w:r w:rsidRPr="005C573A">
              <w:rPr>
                <w:color w:val="000000"/>
                <w:sz w:val="16"/>
                <w:szCs w:val="16"/>
              </w:rPr>
              <w:t> </w:t>
            </w:r>
          </w:p>
        </w:tc>
        <w:tc>
          <w:tcPr>
            <w:tcW w:w="744" w:type="dxa"/>
            <w:tcBorders>
              <w:top w:val="nil"/>
              <w:left w:val="nil"/>
              <w:bottom w:val="single" w:sz="4" w:space="0" w:color="auto"/>
              <w:right w:val="single" w:sz="4" w:space="0" w:color="auto"/>
            </w:tcBorders>
            <w:shd w:val="clear" w:color="auto" w:fill="auto"/>
            <w:vAlign w:val="center"/>
            <w:hideMark/>
          </w:tcPr>
          <w:p w14:paraId="2B07E801" w14:textId="77777777" w:rsidR="00AB14AF" w:rsidRPr="005C573A" w:rsidRDefault="00AB14AF" w:rsidP="005C573A">
            <w:pPr>
              <w:jc w:val="center"/>
              <w:rPr>
                <w:color w:val="000000"/>
                <w:sz w:val="16"/>
                <w:szCs w:val="16"/>
              </w:rPr>
            </w:pPr>
            <w:r w:rsidRPr="005C573A">
              <w:rPr>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695C32C5" w14:textId="77777777" w:rsidR="00AB14AF" w:rsidRPr="005C573A" w:rsidRDefault="00AB14AF" w:rsidP="005C573A">
            <w:pPr>
              <w:jc w:val="center"/>
              <w:rPr>
                <w:color w:val="000000"/>
                <w:sz w:val="16"/>
                <w:szCs w:val="16"/>
              </w:rPr>
            </w:pPr>
            <w:r w:rsidRPr="005C573A">
              <w:rPr>
                <w:color w:val="000000"/>
                <w:sz w:val="16"/>
                <w:szCs w:val="16"/>
              </w:rPr>
              <w:t> </w:t>
            </w:r>
          </w:p>
        </w:tc>
      </w:tr>
    </w:tbl>
    <w:p w14:paraId="60B954F8" w14:textId="77777777" w:rsidR="00881F4D" w:rsidRPr="0029725E" w:rsidRDefault="0029725E" w:rsidP="0086544C">
      <w:pPr>
        <w:pStyle w:val="afff0"/>
        <w:shd w:val="clear" w:color="auto" w:fill="FFFFFF"/>
        <w:tabs>
          <w:tab w:val="left" w:pos="1134"/>
        </w:tabs>
        <w:spacing w:before="360" w:after="0" w:line="240" w:lineRule="auto"/>
        <w:ind w:left="360"/>
        <w:contextualSpacing w:val="0"/>
        <w:jc w:val="both"/>
        <w:rPr>
          <w:rFonts w:ascii="Times New Roman" w:hAnsi="Times New Roman"/>
          <w:bCs/>
          <w:color w:val="000000"/>
        </w:rPr>
      </w:pPr>
      <w:r w:rsidRPr="0029725E">
        <w:rPr>
          <w:rFonts w:ascii="Times New Roman" w:hAnsi="Times New Roman"/>
          <w:bCs/>
          <w:color w:val="000000"/>
        </w:rPr>
        <w:t xml:space="preserve">* При обнаружении </w:t>
      </w:r>
      <w:r>
        <w:rPr>
          <w:rFonts w:ascii="Times New Roman" w:hAnsi="Times New Roman"/>
          <w:bCs/>
          <w:color w:val="000000"/>
        </w:rPr>
        <w:t>ошибочных</w:t>
      </w:r>
      <w:r w:rsidR="00F743C1">
        <w:rPr>
          <w:rFonts w:ascii="Times New Roman" w:hAnsi="Times New Roman"/>
          <w:bCs/>
          <w:color w:val="000000"/>
        </w:rPr>
        <w:t xml:space="preserve"> и/или неактуальных</w:t>
      </w:r>
      <w:r>
        <w:rPr>
          <w:rFonts w:ascii="Times New Roman" w:hAnsi="Times New Roman"/>
          <w:bCs/>
          <w:color w:val="000000"/>
        </w:rPr>
        <w:t xml:space="preserve"> данных </w:t>
      </w:r>
      <w:r w:rsidR="00AB5197">
        <w:rPr>
          <w:rFonts w:ascii="Times New Roman" w:hAnsi="Times New Roman"/>
          <w:bCs/>
          <w:color w:val="000000"/>
        </w:rPr>
        <w:t>ЛПУ (смена наименования, адреса, прекращение деятельности и пр.),</w:t>
      </w:r>
      <w:r>
        <w:rPr>
          <w:rFonts w:ascii="Times New Roman" w:hAnsi="Times New Roman"/>
          <w:bCs/>
          <w:color w:val="000000"/>
        </w:rPr>
        <w:t xml:space="preserve"> приведенн</w:t>
      </w:r>
      <w:r w:rsidR="00AB5197">
        <w:rPr>
          <w:rFonts w:ascii="Times New Roman" w:hAnsi="Times New Roman"/>
          <w:bCs/>
          <w:color w:val="000000"/>
        </w:rPr>
        <w:t>ых в</w:t>
      </w:r>
      <w:r>
        <w:rPr>
          <w:rFonts w:ascii="Times New Roman" w:hAnsi="Times New Roman"/>
          <w:bCs/>
          <w:color w:val="000000"/>
        </w:rPr>
        <w:t xml:space="preserve"> перечн</w:t>
      </w:r>
      <w:r w:rsidR="00AB5197">
        <w:rPr>
          <w:rFonts w:ascii="Times New Roman" w:hAnsi="Times New Roman"/>
          <w:bCs/>
          <w:color w:val="000000"/>
        </w:rPr>
        <w:t xml:space="preserve">е, </w:t>
      </w:r>
      <w:r w:rsidR="00F743C1">
        <w:rPr>
          <w:rFonts w:ascii="Times New Roman" w:hAnsi="Times New Roman"/>
          <w:bCs/>
          <w:color w:val="000000"/>
        </w:rPr>
        <w:t>допускается внесение корректных данных участником закупки</w:t>
      </w:r>
      <w:r w:rsidR="00AB5197">
        <w:rPr>
          <w:rFonts w:ascii="Times New Roman" w:hAnsi="Times New Roman"/>
          <w:bCs/>
          <w:color w:val="000000"/>
        </w:rPr>
        <w:t xml:space="preserve"> или исключение ЛПУ из перечня (в случае прекращения деятельности ЛПУ) </w:t>
      </w:r>
      <w:r w:rsidR="00F743C1">
        <w:rPr>
          <w:rFonts w:ascii="Times New Roman" w:hAnsi="Times New Roman"/>
          <w:bCs/>
          <w:color w:val="000000"/>
        </w:rPr>
        <w:t xml:space="preserve">в рамках подготавливаемой им конкурсной документации, </w:t>
      </w:r>
      <w:r w:rsidR="00B51C24">
        <w:rPr>
          <w:rFonts w:ascii="Times New Roman" w:hAnsi="Times New Roman"/>
          <w:bCs/>
          <w:color w:val="000000"/>
        </w:rPr>
        <w:t>предварительно уведомив об этом</w:t>
      </w:r>
      <w:r w:rsidR="00F743C1">
        <w:rPr>
          <w:rFonts w:ascii="Times New Roman" w:hAnsi="Times New Roman"/>
          <w:bCs/>
          <w:color w:val="000000"/>
        </w:rPr>
        <w:t xml:space="preserve"> инициатора закупки. </w:t>
      </w:r>
    </w:p>
    <w:p w14:paraId="40FDAAA0" w14:textId="77777777" w:rsidR="00CD162D" w:rsidRPr="00CD162D" w:rsidRDefault="00CD162D" w:rsidP="00CD162D">
      <w:pPr>
        <w:rPr>
          <w:vanish/>
        </w:rPr>
      </w:pPr>
    </w:p>
    <w:sectPr w:rsidR="00CD162D" w:rsidRPr="00CD162D" w:rsidSect="00237781">
      <w:pgSz w:w="16838" w:h="11906" w:orient="landscape"/>
      <w:pgMar w:top="1259" w:right="822" w:bottom="851" w:left="851"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3C3E9" w14:textId="77777777" w:rsidR="0049166F" w:rsidRDefault="0049166F">
      <w:r>
        <w:separator/>
      </w:r>
    </w:p>
  </w:endnote>
  <w:endnote w:type="continuationSeparator" w:id="0">
    <w:p w14:paraId="5E81F914" w14:textId="77777777" w:rsidR="0049166F" w:rsidRDefault="00491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CC"/>
    <w:family w:val="roman"/>
    <w:pitch w:val="variable"/>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4D"/>
    <w:family w:val="swiss"/>
    <w:notTrueType/>
    <w:pitch w:val="variable"/>
    <w:sig w:usb0="00000003" w:usb1="00000000" w:usb2="00000000" w:usb3="00000000" w:csb0="00000001" w:csb1="00000000"/>
  </w:font>
  <w:font w:name="Times New Roman Bold">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BF91" w14:textId="77777777" w:rsidR="001B4D45" w:rsidRDefault="001B4D45">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33C5B0" w14:textId="77777777" w:rsidR="001B4D45" w:rsidRDefault="001B4D45">
    <w:pPr>
      <w:pStyle w:val="af4"/>
      <w:ind w:right="360"/>
    </w:pPr>
  </w:p>
  <w:p w14:paraId="2F33E1A0" w14:textId="77777777" w:rsidR="001B4D45" w:rsidRDefault="001B4D4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rPr>
      <w:id w:val="240221413"/>
      <w:docPartObj>
        <w:docPartGallery w:val="Page Numbers (Bottom of Page)"/>
        <w:docPartUnique/>
      </w:docPartObj>
    </w:sdtPr>
    <w:sdtEndPr/>
    <w:sdtContent>
      <w:sdt>
        <w:sdtPr>
          <w:rPr>
            <w:sz w:val="14"/>
          </w:rPr>
          <w:id w:val="-1457796868"/>
          <w:docPartObj>
            <w:docPartGallery w:val="Page Numbers (Top of Page)"/>
            <w:docPartUnique/>
          </w:docPartObj>
        </w:sdtPr>
        <w:sdtEndPr/>
        <w:sdtContent>
          <w:p w14:paraId="28F6F9D6" w14:textId="77777777" w:rsidR="001B4D45" w:rsidRPr="001B6AB7" w:rsidRDefault="001B4D45" w:rsidP="001B6AB7">
            <w:pPr>
              <w:pStyle w:val="af4"/>
              <w:pBdr>
                <w:top w:val="single" w:sz="4" w:space="1" w:color="auto"/>
              </w:pBdr>
              <w:jc w:val="right"/>
              <w:rPr>
                <w:sz w:val="14"/>
              </w:rPr>
            </w:pPr>
            <w:r w:rsidRPr="001B6AB7">
              <w:rPr>
                <w:sz w:val="14"/>
              </w:rPr>
              <w:t xml:space="preserve">Страница </w:t>
            </w:r>
            <w:r w:rsidRPr="001B6AB7">
              <w:rPr>
                <w:b/>
                <w:bCs/>
                <w:sz w:val="14"/>
              </w:rPr>
              <w:fldChar w:fldCharType="begin"/>
            </w:r>
            <w:r w:rsidRPr="001B6AB7">
              <w:rPr>
                <w:b/>
                <w:bCs/>
                <w:sz w:val="14"/>
              </w:rPr>
              <w:instrText>PAGE</w:instrText>
            </w:r>
            <w:r w:rsidRPr="001B6AB7">
              <w:rPr>
                <w:b/>
                <w:bCs/>
                <w:sz w:val="14"/>
              </w:rPr>
              <w:fldChar w:fldCharType="separate"/>
            </w:r>
            <w:r w:rsidR="004F64E5">
              <w:rPr>
                <w:b/>
                <w:bCs/>
                <w:noProof/>
                <w:sz w:val="14"/>
              </w:rPr>
              <w:t>2</w:t>
            </w:r>
            <w:r w:rsidRPr="001B6AB7">
              <w:rPr>
                <w:b/>
                <w:bCs/>
                <w:sz w:val="14"/>
              </w:rPr>
              <w:fldChar w:fldCharType="end"/>
            </w:r>
            <w:r w:rsidRPr="001B6AB7">
              <w:rPr>
                <w:sz w:val="14"/>
              </w:rPr>
              <w:t xml:space="preserve"> из </w:t>
            </w:r>
            <w:r w:rsidRPr="001B6AB7">
              <w:rPr>
                <w:b/>
                <w:bCs/>
                <w:sz w:val="14"/>
              </w:rPr>
              <w:fldChar w:fldCharType="begin"/>
            </w:r>
            <w:r w:rsidRPr="001B6AB7">
              <w:rPr>
                <w:b/>
                <w:bCs/>
                <w:sz w:val="14"/>
              </w:rPr>
              <w:instrText>NUMPAGES</w:instrText>
            </w:r>
            <w:r w:rsidRPr="001B6AB7">
              <w:rPr>
                <w:b/>
                <w:bCs/>
                <w:sz w:val="14"/>
              </w:rPr>
              <w:fldChar w:fldCharType="separate"/>
            </w:r>
            <w:r w:rsidR="004F64E5">
              <w:rPr>
                <w:b/>
                <w:bCs/>
                <w:noProof/>
                <w:sz w:val="14"/>
              </w:rPr>
              <w:t>18</w:t>
            </w:r>
            <w:r w:rsidRPr="001B6AB7">
              <w:rPr>
                <w:b/>
                <w:bCs/>
                <w:sz w:val="14"/>
              </w:rPr>
              <w:fldChar w:fldCharType="end"/>
            </w:r>
          </w:p>
        </w:sdtContent>
      </w:sdt>
    </w:sdtContent>
  </w:sdt>
  <w:p w14:paraId="25DB5F16" w14:textId="77777777" w:rsidR="001B4D45" w:rsidRDefault="001B4D45">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0D0C" w14:textId="77777777" w:rsidR="0049166F" w:rsidRDefault="0049166F">
      <w:r>
        <w:separator/>
      </w:r>
    </w:p>
  </w:footnote>
  <w:footnote w:type="continuationSeparator" w:id="0">
    <w:p w14:paraId="2B7197D6" w14:textId="77777777" w:rsidR="0049166F" w:rsidRDefault="00491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B6CA4" w14:textId="77777777" w:rsidR="001B4D45" w:rsidRDefault="001B4D45">
    <w:pPr>
      <w:pStyle w:val="aa"/>
    </w:pPr>
  </w:p>
  <w:tbl>
    <w:tblPr>
      <w:tblStyle w:val="aff3"/>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7290"/>
    </w:tblGrid>
    <w:tr w:rsidR="001B4D45" w:rsidRPr="001B6AB7" w14:paraId="5A3F82F1" w14:textId="77777777" w:rsidTr="001B6AB7">
      <w:tc>
        <w:tcPr>
          <w:tcW w:w="2518" w:type="dxa"/>
        </w:tcPr>
        <w:p w14:paraId="2173A287" w14:textId="77777777" w:rsidR="001B4D45" w:rsidRPr="001B6AB7" w:rsidRDefault="001B4D45">
          <w:pPr>
            <w:pStyle w:val="aa"/>
            <w:rPr>
              <w:b/>
              <w:sz w:val="16"/>
            </w:rPr>
          </w:pPr>
          <w:r w:rsidRPr="001B6AB7">
            <w:rPr>
              <w:b/>
              <w:sz w:val="16"/>
            </w:rPr>
            <w:t>АО «ЛЕНМОРНИИПРОЕКТ»</w:t>
          </w:r>
        </w:p>
      </w:tc>
      <w:tc>
        <w:tcPr>
          <w:tcW w:w="7494" w:type="dxa"/>
        </w:tcPr>
        <w:p w14:paraId="6C2ECB70" w14:textId="77777777" w:rsidR="001B4D45" w:rsidRPr="001B6AB7" w:rsidRDefault="001B4D45" w:rsidP="00C41C4A">
          <w:pPr>
            <w:pStyle w:val="aa"/>
            <w:jc w:val="right"/>
            <w:rPr>
              <w:sz w:val="16"/>
            </w:rPr>
          </w:pPr>
          <w:r>
            <w:rPr>
              <w:sz w:val="16"/>
            </w:rPr>
            <w:t xml:space="preserve">Закупка на тему «Оказание услуг по добровольному страхованию сотрудников на период 2022-2023 гг.» </w:t>
          </w:r>
        </w:p>
      </w:tc>
    </w:tr>
  </w:tbl>
  <w:p w14:paraId="518F501C" w14:textId="77777777" w:rsidR="001B4D45" w:rsidRDefault="001B4D45" w:rsidP="00881F4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0C2472B2"/>
    <w:multiLevelType w:val="multilevel"/>
    <w:tmpl w:val="DF70618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15:restartNumberingAfterBreak="0">
    <w:nsid w:val="0FA279EE"/>
    <w:multiLevelType w:val="hybridMultilevel"/>
    <w:tmpl w:val="D98EA0AE"/>
    <w:lvl w:ilvl="0" w:tplc="F698A7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30D0E7C"/>
    <w:multiLevelType w:val="multilevel"/>
    <w:tmpl w:val="4482A4CC"/>
    <w:lvl w:ilvl="0">
      <w:start w:val="10"/>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13903D5F"/>
    <w:multiLevelType w:val="hybridMultilevel"/>
    <w:tmpl w:val="0670367C"/>
    <w:lvl w:ilvl="0" w:tplc="FFFFFFFF">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18DD7FBC"/>
    <w:multiLevelType w:val="multilevel"/>
    <w:tmpl w:val="4ACE520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6"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1E945846"/>
    <w:multiLevelType w:val="multilevel"/>
    <w:tmpl w:val="68645BAE"/>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20092A68"/>
    <w:multiLevelType w:val="multilevel"/>
    <w:tmpl w:val="D6C4BDB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0202FC2"/>
    <w:multiLevelType w:val="hybridMultilevel"/>
    <w:tmpl w:val="9776F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1"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2"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4"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6"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7"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8"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tentative="1">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59"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3990DB4"/>
    <w:multiLevelType w:val="hybridMultilevel"/>
    <w:tmpl w:val="D70A304E"/>
    <w:lvl w:ilvl="0" w:tplc="F698A7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6184E0F"/>
    <w:multiLevelType w:val="hybridMultilevel"/>
    <w:tmpl w:val="1980CB0E"/>
    <w:lvl w:ilvl="0" w:tplc="FFFFFFFF">
      <w:start w:val="1"/>
      <w:numFmt w:val="bullet"/>
      <w:lvlText w:val=""/>
      <w:lvlJc w:val="left"/>
      <w:pPr>
        <w:tabs>
          <w:tab w:val="num" w:pos="795"/>
        </w:tabs>
        <w:ind w:left="795" w:hanging="360"/>
      </w:pPr>
      <w:rPr>
        <w:rFonts w:ascii="Symbol" w:hAnsi="Symbol"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63"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4" w15:restartNumberingAfterBreak="0">
    <w:nsid w:val="49852F84"/>
    <w:multiLevelType w:val="multilevel"/>
    <w:tmpl w:val="0ABAE7A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4AAC6988"/>
    <w:multiLevelType w:val="hybridMultilevel"/>
    <w:tmpl w:val="C01A51B4"/>
    <w:lvl w:ilvl="0" w:tplc="17241E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F51173F"/>
    <w:multiLevelType w:val="hybridMultilevel"/>
    <w:tmpl w:val="330E08C4"/>
    <w:lvl w:ilvl="0" w:tplc="B8F8AED2">
      <w:start w:val="1"/>
      <w:numFmt w:val="decimal"/>
      <w:lvlText w:val="%1."/>
      <w:lvlJc w:val="left"/>
      <w:pPr>
        <w:tabs>
          <w:tab w:val="num" w:pos="360"/>
        </w:tabs>
        <w:ind w:left="360" w:hanging="360"/>
      </w:pPr>
    </w:lvl>
    <w:lvl w:ilvl="1" w:tplc="2020ABC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E18AF25A">
      <w:start w:val="1"/>
      <w:numFmt w:val="lowerRoman"/>
      <w:lvlText w:val="%3."/>
      <w:lvlJc w:val="right"/>
      <w:pPr>
        <w:tabs>
          <w:tab w:val="num" w:pos="2160"/>
        </w:tabs>
        <w:ind w:left="2160" w:hanging="180"/>
      </w:pPr>
    </w:lvl>
    <w:lvl w:ilvl="3" w:tplc="F1FE4B32">
      <w:start w:val="1"/>
      <w:numFmt w:val="decimal"/>
      <w:lvlText w:val="%4."/>
      <w:lvlJc w:val="left"/>
      <w:pPr>
        <w:tabs>
          <w:tab w:val="num" w:pos="2880"/>
        </w:tabs>
        <w:ind w:left="2880" w:hanging="360"/>
      </w:pPr>
    </w:lvl>
    <w:lvl w:ilvl="4" w:tplc="3B48B486">
      <w:start w:val="1"/>
      <w:numFmt w:val="lowerLetter"/>
      <w:lvlText w:val="%5."/>
      <w:lvlJc w:val="left"/>
      <w:pPr>
        <w:tabs>
          <w:tab w:val="num" w:pos="3600"/>
        </w:tabs>
        <w:ind w:left="3600" w:hanging="360"/>
      </w:pPr>
    </w:lvl>
    <w:lvl w:ilvl="5" w:tplc="EE70CB94">
      <w:start w:val="1"/>
      <w:numFmt w:val="lowerRoman"/>
      <w:lvlText w:val="%6."/>
      <w:lvlJc w:val="right"/>
      <w:pPr>
        <w:tabs>
          <w:tab w:val="num" w:pos="4320"/>
        </w:tabs>
        <w:ind w:left="4320" w:hanging="180"/>
      </w:pPr>
    </w:lvl>
    <w:lvl w:ilvl="6" w:tplc="6FA0DDAE">
      <w:start w:val="1"/>
      <w:numFmt w:val="decimal"/>
      <w:lvlText w:val="%7."/>
      <w:lvlJc w:val="left"/>
      <w:pPr>
        <w:tabs>
          <w:tab w:val="num" w:pos="5040"/>
        </w:tabs>
        <w:ind w:left="5040" w:hanging="360"/>
      </w:pPr>
    </w:lvl>
    <w:lvl w:ilvl="7" w:tplc="EC60AC46">
      <w:start w:val="1"/>
      <w:numFmt w:val="lowerLetter"/>
      <w:lvlText w:val="%8."/>
      <w:lvlJc w:val="left"/>
      <w:pPr>
        <w:tabs>
          <w:tab w:val="num" w:pos="5760"/>
        </w:tabs>
        <w:ind w:left="5760" w:hanging="360"/>
      </w:pPr>
    </w:lvl>
    <w:lvl w:ilvl="8" w:tplc="AC362C6E">
      <w:start w:val="1"/>
      <w:numFmt w:val="lowerRoman"/>
      <w:lvlText w:val="%9."/>
      <w:lvlJc w:val="right"/>
      <w:pPr>
        <w:tabs>
          <w:tab w:val="num" w:pos="6480"/>
        </w:tabs>
        <w:ind w:left="6480" w:hanging="180"/>
      </w:pPr>
    </w:lvl>
  </w:abstractNum>
  <w:abstractNum w:abstractNumId="67"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8" w15:restartNumberingAfterBreak="0">
    <w:nsid w:val="553A62F2"/>
    <w:multiLevelType w:val="hybridMultilevel"/>
    <w:tmpl w:val="4990816E"/>
    <w:lvl w:ilvl="0" w:tplc="220A4CCC">
      <w:start w:val="1"/>
      <w:numFmt w:val="russianLower"/>
      <w:lvlText w:val="%1)"/>
      <w:lvlJc w:val="left"/>
      <w:pPr>
        <w:ind w:left="644" w:hanging="360"/>
      </w:pPr>
      <w:rPr>
        <w:color w:val="auto"/>
      </w:rPr>
    </w:lvl>
    <w:lvl w:ilvl="1" w:tplc="04190019">
      <w:start w:val="1"/>
      <w:numFmt w:val="lowerLetter"/>
      <w:lvlText w:val="%2."/>
      <w:lvlJc w:val="left"/>
      <w:pPr>
        <w:ind w:left="1156" w:hanging="360"/>
      </w:pPr>
    </w:lvl>
    <w:lvl w:ilvl="2" w:tplc="0419001B">
      <w:start w:val="1"/>
      <w:numFmt w:val="lowerRoman"/>
      <w:lvlText w:val="%3."/>
      <w:lvlJc w:val="right"/>
      <w:pPr>
        <w:ind w:left="1876" w:hanging="180"/>
      </w:pPr>
    </w:lvl>
    <w:lvl w:ilvl="3" w:tplc="0419000F">
      <w:start w:val="1"/>
      <w:numFmt w:val="decimal"/>
      <w:lvlText w:val="%4."/>
      <w:lvlJc w:val="left"/>
      <w:pPr>
        <w:ind w:left="2596" w:hanging="360"/>
      </w:pPr>
    </w:lvl>
    <w:lvl w:ilvl="4" w:tplc="04190019">
      <w:start w:val="1"/>
      <w:numFmt w:val="lowerLetter"/>
      <w:lvlText w:val="%5."/>
      <w:lvlJc w:val="left"/>
      <w:pPr>
        <w:ind w:left="3316" w:hanging="360"/>
      </w:pPr>
    </w:lvl>
    <w:lvl w:ilvl="5" w:tplc="0419001B">
      <w:start w:val="1"/>
      <w:numFmt w:val="lowerRoman"/>
      <w:lvlText w:val="%6."/>
      <w:lvlJc w:val="right"/>
      <w:pPr>
        <w:ind w:left="4036" w:hanging="180"/>
      </w:pPr>
    </w:lvl>
    <w:lvl w:ilvl="6" w:tplc="0419000F">
      <w:start w:val="1"/>
      <w:numFmt w:val="decimal"/>
      <w:lvlText w:val="%7."/>
      <w:lvlJc w:val="left"/>
      <w:pPr>
        <w:ind w:left="4756" w:hanging="360"/>
      </w:pPr>
    </w:lvl>
    <w:lvl w:ilvl="7" w:tplc="04190019">
      <w:start w:val="1"/>
      <w:numFmt w:val="lowerLetter"/>
      <w:lvlText w:val="%8."/>
      <w:lvlJc w:val="left"/>
      <w:pPr>
        <w:ind w:left="5476" w:hanging="360"/>
      </w:pPr>
    </w:lvl>
    <w:lvl w:ilvl="8" w:tplc="0419001B">
      <w:start w:val="1"/>
      <w:numFmt w:val="lowerRoman"/>
      <w:lvlText w:val="%9."/>
      <w:lvlJc w:val="right"/>
      <w:pPr>
        <w:ind w:left="6196" w:hanging="180"/>
      </w:pPr>
    </w:lvl>
  </w:abstractNum>
  <w:abstractNum w:abstractNumId="69"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0" w15:restartNumberingAfterBreak="0">
    <w:nsid w:val="55DC239F"/>
    <w:multiLevelType w:val="multilevel"/>
    <w:tmpl w:val="661CB5A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9CF2E07"/>
    <w:multiLevelType w:val="multilevel"/>
    <w:tmpl w:val="9C80555C"/>
    <w:lvl w:ilvl="0">
      <w:start w:val="1"/>
      <w:numFmt w:val="decimal"/>
      <w:lvlText w:val="%1."/>
      <w:lvlJc w:val="left"/>
      <w:pPr>
        <w:ind w:left="360" w:hanging="360"/>
      </w:pPr>
      <w:rPr>
        <w:rFonts w:hint="default"/>
      </w:rPr>
    </w:lvl>
    <w:lvl w:ilvl="1">
      <w:start w:val="1"/>
      <w:numFmt w:val="decimal"/>
      <w:isLgl/>
      <w:lvlText w:val="%1.%2."/>
      <w:lvlJc w:val="left"/>
      <w:pPr>
        <w:ind w:left="1049" w:hanging="765"/>
      </w:pPr>
      <w:rPr>
        <w:rFonts w:hint="default"/>
        <w:b w:val="0"/>
      </w:rPr>
    </w:lvl>
    <w:lvl w:ilvl="2">
      <w:start w:val="1"/>
      <w:numFmt w:val="decimal"/>
      <w:isLgl/>
      <w:lvlText w:val="%1.%2.%3."/>
      <w:lvlJc w:val="left"/>
      <w:pPr>
        <w:ind w:left="1049" w:hanging="765"/>
      </w:pPr>
      <w:rPr>
        <w:rFonts w:hint="default"/>
        <w:b w:val="0"/>
      </w:rPr>
    </w:lvl>
    <w:lvl w:ilvl="3">
      <w:start w:val="1"/>
      <w:numFmt w:val="decimal"/>
      <w:isLgl/>
      <w:lvlText w:val="%1.%2.%3.%4."/>
      <w:lvlJc w:val="left"/>
      <w:pPr>
        <w:ind w:left="1049" w:hanging="765"/>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2084" w:hanging="1800"/>
      </w:pPr>
      <w:rPr>
        <w:rFonts w:hint="default"/>
        <w:b w:val="0"/>
      </w:rPr>
    </w:lvl>
  </w:abstractNum>
  <w:abstractNum w:abstractNumId="7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3"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74" w15:restartNumberingAfterBreak="0">
    <w:nsid w:val="691808CD"/>
    <w:multiLevelType w:val="hybridMultilevel"/>
    <w:tmpl w:val="BE94E006"/>
    <w:lvl w:ilvl="0" w:tplc="F4EC938A">
      <w:start w:val="1"/>
      <w:numFmt w:val="decimal"/>
      <w:lvlText w:val="%1."/>
      <w:lvlJc w:val="left"/>
      <w:pPr>
        <w:tabs>
          <w:tab w:val="num" w:pos="341"/>
        </w:tabs>
        <w:ind w:left="341" w:hanging="34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15:restartNumberingAfterBreak="0">
    <w:nsid w:val="69F06692"/>
    <w:multiLevelType w:val="hybridMultilevel"/>
    <w:tmpl w:val="33FCACA6"/>
    <w:lvl w:ilvl="0" w:tplc="62FA89DC">
      <w:start w:val="1"/>
      <w:numFmt w:val="upperRoman"/>
      <w:lvlText w:val="РАЗДЕЛ %1."/>
      <w:lvlJc w:val="left"/>
      <w:pPr>
        <w:ind w:left="8015"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77" w15:restartNumberingAfterBreak="0">
    <w:nsid w:val="731E287F"/>
    <w:multiLevelType w:val="hybridMultilevel"/>
    <w:tmpl w:val="B7605ED0"/>
    <w:lvl w:ilvl="0" w:tplc="F4EC938A">
      <w:start w:val="1"/>
      <w:numFmt w:val="decimal"/>
      <w:lvlText w:val="%1."/>
      <w:lvlJc w:val="left"/>
      <w:pPr>
        <w:tabs>
          <w:tab w:val="num" w:pos="341"/>
        </w:tabs>
        <w:ind w:left="341" w:hanging="34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15:restartNumberingAfterBreak="0">
    <w:nsid w:val="735B3500"/>
    <w:multiLevelType w:val="hybridMultilevel"/>
    <w:tmpl w:val="D6E005C4"/>
    <w:lvl w:ilvl="0" w:tplc="7F6A738C">
      <w:start w:val="1"/>
      <w:numFmt w:val="decimal"/>
      <w:lvlText w:val="%1)"/>
      <w:lvlJc w:val="left"/>
      <w:pPr>
        <w:tabs>
          <w:tab w:val="num" w:pos="420"/>
        </w:tabs>
        <w:ind w:left="420" w:hanging="360"/>
      </w:pPr>
      <w:rPr>
        <w:rFonts w:ascii="Times New Roman" w:hAnsi="Times New Roman" w:cs="Times New Roman" w:hint="default"/>
        <w:sz w:val="24"/>
        <w:szCs w:val="24"/>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15:restartNumberingAfterBreak="0">
    <w:nsid w:val="79E81B87"/>
    <w:multiLevelType w:val="hybridMultilevel"/>
    <w:tmpl w:val="BFCA2DBC"/>
    <w:lvl w:ilvl="0" w:tplc="D19AAA82">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A3F04D2"/>
    <w:multiLevelType w:val="hybridMultilevel"/>
    <w:tmpl w:val="2B20F760"/>
    <w:lvl w:ilvl="0" w:tplc="09381900">
      <w:numFmt w:val="bullet"/>
      <w:lvlText w:val="•"/>
      <w:lvlJc w:val="left"/>
      <w:pPr>
        <w:ind w:left="1828" w:hanging="1080"/>
      </w:pPr>
      <w:rPr>
        <w:rFonts w:ascii="Times New Roman" w:eastAsia="Times New Roman" w:hAnsi="Times New Roman" w:cs="Times New Roman" w:hint="default"/>
      </w:rPr>
    </w:lvl>
    <w:lvl w:ilvl="1" w:tplc="04190003" w:tentative="1">
      <w:start w:val="1"/>
      <w:numFmt w:val="bullet"/>
      <w:lvlText w:val="o"/>
      <w:lvlJc w:val="left"/>
      <w:pPr>
        <w:ind w:left="1828" w:hanging="360"/>
      </w:pPr>
      <w:rPr>
        <w:rFonts w:ascii="Courier New" w:hAnsi="Courier New" w:cs="Courier New" w:hint="default"/>
      </w:rPr>
    </w:lvl>
    <w:lvl w:ilvl="2" w:tplc="04190005" w:tentative="1">
      <w:start w:val="1"/>
      <w:numFmt w:val="bullet"/>
      <w:lvlText w:val=""/>
      <w:lvlJc w:val="left"/>
      <w:pPr>
        <w:ind w:left="2548" w:hanging="360"/>
      </w:pPr>
      <w:rPr>
        <w:rFonts w:ascii="Wingdings" w:hAnsi="Wingdings" w:hint="default"/>
      </w:rPr>
    </w:lvl>
    <w:lvl w:ilvl="3" w:tplc="04190001" w:tentative="1">
      <w:start w:val="1"/>
      <w:numFmt w:val="bullet"/>
      <w:lvlText w:val=""/>
      <w:lvlJc w:val="left"/>
      <w:pPr>
        <w:ind w:left="3268" w:hanging="360"/>
      </w:pPr>
      <w:rPr>
        <w:rFonts w:ascii="Symbol" w:hAnsi="Symbol" w:hint="default"/>
      </w:rPr>
    </w:lvl>
    <w:lvl w:ilvl="4" w:tplc="04190003" w:tentative="1">
      <w:start w:val="1"/>
      <w:numFmt w:val="bullet"/>
      <w:lvlText w:val="o"/>
      <w:lvlJc w:val="left"/>
      <w:pPr>
        <w:ind w:left="3988" w:hanging="360"/>
      </w:pPr>
      <w:rPr>
        <w:rFonts w:ascii="Courier New" w:hAnsi="Courier New" w:cs="Courier New" w:hint="default"/>
      </w:rPr>
    </w:lvl>
    <w:lvl w:ilvl="5" w:tplc="04190005" w:tentative="1">
      <w:start w:val="1"/>
      <w:numFmt w:val="bullet"/>
      <w:lvlText w:val=""/>
      <w:lvlJc w:val="left"/>
      <w:pPr>
        <w:ind w:left="4708" w:hanging="360"/>
      </w:pPr>
      <w:rPr>
        <w:rFonts w:ascii="Wingdings" w:hAnsi="Wingdings" w:hint="default"/>
      </w:rPr>
    </w:lvl>
    <w:lvl w:ilvl="6" w:tplc="04190001" w:tentative="1">
      <w:start w:val="1"/>
      <w:numFmt w:val="bullet"/>
      <w:lvlText w:val=""/>
      <w:lvlJc w:val="left"/>
      <w:pPr>
        <w:ind w:left="5428" w:hanging="360"/>
      </w:pPr>
      <w:rPr>
        <w:rFonts w:ascii="Symbol" w:hAnsi="Symbol" w:hint="default"/>
      </w:rPr>
    </w:lvl>
    <w:lvl w:ilvl="7" w:tplc="04190003" w:tentative="1">
      <w:start w:val="1"/>
      <w:numFmt w:val="bullet"/>
      <w:lvlText w:val="o"/>
      <w:lvlJc w:val="left"/>
      <w:pPr>
        <w:ind w:left="6148" w:hanging="360"/>
      </w:pPr>
      <w:rPr>
        <w:rFonts w:ascii="Courier New" w:hAnsi="Courier New" w:cs="Courier New" w:hint="default"/>
      </w:rPr>
    </w:lvl>
    <w:lvl w:ilvl="8" w:tplc="04190005" w:tentative="1">
      <w:start w:val="1"/>
      <w:numFmt w:val="bullet"/>
      <w:lvlText w:val=""/>
      <w:lvlJc w:val="left"/>
      <w:pPr>
        <w:ind w:left="6868" w:hanging="360"/>
      </w:pPr>
      <w:rPr>
        <w:rFonts w:ascii="Wingdings" w:hAnsi="Wingdings" w:hint="default"/>
      </w:rPr>
    </w:lvl>
  </w:abstractNum>
  <w:abstractNum w:abstractNumId="81" w15:restartNumberingAfterBreak="0">
    <w:nsid w:val="7D021AFE"/>
    <w:multiLevelType w:val="multilevel"/>
    <w:tmpl w:val="1612FB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FB87E0D"/>
    <w:multiLevelType w:val="hybridMultilevel"/>
    <w:tmpl w:val="087C01C2"/>
    <w:lvl w:ilvl="0" w:tplc="0D329E6C">
      <w:start w:val="1"/>
      <w:numFmt w:val="decimal"/>
      <w:lvlText w:val="%1."/>
      <w:lvlJc w:val="left"/>
      <w:pPr>
        <w:ind w:left="1005" w:hanging="64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8"/>
  </w:num>
  <w:num w:numId="2">
    <w:abstractNumId w:val="32"/>
  </w:num>
  <w:num w:numId="3">
    <w:abstractNumId w:val="72"/>
  </w:num>
  <w:num w:numId="4">
    <w:abstractNumId w:val="39"/>
  </w:num>
  <w:num w:numId="5">
    <w:abstractNumId w:val="73"/>
  </w:num>
  <w:num w:numId="6">
    <w:abstractNumId w:val="0"/>
  </w:num>
  <w:num w:numId="7">
    <w:abstractNumId w:val="40"/>
  </w:num>
  <w:num w:numId="8">
    <w:abstractNumId w:val="76"/>
  </w:num>
  <w:num w:numId="9">
    <w:abstractNumId w:val="51"/>
  </w:num>
  <w:num w:numId="10">
    <w:abstractNumId w:val="45"/>
  </w:num>
  <w:num w:numId="11">
    <w:abstractNumId w:val="33"/>
  </w:num>
  <w:num w:numId="12">
    <w:abstractNumId w:val="34"/>
  </w:num>
  <w:num w:numId="13">
    <w:abstractNumId w:val="57"/>
  </w:num>
  <w:num w:numId="14">
    <w:abstractNumId w:val="50"/>
  </w:num>
  <w:num w:numId="15">
    <w:abstractNumId w:val="69"/>
  </w:num>
  <w:num w:numId="16">
    <w:abstractNumId w:val="66"/>
  </w:num>
  <w:num w:numId="17">
    <w:abstractNumId w:val="55"/>
  </w:num>
  <w:num w:numId="18">
    <w:abstractNumId w:val="67"/>
    <w:lvlOverride w:ilvl="0"/>
    <w:lvlOverride w:ilvl="1">
      <w:startOverride w:val="1"/>
    </w:lvlOverride>
    <w:lvlOverride w:ilvl="2"/>
    <w:lvlOverride w:ilvl="3"/>
    <w:lvlOverride w:ilvl="4"/>
    <w:lvlOverride w:ilvl="5"/>
    <w:lvlOverride w:ilvl="6"/>
    <w:lvlOverride w:ilvl="7"/>
    <w:lvlOverride w:ilvl="8"/>
  </w:num>
  <w:num w:numId="19">
    <w:abstractNumId w:val="80"/>
  </w:num>
  <w:num w:numId="2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81"/>
  </w:num>
  <w:num w:numId="25">
    <w:abstractNumId w:val="70"/>
  </w:num>
  <w:num w:numId="26">
    <w:abstractNumId w:val="38"/>
  </w:num>
  <w:num w:numId="27">
    <w:abstractNumId w:val="42"/>
  </w:num>
  <w:num w:numId="28">
    <w:abstractNumId w:val="61"/>
  </w:num>
  <w:num w:numId="29">
    <w:abstractNumId w:val="41"/>
  </w:num>
  <w:num w:numId="30">
    <w:abstractNumId w:val="65"/>
  </w:num>
  <w:num w:numId="31">
    <w:abstractNumId w:val="78"/>
  </w:num>
  <w:num w:numId="32">
    <w:abstractNumId w:val="44"/>
  </w:num>
  <w:num w:numId="33">
    <w:abstractNumId w:val="64"/>
  </w:num>
  <w:num w:numId="34">
    <w:abstractNumId w:val="77"/>
  </w:num>
  <w:num w:numId="35">
    <w:abstractNumId w:val="74"/>
  </w:num>
  <w:num w:numId="36">
    <w:abstractNumId w:val="49"/>
  </w:num>
  <w:num w:numId="37">
    <w:abstractNumId w:val="75"/>
  </w:num>
  <w:num w:numId="38">
    <w:abstractNumId w:val="62"/>
  </w:num>
  <w:num w:numId="39">
    <w:abstractNumId w:val="48"/>
  </w:num>
  <w:num w:numId="40">
    <w:abstractNumId w:val="79"/>
  </w:num>
  <w:num w:numId="41">
    <w:abstractNumId w:val="35"/>
  </w:num>
  <w:num w:numId="42">
    <w:abstractNumId w:val="4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A36"/>
    <w:rsid w:val="00002170"/>
    <w:rsid w:val="000024ED"/>
    <w:rsid w:val="00002D33"/>
    <w:rsid w:val="0000387A"/>
    <w:rsid w:val="00003F9E"/>
    <w:rsid w:val="0000403D"/>
    <w:rsid w:val="000048B8"/>
    <w:rsid w:val="00004ECD"/>
    <w:rsid w:val="000053DB"/>
    <w:rsid w:val="00005CA2"/>
    <w:rsid w:val="0000624D"/>
    <w:rsid w:val="0000665F"/>
    <w:rsid w:val="00006EBF"/>
    <w:rsid w:val="00007368"/>
    <w:rsid w:val="000074E1"/>
    <w:rsid w:val="0000752A"/>
    <w:rsid w:val="00007CF7"/>
    <w:rsid w:val="00010356"/>
    <w:rsid w:val="0001080A"/>
    <w:rsid w:val="00010A5A"/>
    <w:rsid w:val="00010F20"/>
    <w:rsid w:val="000118C1"/>
    <w:rsid w:val="000119D1"/>
    <w:rsid w:val="00011D4A"/>
    <w:rsid w:val="00011D9B"/>
    <w:rsid w:val="00012082"/>
    <w:rsid w:val="00012A62"/>
    <w:rsid w:val="000139D7"/>
    <w:rsid w:val="0001418B"/>
    <w:rsid w:val="0001442F"/>
    <w:rsid w:val="000151F4"/>
    <w:rsid w:val="00015EC1"/>
    <w:rsid w:val="00017163"/>
    <w:rsid w:val="000172B8"/>
    <w:rsid w:val="00017879"/>
    <w:rsid w:val="00017B7C"/>
    <w:rsid w:val="0002013C"/>
    <w:rsid w:val="0002116D"/>
    <w:rsid w:val="0002204D"/>
    <w:rsid w:val="00022195"/>
    <w:rsid w:val="00022E98"/>
    <w:rsid w:val="000252BF"/>
    <w:rsid w:val="00027230"/>
    <w:rsid w:val="00027720"/>
    <w:rsid w:val="00027AD5"/>
    <w:rsid w:val="00027BD4"/>
    <w:rsid w:val="0003020B"/>
    <w:rsid w:val="000317A3"/>
    <w:rsid w:val="000317AC"/>
    <w:rsid w:val="000318BD"/>
    <w:rsid w:val="00031F3C"/>
    <w:rsid w:val="00033523"/>
    <w:rsid w:val="000339CC"/>
    <w:rsid w:val="0003499C"/>
    <w:rsid w:val="00034C7F"/>
    <w:rsid w:val="000350C6"/>
    <w:rsid w:val="00035416"/>
    <w:rsid w:val="000359E7"/>
    <w:rsid w:val="00035AC4"/>
    <w:rsid w:val="00036138"/>
    <w:rsid w:val="00036541"/>
    <w:rsid w:val="00037391"/>
    <w:rsid w:val="00037487"/>
    <w:rsid w:val="0003751D"/>
    <w:rsid w:val="00037683"/>
    <w:rsid w:val="000376B9"/>
    <w:rsid w:val="00037AA1"/>
    <w:rsid w:val="00041045"/>
    <w:rsid w:val="00042179"/>
    <w:rsid w:val="0004335A"/>
    <w:rsid w:val="00043FBA"/>
    <w:rsid w:val="0004474B"/>
    <w:rsid w:val="000447B8"/>
    <w:rsid w:val="00045A97"/>
    <w:rsid w:val="00046785"/>
    <w:rsid w:val="000467D5"/>
    <w:rsid w:val="000468A0"/>
    <w:rsid w:val="000469B1"/>
    <w:rsid w:val="00046BE0"/>
    <w:rsid w:val="00046F84"/>
    <w:rsid w:val="00047376"/>
    <w:rsid w:val="00047548"/>
    <w:rsid w:val="00050426"/>
    <w:rsid w:val="00050864"/>
    <w:rsid w:val="00050AB3"/>
    <w:rsid w:val="000516F9"/>
    <w:rsid w:val="00052C1B"/>
    <w:rsid w:val="00052E24"/>
    <w:rsid w:val="00052E5B"/>
    <w:rsid w:val="00052F68"/>
    <w:rsid w:val="00053D27"/>
    <w:rsid w:val="00053F74"/>
    <w:rsid w:val="000542F8"/>
    <w:rsid w:val="00054697"/>
    <w:rsid w:val="00054EE4"/>
    <w:rsid w:val="00055100"/>
    <w:rsid w:val="000552CF"/>
    <w:rsid w:val="0005534D"/>
    <w:rsid w:val="000562BD"/>
    <w:rsid w:val="000563C5"/>
    <w:rsid w:val="00056AF3"/>
    <w:rsid w:val="00056D85"/>
    <w:rsid w:val="00057477"/>
    <w:rsid w:val="000578FF"/>
    <w:rsid w:val="00057CA9"/>
    <w:rsid w:val="00060111"/>
    <w:rsid w:val="000605B3"/>
    <w:rsid w:val="00060E52"/>
    <w:rsid w:val="0006109B"/>
    <w:rsid w:val="000611CF"/>
    <w:rsid w:val="0006231D"/>
    <w:rsid w:val="0006341B"/>
    <w:rsid w:val="000637EE"/>
    <w:rsid w:val="00063B6F"/>
    <w:rsid w:val="00063F03"/>
    <w:rsid w:val="0006418D"/>
    <w:rsid w:val="000641E9"/>
    <w:rsid w:val="000650FA"/>
    <w:rsid w:val="00065471"/>
    <w:rsid w:val="00065E1A"/>
    <w:rsid w:val="00066004"/>
    <w:rsid w:val="000660BF"/>
    <w:rsid w:val="000662ED"/>
    <w:rsid w:val="00067552"/>
    <w:rsid w:val="00067A5E"/>
    <w:rsid w:val="00067E7C"/>
    <w:rsid w:val="0007016C"/>
    <w:rsid w:val="000706A1"/>
    <w:rsid w:val="00070CC3"/>
    <w:rsid w:val="000718B9"/>
    <w:rsid w:val="00071E85"/>
    <w:rsid w:val="00071FFF"/>
    <w:rsid w:val="0007218C"/>
    <w:rsid w:val="00072552"/>
    <w:rsid w:val="000731E7"/>
    <w:rsid w:val="000733B1"/>
    <w:rsid w:val="00073602"/>
    <w:rsid w:val="00073607"/>
    <w:rsid w:val="00074D4D"/>
    <w:rsid w:val="00075311"/>
    <w:rsid w:val="000758B6"/>
    <w:rsid w:val="000762C3"/>
    <w:rsid w:val="00076E3D"/>
    <w:rsid w:val="00077D6A"/>
    <w:rsid w:val="000803CB"/>
    <w:rsid w:val="000825EB"/>
    <w:rsid w:val="000828E5"/>
    <w:rsid w:val="00082EB3"/>
    <w:rsid w:val="00082F56"/>
    <w:rsid w:val="0008359F"/>
    <w:rsid w:val="000835D0"/>
    <w:rsid w:val="00083603"/>
    <w:rsid w:val="00083ACB"/>
    <w:rsid w:val="00083F2D"/>
    <w:rsid w:val="00084B83"/>
    <w:rsid w:val="00085AED"/>
    <w:rsid w:val="0008603B"/>
    <w:rsid w:val="000862D8"/>
    <w:rsid w:val="0008719E"/>
    <w:rsid w:val="00087C2F"/>
    <w:rsid w:val="000909FF"/>
    <w:rsid w:val="00090F58"/>
    <w:rsid w:val="000912AB"/>
    <w:rsid w:val="0009139F"/>
    <w:rsid w:val="0009151B"/>
    <w:rsid w:val="00091984"/>
    <w:rsid w:val="00092001"/>
    <w:rsid w:val="000927DD"/>
    <w:rsid w:val="00093795"/>
    <w:rsid w:val="00094805"/>
    <w:rsid w:val="00094C68"/>
    <w:rsid w:val="00095C2E"/>
    <w:rsid w:val="00096B7D"/>
    <w:rsid w:val="000972E0"/>
    <w:rsid w:val="0009787B"/>
    <w:rsid w:val="000A04F5"/>
    <w:rsid w:val="000A0A1C"/>
    <w:rsid w:val="000A0A86"/>
    <w:rsid w:val="000A0CDB"/>
    <w:rsid w:val="000A0DC9"/>
    <w:rsid w:val="000A195F"/>
    <w:rsid w:val="000A2515"/>
    <w:rsid w:val="000A2C2B"/>
    <w:rsid w:val="000A5A07"/>
    <w:rsid w:val="000A697A"/>
    <w:rsid w:val="000A703D"/>
    <w:rsid w:val="000A7249"/>
    <w:rsid w:val="000B23C8"/>
    <w:rsid w:val="000B2466"/>
    <w:rsid w:val="000B331A"/>
    <w:rsid w:val="000B3379"/>
    <w:rsid w:val="000B470C"/>
    <w:rsid w:val="000B4E79"/>
    <w:rsid w:val="000B5CD0"/>
    <w:rsid w:val="000B6930"/>
    <w:rsid w:val="000B69DC"/>
    <w:rsid w:val="000B6D02"/>
    <w:rsid w:val="000B71D1"/>
    <w:rsid w:val="000B7AF6"/>
    <w:rsid w:val="000C144D"/>
    <w:rsid w:val="000C1B11"/>
    <w:rsid w:val="000C2197"/>
    <w:rsid w:val="000C3E5E"/>
    <w:rsid w:val="000C40E1"/>
    <w:rsid w:val="000C5D04"/>
    <w:rsid w:val="000C6EB9"/>
    <w:rsid w:val="000C788E"/>
    <w:rsid w:val="000C7A79"/>
    <w:rsid w:val="000D0191"/>
    <w:rsid w:val="000D0B8E"/>
    <w:rsid w:val="000D374F"/>
    <w:rsid w:val="000D42A2"/>
    <w:rsid w:val="000D45B0"/>
    <w:rsid w:val="000D5E71"/>
    <w:rsid w:val="000D602A"/>
    <w:rsid w:val="000D6687"/>
    <w:rsid w:val="000D7669"/>
    <w:rsid w:val="000D7C97"/>
    <w:rsid w:val="000E0165"/>
    <w:rsid w:val="000E037E"/>
    <w:rsid w:val="000E07F4"/>
    <w:rsid w:val="000E132A"/>
    <w:rsid w:val="000E1432"/>
    <w:rsid w:val="000E2251"/>
    <w:rsid w:val="000E2344"/>
    <w:rsid w:val="000E29BA"/>
    <w:rsid w:val="000E2DCB"/>
    <w:rsid w:val="000E3A56"/>
    <w:rsid w:val="000E4276"/>
    <w:rsid w:val="000E460C"/>
    <w:rsid w:val="000E5828"/>
    <w:rsid w:val="000E5F60"/>
    <w:rsid w:val="000E6308"/>
    <w:rsid w:val="000E6EC3"/>
    <w:rsid w:val="000F051F"/>
    <w:rsid w:val="000F05B1"/>
    <w:rsid w:val="000F0842"/>
    <w:rsid w:val="000F08EB"/>
    <w:rsid w:val="000F0D26"/>
    <w:rsid w:val="000F0D3F"/>
    <w:rsid w:val="000F13BE"/>
    <w:rsid w:val="000F27FE"/>
    <w:rsid w:val="000F2E8A"/>
    <w:rsid w:val="000F334B"/>
    <w:rsid w:val="000F38C7"/>
    <w:rsid w:val="000F43AE"/>
    <w:rsid w:val="000F5662"/>
    <w:rsid w:val="000F57DA"/>
    <w:rsid w:val="000F5C83"/>
    <w:rsid w:val="000F660A"/>
    <w:rsid w:val="000F6A13"/>
    <w:rsid w:val="000F7885"/>
    <w:rsid w:val="001003C0"/>
    <w:rsid w:val="0010073C"/>
    <w:rsid w:val="00100A21"/>
    <w:rsid w:val="00100BAE"/>
    <w:rsid w:val="00101D95"/>
    <w:rsid w:val="0010232C"/>
    <w:rsid w:val="0010402A"/>
    <w:rsid w:val="00104575"/>
    <w:rsid w:val="00104A4E"/>
    <w:rsid w:val="00104F45"/>
    <w:rsid w:val="001067DE"/>
    <w:rsid w:val="00106862"/>
    <w:rsid w:val="00107088"/>
    <w:rsid w:val="00107800"/>
    <w:rsid w:val="00107CF1"/>
    <w:rsid w:val="001106AB"/>
    <w:rsid w:val="00110B36"/>
    <w:rsid w:val="00110E3F"/>
    <w:rsid w:val="00111360"/>
    <w:rsid w:val="00111440"/>
    <w:rsid w:val="001152F2"/>
    <w:rsid w:val="00115409"/>
    <w:rsid w:val="0011678D"/>
    <w:rsid w:val="00116CCA"/>
    <w:rsid w:val="00117326"/>
    <w:rsid w:val="00120431"/>
    <w:rsid w:val="0012141A"/>
    <w:rsid w:val="001216F1"/>
    <w:rsid w:val="00121CA9"/>
    <w:rsid w:val="00122077"/>
    <w:rsid w:val="00122325"/>
    <w:rsid w:val="001224C6"/>
    <w:rsid w:val="001224D9"/>
    <w:rsid w:val="0012294F"/>
    <w:rsid w:val="00124EAB"/>
    <w:rsid w:val="001265EC"/>
    <w:rsid w:val="00126EA0"/>
    <w:rsid w:val="00126FBB"/>
    <w:rsid w:val="001270B9"/>
    <w:rsid w:val="00127651"/>
    <w:rsid w:val="00127C1E"/>
    <w:rsid w:val="00127FB4"/>
    <w:rsid w:val="00130B4A"/>
    <w:rsid w:val="00131164"/>
    <w:rsid w:val="00131D02"/>
    <w:rsid w:val="00131DA9"/>
    <w:rsid w:val="00132744"/>
    <w:rsid w:val="001327E3"/>
    <w:rsid w:val="001327FE"/>
    <w:rsid w:val="001332E6"/>
    <w:rsid w:val="001342AE"/>
    <w:rsid w:val="00134651"/>
    <w:rsid w:val="0013540A"/>
    <w:rsid w:val="00135838"/>
    <w:rsid w:val="00135923"/>
    <w:rsid w:val="00136B1F"/>
    <w:rsid w:val="001377D4"/>
    <w:rsid w:val="0014076F"/>
    <w:rsid w:val="00141BCB"/>
    <w:rsid w:val="0014260E"/>
    <w:rsid w:val="0014285E"/>
    <w:rsid w:val="00142CDA"/>
    <w:rsid w:val="00143470"/>
    <w:rsid w:val="00143CFD"/>
    <w:rsid w:val="0014406D"/>
    <w:rsid w:val="001450EE"/>
    <w:rsid w:val="00145282"/>
    <w:rsid w:val="001468D0"/>
    <w:rsid w:val="001469AC"/>
    <w:rsid w:val="0014755E"/>
    <w:rsid w:val="001510C9"/>
    <w:rsid w:val="00153BA1"/>
    <w:rsid w:val="00153F98"/>
    <w:rsid w:val="00154FCA"/>
    <w:rsid w:val="001555F9"/>
    <w:rsid w:val="00155A45"/>
    <w:rsid w:val="00155B5C"/>
    <w:rsid w:val="00155BBF"/>
    <w:rsid w:val="00156128"/>
    <w:rsid w:val="00156B4F"/>
    <w:rsid w:val="001578AA"/>
    <w:rsid w:val="00157FC5"/>
    <w:rsid w:val="0016069E"/>
    <w:rsid w:val="00160CD6"/>
    <w:rsid w:val="001620A7"/>
    <w:rsid w:val="0016223A"/>
    <w:rsid w:val="001626E7"/>
    <w:rsid w:val="00162C43"/>
    <w:rsid w:val="00162DBD"/>
    <w:rsid w:val="00162FBA"/>
    <w:rsid w:val="00163503"/>
    <w:rsid w:val="001657A3"/>
    <w:rsid w:val="001667B3"/>
    <w:rsid w:val="00166ABC"/>
    <w:rsid w:val="001671C7"/>
    <w:rsid w:val="00167B74"/>
    <w:rsid w:val="00167F03"/>
    <w:rsid w:val="001702CC"/>
    <w:rsid w:val="001723D0"/>
    <w:rsid w:val="00173440"/>
    <w:rsid w:val="00173A02"/>
    <w:rsid w:val="0017436B"/>
    <w:rsid w:val="001749C4"/>
    <w:rsid w:val="00174D11"/>
    <w:rsid w:val="001771CD"/>
    <w:rsid w:val="001801AE"/>
    <w:rsid w:val="00180D34"/>
    <w:rsid w:val="001816F6"/>
    <w:rsid w:val="00181DF1"/>
    <w:rsid w:val="00182CD6"/>
    <w:rsid w:val="001830C3"/>
    <w:rsid w:val="001844FC"/>
    <w:rsid w:val="001845A1"/>
    <w:rsid w:val="00184693"/>
    <w:rsid w:val="001846B7"/>
    <w:rsid w:val="00184A58"/>
    <w:rsid w:val="00184AD6"/>
    <w:rsid w:val="00184B98"/>
    <w:rsid w:val="00184E80"/>
    <w:rsid w:val="00185908"/>
    <w:rsid w:val="00185A94"/>
    <w:rsid w:val="00185B22"/>
    <w:rsid w:val="00186772"/>
    <w:rsid w:val="001868B8"/>
    <w:rsid w:val="00186A6D"/>
    <w:rsid w:val="001870C3"/>
    <w:rsid w:val="001876A6"/>
    <w:rsid w:val="00187A65"/>
    <w:rsid w:val="0019040D"/>
    <w:rsid w:val="00190586"/>
    <w:rsid w:val="00190675"/>
    <w:rsid w:val="0019138A"/>
    <w:rsid w:val="00191992"/>
    <w:rsid w:val="00192628"/>
    <w:rsid w:val="00192C53"/>
    <w:rsid w:val="00193029"/>
    <w:rsid w:val="0019439C"/>
    <w:rsid w:val="001951E5"/>
    <w:rsid w:val="001956F5"/>
    <w:rsid w:val="001971C5"/>
    <w:rsid w:val="00197308"/>
    <w:rsid w:val="00197EF8"/>
    <w:rsid w:val="001A09E7"/>
    <w:rsid w:val="001A1CBC"/>
    <w:rsid w:val="001A2291"/>
    <w:rsid w:val="001A2994"/>
    <w:rsid w:val="001A2C3E"/>
    <w:rsid w:val="001A4241"/>
    <w:rsid w:val="001A4E4C"/>
    <w:rsid w:val="001A53BD"/>
    <w:rsid w:val="001A5E70"/>
    <w:rsid w:val="001A6C75"/>
    <w:rsid w:val="001A6E80"/>
    <w:rsid w:val="001A6F08"/>
    <w:rsid w:val="001A71FC"/>
    <w:rsid w:val="001A773D"/>
    <w:rsid w:val="001A7E38"/>
    <w:rsid w:val="001B014B"/>
    <w:rsid w:val="001B0230"/>
    <w:rsid w:val="001B0307"/>
    <w:rsid w:val="001B0B37"/>
    <w:rsid w:val="001B19D5"/>
    <w:rsid w:val="001B2046"/>
    <w:rsid w:val="001B3798"/>
    <w:rsid w:val="001B39B9"/>
    <w:rsid w:val="001B429D"/>
    <w:rsid w:val="001B4413"/>
    <w:rsid w:val="001B464C"/>
    <w:rsid w:val="001B4B74"/>
    <w:rsid w:val="001B4D45"/>
    <w:rsid w:val="001B5209"/>
    <w:rsid w:val="001B57E4"/>
    <w:rsid w:val="001B6AB7"/>
    <w:rsid w:val="001B6CB4"/>
    <w:rsid w:val="001B74EE"/>
    <w:rsid w:val="001B7AA6"/>
    <w:rsid w:val="001C052F"/>
    <w:rsid w:val="001C0836"/>
    <w:rsid w:val="001C0B14"/>
    <w:rsid w:val="001C156C"/>
    <w:rsid w:val="001C1852"/>
    <w:rsid w:val="001C1F73"/>
    <w:rsid w:val="001C21E4"/>
    <w:rsid w:val="001C2497"/>
    <w:rsid w:val="001C29EC"/>
    <w:rsid w:val="001C3BA2"/>
    <w:rsid w:val="001C4256"/>
    <w:rsid w:val="001C4566"/>
    <w:rsid w:val="001C4BBA"/>
    <w:rsid w:val="001C5548"/>
    <w:rsid w:val="001C59F5"/>
    <w:rsid w:val="001C5CCB"/>
    <w:rsid w:val="001C601F"/>
    <w:rsid w:val="001C6747"/>
    <w:rsid w:val="001C6E68"/>
    <w:rsid w:val="001C7552"/>
    <w:rsid w:val="001C755E"/>
    <w:rsid w:val="001D01FB"/>
    <w:rsid w:val="001D0692"/>
    <w:rsid w:val="001D0821"/>
    <w:rsid w:val="001D0C63"/>
    <w:rsid w:val="001D0D70"/>
    <w:rsid w:val="001D1113"/>
    <w:rsid w:val="001D204F"/>
    <w:rsid w:val="001D20F1"/>
    <w:rsid w:val="001D21DC"/>
    <w:rsid w:val="001D2379"/>
    <w:rsid w:val="001D3288"/>
    <w:rsid w:val="001D342E"/>
    <w:rsid w:val="001D5B2C"/>
    <w:rsid w:val="001D6412"/>
    <w:rsid w:val="001D795B"/>
    <w:rsid w:val="001D7CD4"/>
    <w:rsid w:val="001D7D16"/>
    <w:rsid w:val="001E0486"/>
    <w:rsid w:val="001E06B3"/>
    <w:rsid w:val="001E0740"/>
    <w:rsid w:val="001E0A03"/>
    <w:rsid w:val="001E1994"/>
    <w:rsid w:val="001E1C73"/>
    <w:rsid w:val="001E30D8"/>
    <w:rsid w:val="001E313F"/>
    <w:rsid w:val="001E35A0"/>
    <w:rsid w:val="001E5594"/>
    <w:rsid w:val="001E55CF"/>
    <w:rsid w:val="001E6CEC"/>
    <w:rsid w:val="001E6E40"/>
    <w:rsid w:val="001E7693"/>
    <w:rsid w:val="001E7746"/>
    <w:rsid w:val="001E78B0"/>
    <w:rsid w:val="001E79A7"/>
    <w:rsid w:val="001F059B"/>
    <w:rsid w:val="001F08B1"/>
    <w:rsid w:val="001F0E1E"/>
    <w:rsid w:val="001F11A9"/>
    <w:rsid w:val="001F1438"/>
    <w:rsid w:val="001F1DA7"/>
    <w:rsid w:val="001F25F1"/>
    <w:rsid w:val="001F2C80"/>
    <w:rsid w:val="001F3E1B"/>
    <w:rsid w:val="001F4769"/>
    <w:rsid w:val="001F4CB8"/>
    <w:rsid w:val="001F51E0"/>
    <w:rsid w:val="001F5550"/>
    <w:rsid w:val="001F7933"/>
    <w:rsid w:val="001F7EDD"/>
    <w:rsid w:val="0020300E"/>
    <w:rsid w:val="0020310C"/>
    <w:rsid w:val="00203BD2"/>
    <w:rsid w:val="00203CBD"/>
    <w:rsid w:val="00203E6C"/>
    <w:rsid w:val="00204D4E"/>
    <w:rsid w:val="00205C36"/>
    <w:rsid w:val="00206412"/>
    <w:rsid w:val="00206B9F"/>
    <w:rsid w:val="00207B61"/>
    <w:rsid w:val="00210B00"/>
    <w:rsid w:val="00210F78"/>
    <w:rsid w:val="00211288"/>
    <w:rsid w:val="00211FE5"/>
    <w:rsid w:val="00212615"/>
    <w:rsid w:val="00212693"/>
    <w:rsid w:val="00213029"/>
    <w:rsid w:val="00213B01"/>
    <w:rsid w:val="00213D9B"/>
    <w:rsid w:val="0021404D"/>
    <w:rsid w:val="00214D7C"/>
    <w:rsid w:val="00214EC5"/>
    <w:rsid w:val="002160C8"/>
    <w:rsid w:val="0021615D"/>
    <w:rsid w:val="00216284"/>
    <w:rsid w:val="002169BF"/>
    <w:rsid w:val="00216FD1"/>
    <w:rsid w:val="00217EF3"/>
    <w:rsid w:val="00220B6E"/>
    <w:rsid w:val="00220C1E"/>
    <w:rsid w:val="00221EB0"/>
    <w:rsid w:val="0022308A"/>
    <w:rsid w:val="002237DD"/>
    <w:rsid w:val="00223B89"/>
    <w:rsid w:val="00223DEE"/>
    <w:rsid w:val="00224550"/>
    <w:rsid w:val="002245A8"/>
    <w:rsid w:val="002253D1"/>
    <w:rsid w:val="002256EC"/>
    <w:rsid w:val="00230E30"/>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6513"/>
    <w:rsid w:val="00236F0A"/>
    <w:rsid w:val="0023766A"/>
    <w:rsid w:val="00237781"/>
    <w:rsid w:val="002378B1"/>
    <w:rsid w:val="002402D4"/>
    <w:rsid w:val="00240B35"/>
    <w:rsid w:val="00241B98"/>
    <w:rsid w:val="002421E7"/>
    <w:rsid w:val="002428BB"/>
    <w:rsid w:val="00242FD5"/>
    <w:rsid w:val="00243034"/>
    <w:rsid w:val="002431E0"/>
    <w:rsid w:val="0024321D"/>
    <w:rsid w:val="00244CED"/>
    <w:rsid w:val="0024600A"/>
    <w:rsid w:val="00247225"/>
    <w:rsid w:val="00250451"/>
    <w:rsid w:val="002507C8"/>
    <w:rsid w:val="00250902"/>
    <w:rsid w:val="00250F47"/>
    <w:rsid w:val="00251097"/>
    <w:rsid w:val="00251513"/>
    <w:rsid w:val="0025231F"/>
    <w:rsid w:val="00254757"/>
    <w:rsid w:val="00255944"/>
    <w:rsid w:val="00255AAD"/>
    <w:rsid w:val="00255ADD"/>
    <w:rsid w:val="00255C70"/>
    <w:rsid w:val="00255DC1"/>
    <w:rsid w:val="00255EC3"/>
    <w:rsid w:val="0025668E"/>
    <w:rsid w:val="00256FCF"/>
    <w:rsid w:val="002573B6"/>
    <w:rsid w:val="002575BE"/>
    <w:rsid w:val="00257F2A"/>
    <w:rsid w:val="00260507"/>
    <w:rsid w:val="00260562"/>
    <w:rsid w:val="00260F1D"/>
    <w:rsid w:val="002615C2"/>
    <w:rsid w:val="002617C1"/>
    <w:rsid w:val="00261931"/>
    <w:rsid w:val="00261A45"/>
    <w:rsid w:val="00261FAD"/>
    <w:rsid w:val="002627DF"/>
    <w:rsid w:val="0026285F"/>
    <w:rsid w:val="002632F1"/>
    <w:rsid w:val="0026498F"/>
    <w:rsid w:val="00264B5A"/>
    <w:rsid w:val="00264F39"/>
    <w:rsid w:val="002659FA"/>
    <w:rsid w:val="00265BEE"/>
    <w:rsid w:val="00265D5F"/>
    <w:rsid w:val="00266026"/>
    <w:rsid w:val="00266974"/>
    <w:rsid w:val="00267DB4"/>
    <w:rsid w:val="00267E5A"/>
    <w:rsid w:val="00270656"/>
    <w:rsid w:val="00271A44"/>
    <w:rsid w:val="00272CA3"/>
    <w:rsid w:val="002740DE"/>
    <w:rsid w:val="00274C77"/>
    <w:rsid w:val="00275F77"/>
    <w:rsid w:val="002764FD"/>
    <w:rsid w:val="00276DA7"/>
    <w:rsid w:val="002779C1"/>
    <w:rsid w:val="00280CE2"/>
    <w:rsid w:val="0028141B"/>
    <w:rsid w:val="00282459"/>
    <w:rsid w:val="00282BBC"/>
    <w:rsid w:val="00282E8B"/>
    <w:rsid w:val="0028358E"/>
    <w:rsid w:val="00283DFC"/>
    <w:rsid w:val="00284D07"/>
    <w:rsid w:val="00284D6F"/>
    <w:rsid w:val="00285C54"/>
    <w:rsid w:val="00285E5D"/>
    <w:rsid w:val="002866F5"/>
    <w:rsid w:val="002871BE"/>
    <w:rsid w:val="0028743E"/>
    <w:rsid w:val="0028774C"/>
    <w:rsid w:val="002909AE"/>
    <w:rsid w:val="002910CC"/>
    <w:rsid w:val="00291616"/>
    <w:rsid w:val="00291682"/>
    <w:rsid w:val="0029341A"/>
    <w:rsid w:val="00293C18"/>
    <w:rsid w:val="00294220"/>
    <w:rsid w:val="00294BF7"/>
    <w:rsid w:val="00294D97"/>
    <w:rsid w:val="00295325"/>
    <w:rsid w:val="0029542E"/>
    <w:rsid w:val="00296DC1"/>
    <w:rsid w:val="002971CF"/>
    <w:rsid w:val="002971D5"/>
    <w:rsid w:val="0029725E"/>
    <w:rsid w:val="00297384"/>
    <w:rsid w:val="00297D7E"/>
    <w:rsid w:val="00297F08"/>
    <w:rsid w:val="00297F10"/>
    <w:rsid w:val="002A0E52"/>
    <w:rsid w:val="002A13B9"/>
    <w:rsid w:val="002A15BB"/>
    <w:rsid w:val="002A2687"/>
    <w:rsid w:val="002A2814"/>
    <w:rsid w:val="002A2968"/>
    <w:rsid w:val="002A35B5"/>
    <w:rsid w:val="002A3801"/>
    <w:rsid w:val="002A3C25"/>
    <w:rsid w:val="002A4757"/>
    <w:rsid w:val="002A50C9"/>
    <w:rsid w:val="002A5991"/>
    <w:rsid w:val="002A6050"/>
    <w:rsid w:val="002A6364"/>
    <w:rsid w:val="002A7250"/>
    <w:rsid w:val="002A771C"/>
    <w:rsid w:val="002A7DE3"/>
    <w:rsid w:val="002B08DD"/>
    <w:rsid w:val="002B0BA2"/>
    <w:rsid w:val="002B0DFC"/>
    <w:rsid w:val="002B1152"/>
    <w:rsid w:val="002B180D"/>
    <w:rsid w:val="002B30D9"/>
    <w:rsid w:val="002B30F9"/>
    <w:rsid w:val="002B328D"/>
    <w:rsid w:val="002B3330"/>
    <w:rsid w:val="002B4AFB"/>
    <w:rsid w:val="002B4FFF"/>
    <w:rsid w:val="002B5924"/>
    <w:rsid w:val="002B5F4C"/>
    <w:rsid w:val="002B6C66"/>
    <w:rsid w:val="002B7126"/>
    <w:rsid w:val="002B7177"/>
    <w:rsid w:val="002B7A3B"/>
    <w:rsid w:val="002C0DB8"/>
    <w:rsid w:val="002C13D3"/>
    <w:rsid w:val="002C17F4"/>
    <w:rsid w:val="002C1AB1"/>
    <w:rsid w:val="002C1D35"/>
    <w:rsid w:val="002C2B60"/>
    <w:rsid w:val="002C32A0"/>
    <w:rsid w:val="002C3875"/>
    <w:rsid w:val="002C4137"/>
    <w:rsid w:val="002C5E05"/>
    <w:rsid w:val="002C65E9"/>
    <w:rsid w:val="002C7885"/>
    <w:rsid w:val="002D05A6"/>
    <w:rsid w:val="002D1DF5"/>
    <w:rsid w:val="002D4543"/>
    <w:rsid w:val="002D4AE0"/>
    <w:rsid w:val="002D4C6D"/>
    <w:rsid w:val="002D4CF1"/>
    <w:rsid w:val="002D4E00"/>
    <w:rsid w:val="002D4F3F"/>
    <w:rsid w:val="002D506F"/>
    <w:rsid w:val="002D58C9"/>
    <w:rsid w:val="002D6C01"/>
    <w:rsid w:val="002D797D"/>
    <w:rsid w:val="002E0ED4"/>
    <w:rsid w:val="002E0FCE"/>
    <w:rsid w:val="002E11C1"/>
    <w:rsid w:val="002E1AF4"/>
    <w:rsid w:val="002E2076"/>
    <w:rsid w:val="002E2EB6"/>
    <w:rsid w:val="002E2FDB"/>
    <w:rsid w:val="002E352B"/>
    <w:rsid w:val="002E3550"/>
    <w:rsid w:val="002E37F6"/>
    <w:rsid w:val="002E391B"/>
    <w:rsid w:val="002E39EE"/>
    <w:rsid w:val="002E3F63"/>
    <w:rsid w:val="002E4062"/>
    <w:rsid w:val="002E4211"/>
    <w:rsid w:val="002E5E04"/>
    <w:rsid w:val="002E60B0"/>
    <w:rsid w:val="002E648F"/>
    <w:rsid w:val="002E68D7"/>
    <w:rsid w:val="002E6A88"/>
    <w:rsid w:val="002E6CB7"/>
    <w:rsid w:val="002E7626"/>
    <w:rsid w:val="002E7829"/>
    <w:rsid w:val="002F1397"/>
    <w:rsid w:val="002F2F61"/>
    <w:rsid w:val="002F3400"/>
    <w:rsid w:val="002F4266"/>
    <w:rsid w:val="002F49E2"/>
    <w:rsid w:val="002F4D2E"/>
    <w:rsid w:val="002F5427"/>
    <w:rsid w:val="002F5C53"/>
    <w:rsid w:val="002F5CC4"/>
    <w:rsid w:val="002F5D6C"/>
    <w:rsid w:val="002F5D8A"/>
    <w:rsid w:val="002F6574"/>
    <w:rsid w:val="002F6ABE"/>
    <w:rsid w:val="002F7985"/>
    <w:rsid w:val="002F7ED4"/>
    <w:rsid w:val="00300051"/>
    <w:rsid w:val="003015E1"/>
    <w:rsid w:val="00301909"/>
    <w:rsid w:val="003019AE"/>
    <w:rsid w:val="003019C7"/>
    <w:rsid w:val="00301A51"/>
    <w:rsid w:val="00302404"/>
    <w:rsid w:val="00303642"/>
    <w:rsid w:val="00303871"/>
    <w:rsid w:val="00304ABE"/>
    <w:rsid w:val="00304FA3"/>
    <w:rsid w:val="00305BEA"/>
    <w:rsid w:val="003070E3"/>
    <w:rsid w:val="003072C8"/>
    <w:rsid w:val="00307CC8"/>
    <w:rsid w:val="003106F5"/>
    <w:rsid w:val="0031077C"/>
    <w:rsid w:val="00312667"/>
    <w:rsid w:val="0031352A"/>
    <w:rsid w:val="003136AA"/>
    <w:rsid w:val="00313B0C"/>
    <w:rsid w:val="00313ECE"/>
    <w:rsid w:val="00314E79"/>
    <w:rsid w:val="00315908"/>
    <w:rsid w:val="003159B1"/>
    <w:rsid w:val="003165EF"/>
    <w:rsid w:val="00317008"/>
    <w:rsid w:val="003177EF"/>
    <w:rsid w:val="003217D2"/>
    <w:rsid w:val="00321A1C"/>
    <w:rsid w:val="00321A2E"/>
    <w:rsid w:val="00321BBF"/>
    <w:rsid w:val="003220DB"/>
    <w:rsid w:val="0032248B"/>
    <w:rsid w:val="00323ECF"/>
    <w:rsid w:val="003245ED"/>
    <w:rsid w:val="003248B8"/>
    <w:rsid w:val="0032572E"/>
    <w:rsid w:val="0032785E"/>
    <w:rsid w:val="00327B6C"/>
    <w:rsid w:val="0033042F"/>
    <w:rsid w:val="003305C4"/>
    <w:rsid w:val="003310E3"/>
    <w:rsid w:val="003312CA"/>
    <w:rsid w:val="00331484"/>
    <w:rsid w:val="00332A1F"/>
    <w:rsid w:val="00332AAA"/>
    <w:rsid w:val="00332D1A"/>
    <w:rsid w:val="00333C1E"/>
    <w:rsid w:val="0033428E"/>
    <w:rsid w:val="003342A7"/>
    <w:rsid w:val="00334A13"/>
    <w:rsid w:val="003350AC"/>
    <w:rsid w:val="003354C1"/>
    <w:rsid w:val="00336493"/>
    <w:rsid w:val="00336752"/>
    <w:rsid w:val="003369F9"/>
    <w:rsid w:val="00336D65"/>
    <w:rsid w:val="00337645"/>
    <w:rsid w:val="003417EF"/>
    <w:rsid w:val="003418DF"/>
    <w:rsid w:val="0034191E"/>
    <w:rsid w:val="00342120"/>
    <w:rsid w:val="0034286F"/>
    <w:rsid w:val="00343239"/>
    <w:rsid w:val="00344139"/>
    <w:rsid w:val="00345A2E"/>
    <w:rsid w:val="00345AC2"/>
    <w:rsid w:val="0034655A"/>
    <w:rsid w:val="0034655B"/>
    <w:rsid w:val="00346914"/>
    <w:rsid w:val="00346F62"/>
    <w:rsid w:val="00347239"/>
    <w:rsid w:val="00347489"/>
    <w:rsid w:val="00347AD7"/>
    <w:rsid w:val="00347EC0"/>
    <w:rsid w:val="003500AA"/>
    <w:rsid w:val="00350423"/>
    <w:rsid w:val="003509FB"/>
    <w:rsid w:val="003528E6"/>
    <w:rsid w:val="00352D67"/>
    <w:rsid w:val="00352DEF"/>
    <w:rsid w:val="00354B65"/>
    <w:rsid w:val="00355324"/>
    <w:rsid w:val="0035539D"/>
    <w:rsid w:val="0035632C"/>
    <w:rsid w:val="003564A8"/>
    <w:rsid w:val="00360088"/>
    <w:rsid w:val="003604F7"/>
    <w:rsid w:val="0036059B"/>
    <w:rsid w:val="00360AB3"/>
    <w:rsid w:val="0036132B"/>
    <w:rsid w:val="0036178C"/>
    <w:rsid w:val="00362208"/>
    <w:rsid w:val="003626FA"/>
    <w:rsid w:val="0036274C"/>
    <w:rsid w:val="00362D63"/>
    <w:rsid w:val="0036333F"/>
    <w:rsid w:val="00363994"/>
    <w:rsid w:val="00363E21"/>
    <w:rsid w:val="0036406A"/>
    <w:rsid w:val="003642D2"/>
    <w:rsid w:val="0036529D"/>
    <w:rsid w:val="00365A0D"/>
    <w:rsid w:val="00366F32"/>
    <w:rsid w:val="003673E3"/>
    <w:rsid w:val="003677A8"/>
    <w:rsid w:val="00370275"/>
    <w:rsid w:val="00370F04"/>
    <w:rsid w:val="00371E55"/>
    <w:rsid w:val="00371FCD"/>
    <w:rsid w:val="00372E42"/>
    <w:rsid w:val="00374B8A"/>
    <w:rsid w:val="003756E6"/>
    <w:rsid w:val="00376417"/>
    <w:rsid w:val="0037663F"/>
    <w:rsid w:val="00376F18"/>
    <w:rsid w:val="0037721C"/>
    <w:rsid w:val="00377DD2"/>
    <w:rsid w:val="003809DE"/>
    <w:rsid w:val="00381D6D"/>
    <w:rsid w:val="003821E2"/>
    <w:rsid w:val="003824EF"/>
    <w:rsid w:val="00382DBC"/>
    <w:rsid w:val="00382FAE"/>
    <w:rsid w:val="003839AF"/>
    <w:rsid w:val="003843F4"/>
    <w:rsid w:val="0038577A"/>
    <w:rsid w:val="00385836"/>
    <w:rsid w:val="0038761F"/>
    <w:rsid w:val="00387DE5"/>
    <w:rsid w:val="0039040F"/>
    <w:rsid w:val="00390A84"/>
    <w:rsid w:val="00390E09"/>
    <w:rsid w:val="00391DD2"/>
    <w:rsid w:val="00392102"/>
    <w:rsid w:val="00392433"/>
    <w:rsid w:val="0039267B"/>
    <w:rsid w:val="003927D4"/>
    <w:rsid w:val="00393E93"/>
    <w:rsid w:val="00393EA5"/>
    <w:rsid w:val="00394010"/>
    <w:rsid w:val="00394390"/>
    <w:rsid w:val="003943C5"/>
    <w:rsid w:val="003945C1"/>
    <w:rsid w:val="00394C4B"/>
    <w:rsid w:val="00396035"/>
    <w:rsid w:val="00396089"/>
    <w:rsid w:val="00396A6C"/>
    <w:rsid w:val="00396CCA"/>
    <w:rsid w:val="003971CA"/>
    <w:rsid w:val="00397A55"/>
    <w:rsid w:val="00397D6F"/>
    <w:rsid w:val="003A0331"/>
    <w:rsid w:val="003A0B48"/>
    <w:rsid w:val="003A0D1C"/>
    <w:rsid w:val="003A1216"/>
    <w:rsid w:val="003A16C5"/>
    <w:rsid w:val="003A1A15"/>
    <w:rsid w:val="003A219D"/>
    <w:rsid w:val="003A4406"/>
    <w:rsid w:val="003A5CF7"/>
    <w:rsid w:val="003A5F2A"/>
    <w:rsid w:val="003A61D1"/>
    <w:rsid w:val="003B087B"/>
    <w:rsid w:val="003B1472"/>
    <w:rsid w:val="003B1847"/>
    <w:rsid w:val="003B1CF7"/>
    <w:rsid w:val="003B2A5F"/>
    <w:rsid w:val="003B3CDF"/>
    <w:rsid w:val="003B3F19"/>
    <w:rsid w:val="003B4EB3"/>
    <w:rsid w:val="003B4FB1"/>
    <w:rsid w:val="003B5231"/>
    <w:rsid w:val="003B5DDF"/>
    <w:rsid w:val="003B61AE"/>
    <w:rsid w:val="003B686B"/>
    <w:rsid w:val="003B7E83"/>
    <w:rsid w:val="003B7EF2"/>
    <w:rsid w:val="003C02C8"/>
    <w:rsid w:val="003C0E03"/>
    <w:rsid w:val="003C1438"/>
    <w:rsid w:val="003C14EC"/>
    <w:rsid w:val="003C2CCA"/>
    <w:rsid w:val="003C2D28"/>
    <w:rsid w:val="003C2D7C"/>
    <w:rsid w:val="003C3107"/>
    <w:rsid w:val="003C32A2"/>
    <w:rsid w:val="003C345E"/>
    <w:rsid w:val="003C34A3"/>
    <w:rsid w:val="003C3AAF"/>
    <w:rsid w:val="003C4FEE"/>
    <w:rsid w:val="003C55AA"/>
    <w:rsid w:val="003C608C"/>
    <w:rsid w:val="003C60EF"/>
    <w:rsid w:val="003C650E"/>
    <w:rsid w:val="003C774E"/>
    <w:rsid w:val="003D059A"/>
    <w:rsid w:val="003D09B4"/>
    <w:rsid w:val="003D0CA5"/>
    <w:rsid w:val="003D0F22"/>
    <w:rsid w:val="003D11F8"/>
    <w:rsid w:val="003D1DFE"/>
    <w:rsid w:val="003D2BBF"/>
    <w:rsid w:val="003D2D9C"/>
    <w:rsid w:val="003D45B5"/>
    <w:rsid w:val="003D48BF"/>
    <w:rsid w:val="003D4B09"/>
    <w:rsid w:val="003D5481"/>
    <w:rsid w:val="003D5CC9"/>
    <w:rsid w:val="003D60D4"/>
    <w:rsid w:val="003D621D"/>
    <w:rsid w:val="003D7B54"/>
    <w:rsid w:val="003E05BC"/>
    <w:rsid w:val="003E13B4"/>
    <w:rsid w:val="003E2081"/>
    <w:rsid w:val="003E2D77"/>
    <w:rsid w:val="003E311E"/>
    <w:rsid w:val="003E372B"/>
    <w:rsid w:val="003E380D"/>
    <w:rsid w:val="003E3F2B"/>
    <w:rsid w:val="003E458A"/>
    <w:rsid w:val="003E4637"/>
    <w:rsid w:val="003E56EE"/>
    <w:rsid w:val="003E57B3"/>
    <w:rsid w:val="003E5B1F"/>
    <w:rsid w:val="003E622A"/>
    <w:rsid w:val="003E6FF5"/>
    <w:rsid w:val="003E72EB"/>
    <w:rsid w:val="003E74CA"/>
    <w:rsid w:val="003E7663"/>
    <w:rsid w:val="003F0644"/>
    <w:rsid w:val="003F0688"/>
    <w:rsid w:val="003F06EC"/>
    <w:rsid w:val="003F0B84"/>
    <w:rsid w:val="003F1BFF"/>
    <w:rsid w:val="003F3266"/>
    <w:rsid w:val="003F3524"/>
    <w:rsid w:val="003F360E"/>
    <w:rsid w:val="003F45B4"/>
    <w:rsid w:val="003F48A8"/>
    <w:rsid w:val="003F4A0D"/>
    <w:rsid w:val="003F5362"/>
    <w:rsid w:val="003F64FA"/>
    <w:rsid w:val="003F6A95"/>
    <w:rsid w:val="003F7B0E"/>
    <w:rsid w:val="003F7DD7"/>
    <w:rsid w:val="00400439"/>
    <w:rsid w:val="00400C5D"/>
    <w:rsid w:val="00400D17"/>
    <w:rsid w:val="0040110B"/>
    <w:rsid w:val="004018B7"/>
    <w:rsid w:val="00401E49"/>
    <w:rsid w:val="00401E68"/>
    <w:rsid w:val="0040227C"/>
    <w:rsid w:val="00402306"/>
    <w:rsid w:val="00402907"/>
    <w:rsid w:val="00403772"/>
    <w:rsid w:val="00403791"/>
    <w:rsid w:val="00404489"/>
    <w:rsid w:val="004046DE"/>
    <w:rsid w:val="00405E39"/>
    <w:rsid w:val="0040628D"/>
    <w:rsid w:val="004071E8"/>
    <w:rsid w:val="0040788D"/>
    <w:rsid w:val="00407A0B"/>
    <w:rsid w:val="00410161"/>
    <w:rsid w:val="00410588"/>
    <w:rsid w:val="0041068F"/>
    <w:rsid w:val="00410779"/>
    <w:rsid w:val="00410F76"/>
    <w:rsid w:val="004125E4"/>
    <w:rsid w:val="00413442"/>
    <w:rsid w:val="00413A87"/>
    <w:rsid w:val="004145D9"/>
    <w:rsid w:val="004149B4"/>
    <w:rsid w:val="0041511E"/>
    <w:rsid w:val="00415628"/>
    <w:rsid w:val="00415678"/>
    <w:rsid w:val="004161FD"/>
    <w:rsid w:val="00416E56"/>
    <w:rsid w:val="00417810"/>
    <w:rsid w:val="00417A17"/>
    <w:rsid w:val="00420116"/>
    <w:rsid w:val="00420821"/>
    <w:rsid w:val="0042176A"/>
    <w:rsid w:val="00422360"/>
    <w:rsid w:val="00424396"/>
    <w:rsid w:val="00424ABB"/>
    <w:rsid w:val="00424DED"/>
    <w:rsid w:val="00425990"/>
    <w:rsid w:val="00426A09"/>
    <w:rsid w:val="00426F25"/>
    <w:rsid w:val="00427423"/>
    <w:rsid w:val="00427E38"/>
    <w:rsid w:val="0043087D"/>
    <w:rsid w:val="004326D9"/>
    <w:rsid w:val="00433732"/>
    <w:rsid w:val="00433FFD"/>
    <w:rsid w:val="00434804"/>
    <w:rsid w:val="00435410"/>
    <w:rsid w:val="00435E59"/>
    <w:rsid w:val="004361EE"/>
    <w:rsid w:val="004367F4"/>
    <w:rsid w:val="00436AD1"/>
    <w:rsid w:val="00440BB5"/>
    <w:rsid w:val="0044283D"/>
    <w:rsid w:val="00442A8F"/>
    <w:rsid w:val="004439F9"/>
    <w:rsid w:val="00443B25"/>
    <w:rsid w:val="004450A8"/>
    <w:rsid w:val="004458AC"/>
    <w:rsid w:val="00445EBD"/>
    <w:rsid w:val="00446142"/>
    <w:rsid w:val="00446AF1"/>
    <w:rsid w:val="00446B08"/>
    <w:rsid w:val="004470BE"/>
    <w:rsid w:val="004472EA"/>
    <w:rsid w:val="00450AFB"/>
    <w:rsid w:val="00450D81"/>
    <w:rsid w:val="004518C8"/>
    <w:rsid w:val="00452C9F"/>
    <w:rsid w:val="00452ED9"/>
    <w:rsid w:val="004531EE"/>
    <w:rsid w:val="004535E3"/>
    <w:rsid w:val="00453C84"/>
    <w:rsid w:val="00454DFF"/>
    <w:rsid w:val="004560C2"/>
    <w:rsid w:val="00456792"/>
    <w:rsid w:val="00456D43"/>
    <w:rsid w:val="004577B0"/>
    <w:rsid w:val="00457A07"/>
    <w:rsid w:val="00457DAA"/>
    <w:rsid w:val="004603C8"/>
    <w:rsid w:val="004611B0"/>
    <w:rsid w:val="0046144B"/>
    <w:rsid w:val="00462538"/>
    <w:rsid w:val="004625E9"/>
    <w:rsid w:val="00462ADF"/>
    <w:rsid w:val="00462BA6"/>
    <w:rsid w:val="00462E5B"/>
    <w:rsid w:val="0046395E"/>
    <w:rsid w:val="00463E43"/>
    <w:rsid w:val="00464291"/>
    <w:rsid w:val="0046438B"/>
    <w:rsid w:val="00464B2B"/>
    <w:rsid w:val="00465CC8"/>
    <w:rsid w:val="00465F9D"/>
    <w:rsid w:val="0046601F"/>
    <w:rsid w:val="004662DB"/>
    <w:rsid w:val="004666F2"/>
    <w:rsid w:val="004667B1"/>
    <w:rsid w:val="00466B06"/>
    <w:rsid w:val="00466FE2"/>
    <w:rsid w:val="004670AA"/>
    <w:rsid w:val="00470CBE"/>
    <w:rsid w:val="004710FE"/>
    <w:rsid w:val="00471C0E"/>
    <w:rsid w:val="00471D46"/>
    <w:rsid w:val="0047275A"/>
    <w:rsid w:val="00472966"/>
    <w:rsid w:val="00472BA0"/>
    <w:rsid w:val="004734FC"/>
    <w:rsid w:val="00473BA8"/>
    <w:rsid w:val="00474DD5"/>
    <w:rsid w:val="00474DE7"/>
    <w:rsid w:val="00474E31"/>
    <w:rsid w:val="004750A4"/>
    <w:rsid w:val="00475238"/>
    <w:rsid w:val="004753E9"/>
    <w:rsid w:val="00476785"/>
    <w:rsid w:val="00476F8D"/>
    <w:rsid w:val="0047786C"/>
    <w:rsid w:val="00480442"/>
    <w:rsid w:val="00480A5A"/>
    <w:rsid w:val="00481547"/>
    <w:rsid w:val="00481735"/>
    <w:rsid w:val="00481A38"/>
    <w:rsid w:val="00481A80"/>
    <w:rsid w:val="0048210E"/>
    <w:rsid w:val="00482425"/>
    <w:rsid w:val="0048246B"/>
    <w:rsid w:val="00482B16"/>
    <w:rsid w:val="00482E44"/>
    <w:rsid w:val="004832E7"/>
    <w:rsid w:val="004834E4"/>
    <w:rsid w:val="0048415A"/>
    <w:rsid w:val="0048482E"/>
    <w:rsid w:val="00484CA9"/>
    <w:rsid w:val="00485641"/>
    <w:rsid w:val="00485C1F"/>
    <w:rsid w:val="00486C0D"/>
    <w:rsid w:val="004874C8"/>
    <w:rsid w:val="00487765"/>
    <w:rsid w:val="00487CA4"/>
    <w:rsid w:val="00490693"/>
    <w:rsid w:val="004915BA"/>
    <w:rsid w:val="0049166F"/>
    <w:rsid w:val="004920B0"/>
    <w:rsid w:val="004923CF"/>
    <w:rsid w:val="00492F7C"/>
    <w:rsid w:val="00494040"/>
    <w:rsid w:val="004946EA"/>
    <w:rsid w:val="00494CBF"/>
    <w:rsid w:val="00495995"/>
    <w:rsid w:val="00495B08"/>
    <w:rsid w:val="004963D3"/>
    <w:rsid w:val="00497867"/>
    <w:rsid w:val="004A0312"/>
    <w:rsid w:val="004A0EFB"/>
    <w:rsid w:val="004A2121"/>
    <w:rsid w:val="004A21CA"/>
    <w:rsid w:val="004A29E3"/>
    <w:rsid w:val="004A307C"/>
    <w:rsid w:val="004A34C8"/>
    <w:rsid w:val="004A3BD1"/>
    <w:rsid w:val="004A47A2"/>
    <w:rsid w:val="004A47F8"/>
    <w:rsid w:val="004A4C0D"/>
    <w:rsid w:val="004A65DA"/>
    <w:rsid w:val="004A6A1D"/>
    <w:rsid w:val="004A6B13"/>
    <w:rsid w:val="004A6FCC"/>
    <w:rsid w:val="004A7012"/>
    <w:rsid w:val="004A7818"/>
    <w:rsid w:val="004B0B8F"/>
    <w:rsid w:val="004B0BE3"/>
    <w:rsid w:val="004B19F6"/>
    <w:rsid w:val="004B2A22"/>
    <w:rsid w:val="004B2A43"/>
    <w:rsid w:val="004B3430"/>
    <w:rsid w:val="004B366F"/>
    <w:rsid w:val="004B3BA4"/>
    <w:rsid w:val="004B4462"/>
    <w:rsid w:val="004B4D3A"/>
    <w:rsid w:val="004B52B2"/>
    <w:rsid w:val="004B53DE"/>
    <w:rsid w:val="004B580E"/>
    <w:rsid w:val="004B6353"/>
    <w:rsid w:val="004B68F4"/>
    <w:rsid w:val="004B6DBB"/>
    <w:rsid w:val="004B70E1"/>
    <w:rsid w:val="004B74FC"/>
    <w:rsid w:val="004B7BCF"/>
    <w:rsid w:val="004B7CCC"/>
    <w:rsid w:val="004C03B4"/>
    <w:rsid w:val="004C0BB4"/>
    <w:rsid w:val="004C163B"/>
    <w:rsid w:val="004C1727"/>
    <w:rsid w:val="004C2071"/>
    <w:rsid w:val="004C213B"/>
    <w:rsid w:val="004C2292"/>
    <w:rsid w:val="004C2A3E"/>
    <w:rsid w:val="004C2D04"/>
    <w:rsid w:val="004C2E51"/>
    <w:rsid w:val="004C2E6C"/>
    <w:rsid w:val="004C3103"/>
    <w:rsid w:val="004C3192"/>
    <w:rsid w:val="004C3236"/>
    <w:rsid w:val="004C35A2"/>
    <w:rsid w:val="004C385B"/>
    <w:rsid w:val="004C38CB"/>
    <w:rsid w:val="004C3FEC"/>
    <w:rsid w:val="004C4812"/>
    <w:rsid w:val="004C4A56"/>
    <w:rsid w:val="004C4B0C"/>
    <w:rsid w:val="004C5579"/>
    <w:rsid w:val="004C6322"/>
    <w:rsid w:val="004C6462"/>
    <w:rsid w:val="004C6B0D"/>
    <w:rsid w:val="004C6EFE"/>
    <w:rsid w:val="004C7380"/>
    <w:rsid w:val="004C7A6F"/>
    <w:rsid w:val="004C7AFC"/>
    <w:rsid w:val="004D057E"/>
    <w:rsid w:val="004D138D"/>
    <w:rsid w:val="004D1723"/>
    <w:rsid w:val="004D18EB"/>
    <w:rsid w:val="004D31C2"/>
    <w:rsid w:val="004D36D0"/>
    <w:rsid w:val="004D3D50"/>
    <w:rsid w:val="004D44A8"/>
    <w:rsid w:val="004D50E8"/>
    <w:rsid w:val="004D5296"/>
    <w:rsid w:val="004D5486"/>
    <w:rsid w:val="004D553A"/>
    <w:rsid w:val="004D641B"/>
    <w:rsid w:val="004D6FED"/>
    <w:rsid w:val="004D72F6"/>
    <w:rsid w:val="004D768D"/>
    <w:rsid w:val="004E0821"/>
    <w:rsid w:val="004E1F7C"/>
    <w:rsid w:val="004E2269"/>
    <w:rsid w:val="004E239D"/>
    <w:rsid w:val="004E24A7"/>
    <w:rsid w:val="004E3C94"/>
    <w:rsid w:val="004E3E89"/>
    <w:rsid w:val="004E4697"/>
    <w:rsid w:val="004E622A"/>
    <w:rsid w:val="004E643B"/>
    <w:rsid w:val="004E7103"/>
    <w:rsid w:val="004F06E4"/>
    <w:rsid w:val="004F1965"/>
    <w:rsid w:val="004F2E00"/>
    <w:rsid w:val="004F2E0D"/>
    <w:rsid w:val="004F2EEC"/>
    <w:rsid w:val="004F2F52"/>
    <w:rsid w:val="004F3001"/>
    <w:rsid w:val="004F3010"/>
    <w:rsid w:val="004F3726"/>
    <w:rsid w:val="004F48EC"/>
    <w:rsid w:val="004F5E3E"/>
    <w:rsid w:val="004F5ED2"/>
    <w:rsid w:val="004F64E5"/>
    <w:rsid w:val="004F6607"/>
    <w:rsid w:val="004F6B17"/>
    <w:rsid w:val="004F6E80"/>
    <w:rsid w:val="0050032D"/>
    <w:rsid w:val="005015DF"/>
    <w:rsid w:val="00501766"/>
    <w:rsid w:val="00501E89"/>
    <w:rsid w:val="0050209A"/>
    <w:rsid w:val="00503016"/>
    <w:rsid w:val="00503364"/>
    <w:rsid w:val="00504BAB"/>
    <w:rsid w:val="005059F1"/>
    <w:rsid w:val="00505AF6"/>
    <w:rsid w:val="0050764D"/>
    <w:rsid w:val="0050769B"/>
    <w:rsid w:val="00507A69"/>
    <w:rsid w:val="0051104E"/>
    <w:rsid w:val="00511394"/>
    <w:rsid w:val="00511597"/>
    <w:rsid w:val="00511C66"/>
    <w:rsid w:val="00512056"/>
    <w:rsid w:val="005124AB"/>
    <w:rsid w:val="005126E9"/>
    <w:rsid w:val="0051303C"/>
    <w:rsid w:val="00513068"/>
    <w:rsid w:val="00513A2B"/>
    <w:rsid w:val="00514E37"/>
    <w:rsid w:val="0051579C"/>
    <w:rsid w:val="00517B70"/>
    <w:rsid w:val="00520714"/>
    <w:rsid w:val="00520889"/>
    <w:rsid w:val="00521B29"/>
    <w:rsid w:val="00521F81"/>
    <w:rsid w:val="00522027"/>
    <w:rsid w:val="00522075"/>
    <w:rsid w:val="00522DD1"/>
    <w:rsid w:val="00522EFA"/>
    <w:rsid w:val="00523046"/>
    <w:rsid w:val="0052353E"/>
    <w:rsid w:val="00523651"/>
    <w:rsid w:val="005239C0"/>
    <w:rsid w:val="005251F1"/>
    <w:rsid w:val="00525655"/>
    <w:rsid w:val="00525AA9"/>
    <w:rsid w:val="005261A7"/>
    <w:rsid w:val="005269DC"/>
    <w:rsid w:val="00526F83"/>
    <w:rsid w:val="00527F08"/>
    <w:rsid w:val="005326FE"/>
    <w:rsid w:val="00532775"/>
    <w:rsid w:val="005341E8"/>
    <w:rsid w:val="0053545D"/>
    <w:rsid w:val="0053589E"/>
    <w:rsid w:val="00535931"/>
    <w:rsid w:val="0053599C"/>
    <w:rsid w:val="00536D16"/>
    <w:rsid w:val="0053713D"/>
    <w:rsid w:val="00537E11"/>
    <w:rsid w:val="00540E9B"/>
    <w:rsid w:val="00541989"/>
    <w:rsid w:val="00541B30"/>
    <w:rsid w:val="00542C3B"/>
    <w:rsid w:val="0054349B"/>
    <w:rsid w:val="00544DA1"/>
    <w:rsid w:val="0054593C"/>
    <w:rsid w:val="00545B02"/>
    <w:rsid w:val="00545E96"/>
    <w:rsid w:val="00545F5D"/>
    <w:rsid w:val="0054682C"/>
    <w:rsid w:val="0054730E"/>
    <w:rsid w:val="005476E0"/>
    <w:rsid w:val="00550186"/>
    <w:rsid w:val="00551448"/>
    <w:rsid w:val="0055175A"/>
    <w:rsid w:val="00551F69"/>
    <w:rsid w:val="005520E7"/>
    <w:rsid w:val="0055212C"/>
    <w:rsid w:val="005526BC"/>
    <w:rsid w:val="005527E1"/>
    <w:rsid w:val="00552B0F"/>
    <w:rsid w:val="00552B51"/>
    <w:rsid w:val="00553E26"/>
    <w:rsid w:val="005543AE"/>
    <w:rsid w:val="00554F51"/>
    <w:rsid w:val="005554AB"/>
    <w:rsid w:val="00555514"/>
    <w:rsid w:val="00555E38"/>
    <w:rsid w:val="0055625B"/>
    <w:rsid w:val="005566B9"/>
    <w:rsid w:val="00557FF3"/>
    <w:rsid w:val="005602D1"/>
    <w:rsid w:val="005602D6"/>
    <w:rsid w:val="00560C36"/>
    <w:rsid w:val="005614C1"/>
    <w:rsid w:val="005619C0"/>
    <w:rsid w:val="00561B53"/>
    <w:rsid w:val="00561E09"/>
    <w:rsid w:val="005630F2"/>
    <w:rsid w:val="00563468"/>
    <w:rsid w:val="005637BA"/>
    <w:rsid w:val="00563A26"/>
    <w:rsid w:val="00563BEE"/>
    <w:rsid w:val="00564223"/>
    <w:rsid w:val="00564539"/>
    <w:rsid w:val="00564818"/>
    <w:rsid w:val="00564947"/>
    <w:rsid w:val="00564C8D"/>
    <w:rsid w:val="00565EB6"/>
    <w:rsid w:val="005662B7"/>
    <w:rsid w:val="00566A0F"/>
    <w:rsid w:val="00566B53"/>
    <w:rsid w:val="00566B5B"/>
    <w:rsid w:val="00566E56"/>
    <w:rsid w:val="005670A0"/>
    <w:rsid w:val="00567668"/>
    <w:rsid w:val="00567974"/>
    <w:rsid w:val="00571A5E"/>
    <w:rsid w:val="00572CA8"/>
    <w:rsid w:val="005731B6"/>
    <w:rsid w:val="00573AD0"/>
    <w:rsid w:val="0057410B"/>
    <w:rsid w:val="00574FD3"/>
    <w:rsid w:val="0057708A"/>
    <w:rsid w:val="0057738F"/>
    <w:rsid w:val="0057795C"/>
    <w:rsid w:val="00577F0D"/>
    <w:rsid w:val="00580446"/>
    <w:rsid w:val="00580F01"/>
    <w:rsid w:val="005811FF"/>
    <w:rsid w:val="005816F3"/>
    <w:rsid w:val="00581AB5"/>
    <w:rsid w:val="00582137"/>
    <w:rsid w:val="005823B6"/>
    <w:rsid w:val="0058295C"/>
    <w:rsid w:val="005838FE"/>
    <w:rsid w:val="0058397C"/>
    <w:rsid w:val="00583E11"/>
    <w:rsid w:val="00583E2C"/>
    <w:rsid w:val="0058432C"/>
    <w:rsid w:val="00585F8D"/>
    <w:rsid w:val="00586589"/>
    <w:rsid w:val="00586C57"/>
    <w:rsid w:val="00586F16"/>
    <w:rsid w:val="00591826"/>
    <w:rsid w:val="00591B60"/>
    <w:rsid w:val="0059253D"/>
    <w:rsid w:val="00592DDA"/>
    <w:rsid w:val="0059329A"/>
    <w:rsid w:val="00594389"/>
    <w:rsid w:val="005943A3"/>
    <w:rsid w:val="00594A96"/>
    <w:rsid w:val="00594FD0"/>
    <w:rsid w:val="00595A90"/>
    <w:rsid w:val="00595C47"/>
    <w:rsid w:val="005971BD"/>
    <w:rsid w:val="005A04F8"/>
    <w:rsid w:val="005A0D0D"/>
    <w:rsid w:val="005A1F55"/>
    <w:rsid w:val="005A2030"/>
    <w:rsid w:val="005A2956"/>
    <w:rsid w:val="005A299D"/>
    <w:rsid w:val="005A2D19"/>
    <w:rsid w:val="005A2F7E"/>
    <w:rsid w:val="005A344E"/>
    <w:rsid w:val="005A3670"/>
    <w:rsid w:val="005A3C0C"/>
    <w:rsid w:val="005A4ABC"/>
    <w:rsid w:val="005A546E"/>
    <w:rsid w:val="005A5653"/>
    <w:rsid w:val="005A586A"/>
    <w:rsid w:val="005A5F26"/>
    <w:rsid w:val="005A6802"/>
    <w:rsid w:val="005A6C45"/>
    <w:rsid w:val="005B0265"/>
    <w:rsid w:val="005B0970"/>
    <w:rsid w:val="005B1398"/>
    <w:rsid w:val="005B16C9"/>
    <w:rsid w:val="005B1EE0"/>
    <w:rsid w:val="005B3376"/>
    <w:rsid w:val="005B45E8"/>
    <w:rsid w:val="005B4974"/>
    <w:rsid w:val="005B4AE0"/>
    <w:rsid w:val="005B4ECC"/>
    <w:rsid w:val="005B5170"/>
    <w:rsid w:val="005B5F58"/>
    <w:rsid w:val="005B6AA8"/>
    <w:rsid w:val="005B7105"/>
    <w:rsid w:val="005B79E7"/>
    <w:rsid w:val="005B7F6C"/>
    <w:rsid w:val="005C2FC4"/>
    <w:rsid w:val="005C3118"/>
    <w:rsid w:val="005C3F18"/>
    <w:rsid w:val="005C3F4E"/>
    <w:rsid w:val="005C4B3D"/>
    <w:rsid w:val="005C505F"/>
    <w:rsid w:val="005C537B"/>
    <w:rsid w:val="005C5458"/>
    <w:rsid w:val="005C573A"/>
    <w:rsid w:val="005C6369"/>
    <w:rsid w:val="005C64D8"/>
    <w:rsid w:val="005C6809"/>
    <w:rsid w:val="005C6AAB"/>
    <w:rsid w:val="005C6AD1"/>
    <w:rsid w:val="005C6D0C"/>
    <w:rsid w:val="005C795A"/>
    <w:rsid w:val="005D07A5"/>
    <w:rsid w:val="005D1E60"/>
    <w:rsid w:val="005D1FBA"/>
    <w:rsid w:val="005D2777"/>
    <w:rsid w:val="005D3794"/>
    <w:rsid w:val="005D39B2"/>
    <w:rsid w:val="005D5B06"/>
    <w:rsid w:val="005D5E5F"/>
    <w:rsid w:val="005D6962"/>
    <w:rsid w:val="005D6D40"/>
    <w:rsid w:val="005D6FC7"/>
    <w:rsid w:val="005D77F0"/>
    <w:rsid w:val="005D780F"/>
    <w:rsid w:val="005E12A6"/>
    <w:rsid w:val="005E1BD7"/>
    <w:rsid w:val="005E209D"/>
    <w:rsid w:val="005E22D2"/>
    <w:rsid w:val="005E2BD2"/>
    <w:rsid w:val="005E3010"/>
    <w:rsid w:val="005E32AC"/>
    <w:rsid w:val="005E37D3"/>
    <w:rsid w:val="005E4FF4"/>
    <w:rsid w:val="005E529A"/>
    <w:rsid w:val="005E5335"/>
    <w:rsid w:val="005E5693"/>
    <w:rsid w:val="005E696F"/>
    <w:rsid w:val="005E70B9"/>
    <w:rsid w:val="005F037A"/>
    <w:rsid w:val="005F06A5"/>
    <w:rsid w:val="005F06F8"/>
    <w:rsid w:val="005F108E"/>
    <w:rsid w:val="005F161D"/>
    <w:rsid w:val="005F19ED"/>
    <w:rsid w:val="005F1ADA"/>
    <w:rsid w:val="005F2142"/>
    <w:rsid w:val="005F24FB"/>
    <w:rsid w:val="005F2F4C"/>
    <w:rsid w:val="005F3A2D"/>
    <w:rsid w:val="005F4A12"/>
    <w:rsid w:val="005F4C67"/>
    <w:rsid w:val="005F4E2A"/>
    <w:rsid w:val="005F62F7"/>
    <w:rsid w:val="005F7275"/>
    <w:rsid w:val="005F7B01"/>
    <w:rsid w:val="005F7DFA"/>
    <w:rsid w:val="00600C1D"/>
    <w:rsid w:val="006016F1"/>
    <w:rsid w:val="00602B60"/>
    <w:rsid w:val="00602BE7"/>
    <w:rsid w:val="00603391"/>
    <w:rsid w:val="00603B85"/>
    <w:rsid w:val="0060489D"/>
    <w:rsid w:val="006048B5"/>
    <w:rsid w:val="00604E4D"/>
    <w:rsid w:val="00605060"/>
    <w:rsid w:val="00605327"/>
    <w:rsid w:val="00605ECF"/>
    <w:rsid w:val="00606351"/>
    <w:rsid w:val="00606464"/>
    <w:rsid w:val="006064B9"/>
    <w:rsid w:val="006067FB"/>
    <w:rsid w:val="006069D7"/>
    <w:rsid w:val="00607550"/>
    <w:rsid w:val="00607A21"/>
    <w:rsid w:val="00607D49"/>
    <w:rsid w:val="006101F9"/>
    <w:rsid w:val="00612758"/>
    <w:rsid w:val="0061284D"/>
    <w:rsid w:val="0061391A"/>
    <w:rsid w:val="00614D48"/>
    <w:rsid w:val="00614E36"/>
    <w:rsid w:val="00615741"/>
    <w:rsid w:val="00615C7D"/>
    <w:rsid w:val="00616C9D"/>
    <w:rsid w:val="00617832"/>
    <w:rsid w:val="00617BD9"/>
    <w:rsid w:val="006215A6"/>
    <w:rsid w:val="006215F5"/>
    <w:rsid w:val="00621A3F"/>
    <w:rsid w:val="00623FF7"/>
    <w:rsid w:val="00624761"/>
    <w:rsid w:val="0062479D"/>
    <w:rsid w:val="00624E73"/>
    <w:rsid w:val="00625B32"/>
    <w:rsid w:val="0062606D"/>
    <w:rsid w:val="006267C4"/>
    <w:rsid w:val="00626EBF"/>
    <w:rsid w:val="00627290"/>
    <w:rsid w:val="00627841"/>
    <w:rsid w:val="006305F0"/>
    <w:rsid w:val="00630A61"/>
    <w:rsid w:val="00631317"/>
    <w:rsid w:val="0063137A"/>
    <w:rsid w:val="006314A8"/>
    <w:rsid w:val="0063234F"/>
    <w:rsid w:val="006326D5"/>
    <w:rsid w:val="00632A7A"/>
    <w:rsid w:val="00633026"/>
    <w:rsid w:val="00633FC4"/>
    <w:rsid w:val="006346E3"/>
    <w:rsid w:val="00634701"/>
    <w:rsid w:val="00634A85"/>
    <w:rsid w:val="00635729"/>
    <w:rsid w:val="0063578C"/>
    <w:rsid w:val="0063607A"/>
    <w:rsid w:val="00636FA7"/>
    <w:rsid w:val="0063703A"/>
    <w:rsid w:val="0063727D"/>
    <w:rsid w:val="006372FA"/>
    <w:rsid w:val="006429B3"/>
    <w:rsid w:val="006439BA"/>
    <w:rsid w:val="00644602"/>
    <w:rsid w:val="00644707"/>
    <w:rsid w:val="0064481F"/>
    <w:rsid w:val="00644B8D"/>
    <w:rsid w:val="00645508"/>
    <w:rsid w:val="00645584"/>
    <w:rsid w:val="00645A5A"/>
    <w:rsid w:val="006460F7"/>
    <w:rsid w:val="00646806"/>
    <w:rsid w:val="006472CC"/>
    <w:rsid w:val="006474A1"/>
    <w:rsid w:val="00647B98"/>
    <w:rsid w:val="006503C3"/>
    <w:rsid w:val="006506D0"/>
    <w:rsid w:val="00651D69"/>
    <w:rsid w:val="006525F0"/>
    <w:rsid w:val="00652731"/>
    <w:rsid w:val="00654FA9"/>
    <w:rsid w:val="0065545D"/>
    <w:rsid w:val="006555DD"/>
    <w:rsid w:val="00655726"/>
    <w:rsid w:val="00655D4A"/>
    <w:rsid w:val="00655F74"/>
    <w:rsid w:val="0065633A"/>
    <w:rsid w:val="006566BA"/>
    <w:rsid w:val="00656721"/>
    <w:rsid w:val="00656BF7"/>
    <w:rsid w:val="00657EBD"/>
    <w:rsid w:val="00660DF3"/>
    <w:rsid w:val="006613B6"/>
    <w:rsid w:val="00661654"/>
    <w:rsid w:val="006623F8"/>
    <w:rsid w:val="0066243A"/>
    <w:rsid w:val="00662640"/>
    <w:rsid w:val="0066296B"/>
    <w:rsid w:val="00664568"/>
    <w:rsid w:val="00665099"/>
    <w:rsid w:val="006650D0"/>
    <w:rsid w:val="006655A5"/>
    <w:rsid w:val="00665ED2"/>
    <w:rsid w:val="00667E0B"/>
    <w:rsid w:val="0067051C"/>
    <w:rsid w:val="006709DA"/>
    <w:rsid w:val="00670EBD"/>
    <w:rsid w:val="0067191D"/>
    <w:rsid w:val="00671972"/>
    <w:rsid w:val="00671B10"/>
    <w:rsid w:val="0067245D"/>
    <w:rsid w:val="0067371C"/>
    <w:rsid w:val="00673D62"/>
    <w:rsid w:val="00673EF3"/>
    <w:rsid w:val="00674152"/>
    <w:rsid w:val="006746C6"/>
    <w:rsid w:val="00674834"/>
    <w:rsid w:val="00675098"/>
    <w:rsid w:val="00675784"/>
    <w:rsid w:val="006761E9"/>
    <w:rsid w:val="0068091E"/>
    <w:rsid w:val="00680E19"/>
    <w:rsid w:val="00680F59"/>
    <w:rsid w:val="00681AAB"/>
    <w:rsid w:val="00682846"/>
    <w:rsid w:val="0068310F"/>
    <w:rsid w:val="0068315F"/>
    <w:rsid w:val="00683D07"/>
    <w:rsid w:val="00684010"/>
    <w:rsid w:val="00684A9D"/>
    <w:rsid w:val="00685668"/>
    <w:rsid w:val="00685AE4"/>
    <w:rsid w:val="00685F84"/>
    <w:rsid w:val="006865DC"/>
    <w:rsid w:val="0068704E"/>
    <w:rsid w:val="006871A7"/>
    <w:rsid w:val="006872CE"/>
    <w:rsid w:val="006878B2"/>
    <w:rsid w:val="00690509"/>
    <w:rsid w:val="00690601"/>
    <w:rsid w:val="006906FA"/>
    <w:rsid w:val="00690B8B"/>
    <w:rsid w:val="00690CBC"/>
    <w:rsid w:val="00691641"/>
    <w:rsid w:val="00693BCD"/>
    <w:rsid w:val="00693CA5"/>
    <w:rsid w:val="0069419D"/>
    <w:rsid w:val="006945D6"/>
    <w:rsid w:val="00695CE9"/>
    <w:rsid w:val="0069642A"/>
    <w:rsid w:val="00696A4B"/>
    <w:rsid w:val="00696B6B"/>
    <w:rsid w:val="006975CC"/>
    <w:rsid w:val="006975DA"/>
    <w:rsid w:val="00697A82"/>
    <w:rsid w:val="00697A8B"/>
    <w:rsid w:val="00697C0D"/>
    <w:rsid w:val="006A0639"/>
    <w:rsid w:val="006A0775"/>
    <w:rsid w:val="006A08DB"/>
    <w:rsid w:val="006A0A0C"/>
    <w:rsid w:val="006A0EB4"/>
    <w:rsid w:val="006A1996"/>
    <w:rsid w:val="006A20A9"/>
    <w:rsid w:val="006A2E27"/>
    <w:rsid w:val="006A2ED5"/>
    <w:rsid w:val="006A2F43"/>
    <w:rsid w:val="006A3D39"/>
    <w:rsid w:val="006A453E"/>
    <w:rsid w:val="006A487F"/>
    <w:rsid w:val="006A50BE"/>
    <w:rsid w:val="006A58EC"/>
    <w:rsid w:val="006A5F70"/>
    <w:rsid w:val="006A7536"/>
    <w:rsid w:val="006A7AEF"/>
    <w:rsid w:val="006B01D2"/>
    <w:rsid w:val="006B027C"/>
    <w:rsid w:val="006B0C12"/>
    <w:rsid w:val="006B1B36"/>
    <w:rsid w:val="006B1F1E"/>
    <w:rsid w:val="006B21C2"/>
    <w:rsid w:val="006B3493"/>
    <w:rsid w:val="006B369F"/>
    <w:rsid w:val="006B36C7"/>
    <w:rsid w:val="006B3F62"/>
    <w:rsid w:val="006B4CCD"/>
    <w:rsid w:val="006B5010"/>
    <w:rsid w:val="006B58D1"/>
    <w:rsid w:val="006B5A4F"/>
    <w:rsid w:val="006B635B"/>
    <w:rsid w:val="006B78F6"/>
    <w:rsid w:val="006B7CA0"/>
    <w:rsid w:val="006B7F02"/>
    <w:rsid w:val="006C0B3D"/>
    <w:rsid w:val="006C0EF6"/>
    <w:rsid w:val="006C23EB"/>
    <w:rsid w:val="006C39DD"/>
    <w:rsid w:val="006C4763"/>
    <w:rsid w:val="006C4B8F"/>
    <w:rsid w:val="006C522E"/>
    <w:rsid w:val="006C56B4"/>
    <w:rsid w:val="006C5749"/>
    <w:rsid w:val="006C5765"/>
    <w:rsid w:val="006C5CFE"/>
    <w:rsid w:val="006C659E"/>
    <w:rsid w:val="006C6C7B"/>
    <w:rsid w:val="006C7698"/>
    <w:rsid w:val="006C7B47"/>
    <w:rsid w:val="006C7F75"/>
    <w:rsid w:val="006D04A9"/>
    <w:rsid w:val="006D08D1"/>
    <w:rsid w:val="006D0D42"/>
    <w:rsid w:val="006D0DD5"/>
    <w:rsid w:val="006D13B3"/>
    <w:rsid w:val="006D1F75"/>
    <w:rsid w:val="006D1F92"/>
    <w:rsid w:val="006D26E5"/>
    <w:rsid w:val="006D31A0"/>
    <w:rsid w:val="006D3A11"/>
    <w:rsid w:val="006D3F79"/>
    <w:rsid w:val="006D4597"/>
    <w:rsid w:val="006D59CA"/>
    <w:rsid w:val="006D5BD6"/>
    <w:rsid w:val="006D603D"/>
    <w:rsid w:val="006D6091"/>
    <w:rsid w:val="006D62D3"/>
    <w:rsid w:val="006D70F6"/>
    <w:rsid w:val="006D7608"/>
    <w:rsid w:val="006D7729"/>
    <w:rsid w:val="006E06E4"/>
    <w:rsid w:val="006E131C"/>
    <w:rsid w:val="006E13D9"/>
    <w:rsid w:val="006E1DB2"/>
    <w:rsid w:val="006E241D"/>
    <w:rsid w:val="006E28C2"/>
    <w:rsid w:val="006E2A4D"/>
    <w:rsid w:val="006E32CF"/>
    <w:rsid w:val="006E4608"/>
    <w:rsid w:val="006E46F8"/>
    <w:rsid w:val="006E513E"/>
    <w:rsid w:val="006E58F3"/>
    <w:rsid w:val="006E59E4"/>
    <w:rsid w:val="006E5ABC"/>
    <w:rsid w:val="006E5B4B"/>
    <w:rsid w:val="006E5E12"/>
    <w:rsid w:val="006E5FE3"/>
    <w:rsid w:val="006E73D6"/>
    <w:rsid w:val="006E783F"/>
    <w:rsid w:val="006F0117"/>
    <w:rsid w:val="006F0536"/>
    <w:rsid w:val="006F0871"/>
    <w:rsid w:val="006F2150"/>
    <w:rsid w:val="006F3153"/>
    <w:rsid w:val="006F36EE"/>
    <w:rsid w:val="006F39C4"/>
    <w:rsid w:val="006F3F36"/>
    <w:rsid w:val="006F4942"/>
    <w:rsid w:val="006F6685"/>
    <w:rsid w:val="006F6C82"/>
    <w:rsid w:val="006F6D4C"/>
    <w:rsid w:val="006F6E5F"/>
    <w:rsid w:val="006F774C"/>
    <w:rsid w:val="006F790B"/>
    <w:rsid w:val="007006E9"/>
    <w:rsid w:val="0070094A"/>
    <w:rsid w:val="00700F99"/>
    <w:rsid w:val="007019FF"/>
    <w:rsid w:val="007025CA"/>
    <w:rsid w:val="00702C1F"/>
    <w:rsid w:val="00703829"/>
    <w:rsid w:val="00703BD6"/>
    <w:rsid w:val="007043E6"/>
    <w:rsid w:val="00704D56"/>
    <w:rsid w:val="007064F2"/>
    <w:rsid w:val="00706D5A"/>
    <w:rsid w:val="0070751D"/>
    <w:rsid w:val="00707887"/>
    <w:rsid w:val="00710197"/>
    <w:rsid w:val="007105E5"/>
    <w:rsid w:val="00711556"/>
    <w:rsid w:val="00711F32"/>
    <w:rsid w:val="007132DC"/>
    <w:rsid w:val="00713774"/>
    <w:rsid w:val="00713CA5"/>
    <w:rsid w:val="00714D42"/>
    <w:rsid w:val="007153D9"/>
    <w:rsid w:val="00715A3F"/>
    <w:rsid w:val="00715B56"/>
    <w:rsid w:val="00716169"/>
    <w:rsid w:val="00716349"/>
    <w:rsid w:val="00717B2C"/>
    <w:rsid w:val="00717B6D"/>
    <w:rsid w:val="00720B62"/>
    <w:rsid w:val="00720EEB"/>
    <w:rsid w:val="00721414"/>
    <w:rsid w:val="007216DD"/>
    <w:rsid w:val="007217BE"/>
    <w:rsid w:val="00721B97"/>
    <w:rsid w:val="0072201C"/>
    <w:rsid w:val="007221E4"/>
    <w:rsid w:val="00722554"/>
    <w:rsid w:val="00723071"/>
    <w:rsid w:val="0072353F"/>
    <w:rsid w:val="00723782"/>
    <w:rsid w:val="007238CF"/>
    <w:rsid w:val="00723B39"/>
    <w:rsid w:val="007243AB"/>
    <w:rsid w:val="00724D37"/>
    <w:rsid w:val="007262E3"/>
    <w:rsid w:val="00727185"/>
    <w:rsid w:val="0073098A"/>
    <w:rsid w:val="00731289"/>
    <w:rsid w:val="007317BA"/>
    <w:rsid w:val="00732219"/>
    <w:rsid w:val="00732AF4"/>
    <w:rsid w:val="00734427"/>
    <w:rsid w:val="00734486"/>
    <w:rsid w:val="0073498B"/>
    <w:rsid w:val="00734DE8"/>
    <w:rsid w:val="0073571C"/>
    <w:rsid w:val="0073686B"/>
    <w:rsid w:val="00736A85"/>
    <w:rsid w:val="00737E80"/>
    <w:rsid w:val="00740170"/>
    <w:rsid w:val="007406FA"/>
    <w:rsid w:val="00740D54"/>
    <w:rsid w:val="00742270"/>
    <w:rsid w:val="00742AD2"/>
    <w:rsid w:val="0074374B"/>
    <w:rsid w:val="00743A29"/>
    <w:rsid w:val="00745897"/>
    <w:rsid w:val="00746E42"/>
    <w:rsid w:val="00746FC0"/>
    <w:rsid w:val="00747902"/>
    <w:rsid w:val="007506E6"/>
    <w:rsid w:val="00751320"/>
    <w:rsid w:val="00751737"/>
    <w:rsid w:val="0075250B"/>
    <w:rsid w:val="00752D89"/>
    <w:rsid w:val="0075309A"/>
    <w:rsid w:val="00753363"/>
    <w:rsid w:val="00753FBF"/>
    <w:rsid w:val="00754084"/>
    <w:rsid w:val="00756935"/>
    <w:rsid w:val="00760231"/>
    <w:rsid w:val="00760354"/>
    <w:rsid w:val="0076044C"/>
    <w:rsid w:val="00760903"/>
    <w:rsid w:val="00760BBD"/>
    <w:rsid w:val="00761758"/>
    <w:rsid w:val="00761B6F"/>
    <w:rsid w:val="00762282"/>
    <w:rsid w:val="007627E2"/>
    <w:rsid w:val="00762879"/>
    <w:rsid w:val="007634A6"/>
    <w:rsid w:val="00763737"/>
    <w:rsid w:val="007651AA"/>
    <w:rsid w:val="0076520B"/>
    <w:rsid w:val="007663AE"/>
    <w:rsid w:val="0076652C"/>
    <w:rsid w:val="007669BC"/>
    <w:rsid w:val="00766C02"/>
    <w:rsid w:val="007676D0"/>
    <w:rsid w:val="00767F97"/>
    <w:rsid w:val="00770558"/>
    <w:rsid w:val="007714A1"/>
    <w:rsid w:val="00771F93"/>
    <w:rsid w:val="007729B8"/>
    <w:rsid w:val="00772A7E"/>
    <w:rsid w:val="00773785"/>
    <w:rsid w:val="0077513D"/>
    <w:rsid w:val="00775F61"/>
    <w:rsid w:val="00776FCF"/>
    <w:rsid w:val="00777357"/>
    <w:rsid w:val="00777A21"/>
    <w:rsid w:val="007808BA"/>
    <w:rsid w:val="00781143"/>
    <w:rsid w:val="00781E3B"/>
    <w:rsid w:val="007820F4"/>
    <w:rsid w:val="00782321"/>
    <w:rsid w:val="00782C32"/>
    <w:rsid w:val="00783B3F"/>
    <w:rsid w:val="00783C41"/>
    <w:rsid w:val="00784849"/>
    <w:rsid w:val="00786156"/>
    <w:rsid w:val="00786AF5"/>
    <w:rsid w:val="00787829"/>
    <w:rsid w:val="007902E9"/>
    <w:rsid w:val="00790327"/>
    <w:rsid w:val="00790370"/>
    <w:rsid w:val="00790C74"/>
    <w:rsid w:val="0079146B"/>
    <w:rsid w:val="00794F01"/>
    <w:rsid w:val="00795137"/>
    <w:rsid w:val="00795235"/>
    <w:rsid w:val="007953C7"/>
    <w:rsid w:val="0079564E"/>
    <w:rsid w:val="00795840"/>
    <w:rsid w:val="007966E0"/>
    <w:rsid w:val="00796B11"/>
    <w:rsid w:val="00796EF2"/>
    <w:rsid w:val="00797904"/>
    <w:rsid w:val="007A0CA9"/>
    <w:rsid w:val="007A179F"/>
    <w:rsid w:val="007A2202"/>
    <w:rsid w:val="007A399B"/>
    <w:rsid w:val="007A3B9B"/>
    <w:rsid w:val="007A3EAC"/>
    <w:rsid w:val="007A413A"/>
    <w:rsid w:val="007A48A3"/>
    <w:rsid w:val="007A49B8"/>
    <w:rsid w:val="007A544F"/>
    <w:rsid w:val="007A598D"/>
    <w:rsid w:val="007A5DC3"/>
    <w:rsid w:val="007A69E3"/>
    <w:rsid w:val="007A78F8"/>
    <w:rsid w:val="007A7984"/>
    <w:rsid w:val="007A7CD0"/>
    <w:rsid w:val="007A7F69"/>
    <w:rsid w:val="007B0582"/>
    <w:rsid w:val="007B0A03"/>
    <w:rsid w:val="007B10F1"/>
    <w:rsid w:val="007B167B"/>
    <w:rsid w:val="007B1D28"/>
    <w:rsid w:val="007B1E84"/>
    <w:rsid w:val="007B1EEE"/>
    <w:rsid w:val="007B2BA7"/>
    <w:rsid w:val="007B3111"/>
    <w:rsid w:val="007B3114"/>
    <w:rsid w:val="007B3757"/>
    <w:rsid w:val="007B3E3A"/>
    <w:rsid w:val="007B4299"/>
    <w:rsid w:val="007B5F89"/>
    <w:rsid w:val="007B6680"/>
    <w:rsid w:val="007B68EA"/>
    <w:rsid w:val="007B6CA9"/>
    <w:rsid w:val="007C0D05"/>
    <w:rsid w:val="007C0DDD"/>
    <w:rsid w:val="007C0E7A"/>
    <w:rsid w:val="007C14D5"/>
    <w:rsid w:val="007C28A9"/>
    <w:rsid w:val="007C3797"/>
    <w:rsid w:val="007C47C5"/>
    <w:rsid w:val="007C4A7F"/>
    <w:rsid w:val="007C57AD"/>
    <w:rsid w:val="007C6B52"/>
    <w:rsid w:val="007C7456"/>
    <w:rsid w:val="007D0B9C"/>
    <w:rsid w:val="007D1A80"/>
    <w:rsid w:val="007D1BB6"/>
    <w:rsid w:val="007D1CD9"/>
    <w:rsid w:val="007D1F22"/>
    <w:rsid w:val="007D21D9"/>
    <w:rsid w:val="007D2E3B"/>
    <w:rsid w:val="007D3054"/>
    <w:rsid w:val="007D3550"/>
    <w:rsid w:val="007D3561"/>
    <w:rsid w:val="007D3F1D"/>
    <w:rsid w:val="007D3F57"/>
    <w:rsid w:val="007D44FB"/>
    <w:rsid w:val="007D5D62"/>
    <w:rsid w:val="007D601E"/>
    <w:rsid w:val="007D6885"/>
    <w:rsid w:val="007D7130"/>
    <w:rsid w:val="007E004D"/>
    <w:rsid w:val="007E05B0"/>
    <w:rsid w:val="007E167A"/>
    <w:rsid w:val="007E1869"/>
    <w:rsid w:val="007E21CF"/>
    <w:rsid w:val="007E22C1"/>
    <w:rsid w:val="007E23E8"/>
    <w:rsid w:val="007E29D5"/>
    <w:rsid w:val="007E2F17"/>
    <w:rsid w:val="007E309E"/>
    <w:rsid w:val="007E3219"/>
    <w:rsid w:val="007E3B2D"/>
    <w:rsid w:val="007E4B1B"/>
    <w:rsid w:val="007E4CC3"/>
    <w:rsid w:val="007E5979"/>
    <w:rsid w:val="007E5BEF"/>
    <w:rsid w:val="007E5E3C"/>
    <w:rsid w:val="007E7E6E"/>
    <w:rsid w:val="007F166E"/>
    <w:rsid w:val="007F16D9"/>
    <w:rsid w:val="007F16F3"/>
    <w:rsid w:val="007F1E21"/>
    <w:rsid w:val="007F2BC7"/>
    <w:rsid w:val="007F2E93"/>
    <w:rsid w:val="007F306A"/>
    <w:rsid w:val="007F3BC1"/>
    <w:rsid w:val="007F3F1D"/>
    <w:rsid w:val="007F4421"/>
    <w:rsid w:val="007F477F"/>
    <w:rsid w:val="007F4AD1"/>
    <w:rsid w:val="007F4C81"/>
    <w:rsid w:val="007F598E"/>
    <w:rsid w:val="007F5DC0"/>
    <w:rsid w:val="007F632D"/>
    <w:rsid w:val="007F7B2E"/>
    <w:rsid w:val="00800102"/>
    <w:rsid w:val="008005EA"/>
    <w:rsid w:val="00800706"/>
    <w:rsid w:val="00800B17"/>
    <w:rsid w:val="00801FF8"/>
    <w:rsid w:val="00802B8C"/>
    <w:rsid w:val="00802C0D"/>
    <w:rsid w:val="00803671"/>
    <w:rsid w:val="00804A2A"/>
    <w:rsid w:val="00805226"/>
    <w:rsid w:val="008062E7"/>
    <w:rsid w:val="0080699B"/>
    <w:rsid w:val="00806FA0"/>
    <w:rsid w:val="00807EA7"/>
    <w:rsid w:val="00810B65"/>
    <w:rsid w:val="00810D39"/>
    <w:rsid w:val="00810DAC"/>
    <w:rsid w:val="0081136E"/>
    <w:rsid w:val="0081143A"/>
    <w:rsid w:val="00812C62"/>
    <w:rsid w:val="00812CF3"/>
    <w:rsid w:val="0081359C"/>
    <w:rsid w:val="0081602E"/>
    <w:rsid w:val="008161A5"/>
    <w:rsid w:val="00816D16"/>
    <w:rsid w:val="00817AB4"/>
    <w:rsid w:val="0082009B"/>
    <w:rsid w:val="008200EF"/>
    <w:rsid w:val="0082031E"/>
    <w:rsid w:val="008213D4"/>
    <w:rsid w:val="00821E7C"/>
    <w:rsid w:val="008227F9"/>
    <w:rsid w:val="00823092"/>
    <w:rsid w:val="0082326C"/>
    <w:rsid w:val="00823CCC"/>
    <w:rsid w:val="00824098"/>
    <w:rsid w:val="008242B5"/>
    <w:rsid w:val="00824783"/>
    <w:rsid w:val="00824AA4"/>
    <w:rsid w:val="00825124"/>
    <w:rsid w:val="0082562A"/>
    <w:rsid w:val="00825823"/>
    <w:rsid w:val="00825C0B"/>
    <w:rsid w:val="00825CFB"/>
    <w:rsid w:val="00825EC6"/>
    <w:rsid w:val="008263FE"/>
    <w:rsid w:val="00830712"/>
    <w:rsid w:val="00830B6F"/>
    <w:rsid w:val="00831238"/>
    <w:rsid w:val="008316F3"/>
    <w:rsid w:val="00831BCA"/>
    <w:rsid w:val="0083224E"/>
    <w:rsid w:val="008325C7"/>
    <w:rsid w:val="0083308D"/>
    <w:rsid w:val="00833755"/>
    <w:rsid w:val="00833975"/>
    <w:rsid w:val="00833992"/>
    <w:rsid w:val="008340AE"/>
    <w:rsid w:val="00834BCB"/>
    <w:rsid w:val="008350CB"/>
    <w:rsid w:val="00835B01"/>
    <w:rsid w:val="00835D8F"/>
    <w:rsid w:val="0083609A"/>
    <w:rsid w:val="00836ADC"/>
    <w:rsid w:val="0083770A"/>
    <w:rsid w:val="00837DEF"/>
    <w:rsid w:val="00842945"/>
    <w:rsid w:val="00842EFD"/>
    <w:rsid w:val="0084348C"/>
    <w:rsid w:val="008434D1"/>
    <w:rsid w:val="00844ECA"/>
    <w:rsid w:val="0084616E"/>
    <w:rsid w:val="00846201"/>
    <w:rsid w:val="00846D68"/>
    <w:rsid w:val="008476B1"/>
    <w:rsid w:val="00850492"/>
    <w:rsid w:val="00850B2A"/>
    <w:rsid w:val="00851276"/>
    <w:rsid w:val="008512DC"/>
    <w:rsid w:val="00851561"/>
    <w:rsid w:val="008526D4"/>
    <w:rsid w:val="008527FD"/>
    <w:rsid w:val="00852DB9"/>
    <w:rsid w:val="00854195"/>
    <w:rsid w:val="00854A86"/>
    <w:rsid w:val="0085576F"/>
    <w:rsid w:val="00855B16"/>
    <w:rsid w:val="00856428"/>
    <w:rsid w:val="00856E20"/>
    <w:rsid w:val="00857651"/>
    <w:rsid w:val="00857BC2"/>
    <w:rsid w:val="00857E5A"/>
    <w:rsid w:val="00860051"/>
    <w:rsid w:val="0086028A"/>
    <w:rsid w:val="008614EE"/>
    <w:rsid w:val="00861B9F"/>
    <w:rsid w:val="00861D89"/>
    <w:rsid w:val="00862182"/>
    <w:rsid w:val="00862C34"/>
    <w:rsid w:val="0086362C"/>
    <w:rsid w:val="00863CD2"/>
    <w:rsid w:val="00864C8A"/>
    <w:rsid w:val="0086544C"/>
    <w:rsid w:val="0086655E"/>
    <w:rsid w:val="00867520"/>
    <w:rsid w:val="00867FC7"/>
    <w:rsid w:val="00870FED"/>
    <w:rsid w:val="00871196"/>
    <w:rsid w:val="008716F7"/>
    <w:rsid w:val="00871969"/>
    <w:rsid w:val="00871F4D"/>
    <w:rsid w:val="00872E13"/>
    <w:rsid w:val="008732EA"/>
    <w:rsid w:val="0087395C"/>
    <w:rsid w:val="00874EE4"/>
    <w:rsid w:val="00875034"/>
    <w:rsid w:val="0087595E"/>
    <w:rsid w:val="0087685F"/>
    <w:rsid w:val="00877426"/>
    <w:rsid w:val="00877BD8"/>
    <w:rsid w:val="008812F6"/>
    <w:rsid w:val="008813FE"/>
    <w:rsid w:val="00881B71"/>
    <w:rsid w:val="00881DCE"/>
    <w:rsid w:val="00881F4D"/>
    <w:rsid w:val="0088292E"/>
    <w:rsid w:val="00882957"/>
    <w:rsid w:val="00882F7B"/>
    <w:rsid w:val="008834AE"/>
    <w:rsid w:val="008836E8"/>
    <w:rsid w:val="00883B8E"/>
    <w:rsid w:val="00884092"/>
    <w:rsid w:val="008844D2"/>
    <w:rsid w:val="00884E9A"/>
    <w:rsid w:val="0088534D"/>
    <w:rsid w:val="0088571D"/>
    <w:rsid w:val="00885832"/>
    <w:rsid w:val="008870BE"/>
    <w:rsid w:val="00887417"/>
    <w:rsid w:val="008875B3"/>
    <w:rsid w:val="0089003C"/>
    <w:rsid w:val="008919EF"/>
    <w:rsid w:val="00893353"/>
    <w:rsid w:val="00894AD9"/>
    <w:rsid w:val="0089598E"/>
    <w:rsid w:val="00895ED0"/>
    <w:rsid w:val="00896080"/>
    <w:rsid w:val="00896547"/>
    <w:rsid w:val="008965A6"/>
    <w:rsid w:val="00896970"/>
    <w:rsid w:val="00896BC3"/>
    <w:rsid w:val="00896C16"/>
    <w:rsid w:val="00896EA9"/>
    <w:rsid w:val="0089708B"/>
    <w:rsid w:val="008972CD"/>
    <w:rsid w:val="00897C01"/>
    <w:rsid w:val="008A0769"/>
    <w:rsid w:val="008A15CD"/>
    <w:rsid w:val="008A194E"/>
    <w:rsid w:val="008A1D9C"/>
    <w:rsid w:val="008A1F7A"/>
    <w:rsid w:val="008A27F2"/>
    <w:rsid w:val="008A2C3D"/>
    <w:rsid w:val="008A3892"/>
    <w:rsid w:val="008A3C52"/>
    <w:rsid w:val="008A447A"/>
    <w:rsid w:val="008A5088"/>
    <w:rsid w:val="008A5BD1"/>
    <w:rsid w:val="008A657F"/>
    <w:rsid w:val="008A6A9E"/>
    <w:rsid w:val="008A7C69"/>
    <w:rsid w:val="008B0223"/>
    <w:rsid w:val="008B0430"/>
    <w:rsid w:val="008B06E0"/>
    <w:rsid w:val="008B14FD"/>
    <w:rsid w:val="008B16EE"/>
    <w:rsid w:val="008B2132"/>
    <w:rsid w:val="008B2163"/>
    <w:rsid w:val="008B3824"/>
    <w:rsid w:val="008B3C32"/>
    <w:rsid w:val="008B4B39"/>
    <w:rsid w:val="008B4EAA"/>
    <w:rsid w:val="008B56EF"/>
    <w:rsid w:val="008B6B8D"/>
    <w:rsid w:val="008B7719"/>
    <w:rsid w:val="008B7E90"/>
    <w:rsid w:val="008C1823"/>
    <w:rsid w:val="008C2B98"/>
    <w:rsid w:val="008C323E"/>
    <w:rsid w:val="008C3789"/>
    <w:rsid w:val="008C44ED"/>
    <w:rsid w:val="008C4EC1"/>
    <w:rsid w:val="008C4FE1"/>
    <w:rsid w:val="008C515E"/>
    <w:rsid w:val="008C5B13"/>
    <w:rsid w:val="008C694C"/>
    <w:rsid w:val="008C6C8B"/>
    <w:rsid w:val="008C6F50"/>
    <w:rsid w:val="008D049C"/>
    <w:rsid w:val="008D09C1"/>
    <w:rsid w:val="008D0B9F"/>
    <w:rsid w:val="008D12A7"/>
    <w:rsid w:val="008D1D81"/>
    <w:rsid w:val="008D2779"/>
    <w:rsid w:val="008D3392"/>
    <w:rsid w:val="008D3528"/>
    <w:rsid w:val="008D3AB6"/>
    <w:rsid w:val="008D3E7B"/>
    <w:rsid w:val="008D450B"/>
    <w:rsid w:val="008D4611"/>
    <w:rsid w:val="008D4633"/>
    <w:rsid w:val="008D489D"/>
    <w:rsid w:val="008D7EFD"/>
    <w:rsid w:val="008E004E"/>
    <w:rsid w:val="008E0295"/>
    <w:rsid w:val="008E041E"/>
    <w:rsid w:val="008E08AC"/>
    <w:rsid w:val="008E1179"/>
    <w:rsid w:val="008E15E6"/>
    <w:rsid w:val="008E1799"/>
    <w:rsid w:val="008E2075"/>
    <w:rsid w:val="008E23A7"/>
    <w:rsid w:val="008E30C4"/>
    <w:rsid w:val="008E33D5"/>
    <w:rsid w:val="008E4201"/>
    <w:rsid w:val="008E4305"/>
    <w:rsid w:val="008E4D98"/>
    <w:rsid w:val="008E4F25"/>
    <w:rsid w:val="008E50BE"/>
    <w:rsid w:val="008E51FA"/>
    <w:rsid w:val="008E5BAF"/>
    <w:rsid w:val="008E6455"/>
    <w:rsid w:val="008E6924"/>
    <w:rsid w:val="008E69F8"/>
    <w:rsid w:val="008E6CD5"/>
    <w:rsid w:val="008E7F79"/>
    <w:rsid w:val="008F0C94"/>
    <w:rsid w:val="008F0F49"/>
    <w:rsid w:val="008F1129"/>
    <w:rsid w:val="008F3893"/>
    <w:rsid w:val="008F4C7F"/>
    <w:rsid w:val="008F5117"/>
    <w:rsid w:val="008F57CA"/>
    <w:rsid w:val="008F6AD6"/>
    <w:rsid w:val="008F6C60"/>
    <w:rsid w:val="008F763D"/>
    <w:rsid w:val="008F7FCA"/>
    <w:rsid w:val="00900CE5"/>
    <w:rsid w:val="00900E3D"/>
    <w:rsid w:val="009012E9"/>
    <w:rsid w:val="00901AC2"/>
    <w:rsid w:val="009025A0"/>
    <w:rsid w:val="00902D5B"/>
    <w:rsid w:val="009032CF"/>
    <w:rsid w:val="0090356A"/>
    <w:rsid w:val="00904C44"/>
    <w:rsid w:val="00904CA2"/>
    <w:rsid w:val="00904FFD"/>
    <w:rsid w:val="00905769"/>
    <w:rsid w:val="00905D0E"/>
    <w:rsid w:val="00905EA0"/>
    <w:rsid w:val="00906022"/>
    <w:rsid w:val="00910B66"/>
    <w:rsid w:val="00912277"/>
    <w:rsid w:val="0091251D"/>
    <w:rsid w:val="009140F4"/>
    <w:rsid w:val="00914B29"/>
    <w:rsid w:val="00914BE1"/>
    <w:rsid w:val="00914C74"/>
    <w:rsid w:val="00920BDE"/>
    <w:rsid w:val="00920E3F"/>
    <w:rsid w:val="00922155"/>
    <w:rsid w:val="00923E32"/>
    <w:rsid w:val="00923FF7"/>
    <w:rsid w:val="00924575"/>
    <w:rsid w:val="00925C45"/>
    <w:rsid w:val="00925C4F"/>
    <w:rsid w:val="00925CC5"/>
    <w:rsid w:val="00926EEC"/>
    <w:rsid w:val="00930541"/>
    <w:rsid w:val="00930FE7"/>
    <w:rsid w:val="00931415"/>
    <w:rsid w:val="00932B26"/>
    <w:rsid w:val="00933F2D"/>
    <w:rsid w:val="0093458D"/>
    <w:rsid w:val="009347DC"/>
    <w:rsid w:val="00935CE4"/>
    <w:rsid w:val="00935D99"/>
    <w:rsid w:val="00936690"/>
    <w:rsid w:val="0093790B"/>
    <w:rsid w:val="00937D5B"/>
    <w:rsid w:val="00937D61"/>
    <w:rsid w:val="009402AD"/>
    <w:rsid w:val="00940B26"/>
    <w:rsid w:val="00940C99"/>
    <w:rsid w:val="009418C3"/>
    <w:rsid w:val="00942B8E"/>
    <w:rsid w:val="00942F3F"/>
    <w:rsid w:val="00943094"/>
    <w:rsid w:val="00943C6F"/>
    <w:rsid w:val="00944B18"/>
    <w:rsid w:val="00946A7B"/>
    <w:rsid w:val="009470CE"/>
    <w:rsid w:val="009471CF"/>
    <w:rsid w:val="00947700"/>
    <w:rsid w:val="0094786F"/>
    <w:rsid w:val="00947C47"/>
    <w:rsid w:val="00947CF3"/>
    <w:rsid w:val="0095031F"/>
    <w:rsid w:val="00950835"/>
    <w:rsid w:val="00950C63"/>
    <w:rsid w:val="00950CFF"/>
    <w:rsid w:val="00950FCA"/>
    <w:rsid w:val="00950FF7"/>
    <w:rsid w:val="00951178"/>
    <w:rsid w:val="00951FE6"/>
    <w:rsid w:val="009520D8"/>
    <w:rsid w:val="00952487"/>
    <w:rsid w:val="00952F35"/>
    <w:rsid w:val="00954E20"/>
    <w:rsid w:val="009553BC"/>
    <w:rsid w:val="009560A7"/>
    <w:rsid w:val="009563B1"/>
    <w:rsid w:val="0096004B"/>
    <w:rsid w:val="009606C0"/>
    <w:rsid w:val="00960988"/>
    <w:rsid w:val="00960CB2"/>
    <w:rsid w:val="00960EC2"/>
    <w:rsid w:val="009615D8"/>
    <w:rsid w:val="0096173B"/>
    <w:rsid w:val="00961A4B"/>
    <w:rsid w:val="00961E56"/>
    <w:rsid w:val="009622C2"/>
    <w:rsid w:val="00962A84"/>
    <w:rsid w:val="00962FF8"/>
    <w:rsid w:val="009635F5"/>
    <w:rsid w:val="009636F3"/>
    <w:rsid w:val="0096383B"/>
    <w:rsid w:val="009639CA"/>
    <w:rsid w:val="0096492A"/>
    <w:rsid w:val="00964D04"/>
    <w:rsid w:val="009654C2"/>
    <w:rsid w:val="0096559D"/>
    <w:rsid w:val="009657C6"/>
    <w:rsid w:val="00965978"/>
    <w:rsid w:val="009712A8"/>
    <w:rsid w:val="00971824"/>
    <w:rsid w:val="00971F66"/>
    <w:rsid w:val="009721FF"/>
    <w:rsid w:val="0097282D"/>
    <w:rsid w:val="00973C2C"/>
    <w:rsid w:val="0097406B"/>
    <w:rsid w:val="00974511"/>
    <w:rsid w:val="00975677"/>
    <w:rsid w:val="0097568F"/>
    <w:rsid w:val="00975B9A"/>
    <w:rsid w:val="00975EBB"/>
    <w:rsid w:val="00976258"/>
    <w:rsid w:val="00977613"/>
    <w:rsid w:val="009779D9"/>
    <w:rsid w:val="00977EE1"/>
    <w:rsid w:val="00977F1E"/>
    <w:rsid w:val="009812B2"/>
    <w:rsid w:val="009813C4"/>
    <w:rsid w:val="00981404"/>
    <w:rsid w:val="0098259C"/>
    <w:rsid w:val="00982974"/>
    <w:rsid w:val="00984178"/>
    <w:rsid w:val="009843BB"/>
    <w:rsid w:val="00985665"/>
    <w:rsid w:val="00985E54"/>
    <w:rsid w:val="00986CA0"/>
    <w:rsid w:val="0098725B"/>
    <w:rsid w:val="00987832"/>
    <w:rsid w:val="00987EEE"/>
    <w:rsid w:val="00987F57"/>
    <w:rsid w:val="00990616"/>
    <w:rsid w:val="00990B93"/>
    <w:rsid w:val="0099124F"/>
    <w:rsid w:val="009913D5"/>
    <w:rsid w:val="009913F5"/>
    <w:rsid w:val="00993F35"/>
    <w:rsid w:val="009951F4"/>
    <w:rsid w:val="00995A0A"/>
    <w:rsid w:val="00996392"/>
    <w:rsid w:val="00996BD4"/>
    <w:rsid w:val="0099710F"/>
    <w:rsid w:val="0099756D"/>
    <w:rsid w:val="00997909"/>
    <w:rsid w:val="00997FEF"/>
    <w:rsid w:val="009A01CD"/>
    <w:rsid w:val="009A09B3"/>
    <w:rsid w:val="009A196E"/>
    <w:rsid w:val="009A2D98"/>
    <w:rsid w:val="009A308C"/>
    <w:rsid w:val="009A3677"/>
    <w:rsid w:val="009A3D2E"/>
    <w:rsid w:val="009A3ED5"/>
    <w:rsid w:val="009A40A4"/>
    <w:rsid w:val="009A4B0E"/>
    <w:rsid w:val="009A5244"/>
    <w:rsid w:val="009A5E33"/>
    <w:rsid w:val="009A72B0"/>
    <w:rsid w:val="009A74CC"/>
    <w:rsid w:val="009B06C0"/>
    <w:rsid w:val="009B0B6D"/>
    <w:rsid w:val="009B0E66"/>
    <w:rsid w:val="009B1C20"/>
    <w:rsid w:val="009B21E4"/>
    <w:rsid w:val="009B4682"/>
    <w:rsid w:val="009B5379"/>
    <w:rsid w:val="009B5ACB"/>
    <w:rsid w:val="009B6147"/>
    <w:rsid w:val="009B62B3"/>
    <w:rsid w:val="009B68FC"/>
    <w:rsid w:val="009B6C14"/>
    <w:rsid w:val="009B7195"/>
    <w:rsid w:val="009B7999"/>
    <w:rsid w:val="009B7A40"/>
    <w:rsid w:val="009C0A20"/>
    <w:rsid w:val="009C1029"/>
    <w:rsid w:val="009C10FE"/>
    <w:rsid w:val="009C11B6"/>
    <w:rsid w:val="009C1691"/>
    <w:rsid w:val="009C185C"/>
    <w:rsid w:val="009C2BD7"/>
    <w:rsid w:val="009C3035"/>
    <w:rsid w:val="009C336F"/>
    <w:rsid w:val="009C42ED"/>
    <w:rsid w:val="009C47D5"/>
    <w:rsid w:val="009C4FDF"/>
    <w:rsid w:val="009C53F6"/>
    <w:rsid w:val="009C5F73"/>
    <w:rsid w:val="009D014E"/>
    <w:rsid w:val="009D0849"/>
    <w:rsid w:val="009D156E"/>
    <w:rsid w:val="009D1A74"/>
    <w:rsid w:val="009D1C2F"/>
    <w:rsid w:val="009D1F46"/>
    <w:rsid w:val="009D1FE5"/>
    <w:rsid w:val="009D2E57"/>
    <w:rsid w:val="009D40F9"/>
    <w:rsid w:val="009D420A"/>
    <w:rsid w:val="009D4E4C"/>
    <w:rsid w:val="009D4EE0"/>
    <w:rsid w:val="009D4FD3"/>
    <w:rsid w:val="009D5EF9"/>
    <w:rsid w:val="009D6F59"/>
    <w:rsid w:val="009D6FFF"/>
    <w:rsid w:val="009D7148"/>
    <w:rsid w:val="009E0356"/>
    <w:rsid w:val="009E0566"/>
    <w:rsid w:val="009E14AD"/>
    <w:rsid w:val="009E1DE1"/>
    <w:rsid w:val="009E2A11"/>
    <w:rsid w:val="009E2F5A"/>
    <w:rsid w:val="009E4B04"/>
    <w:rsid w:val="009E5523"/>
    <w:rsid w:val="009E5E76"/>
    <w:rsid w:val="009E6A1A"/>
    <w:rsid w:val="009E7019"/>
    <w:rsid w:val="009E7771"/>
    <w:rsid w:val="009E7BF5"/>
    <w:rsid w:val="009F03A9"/>
    <w:rsid w:val="009F0EE8"/>
    <w:rsid w:val="009F1E92"/>
    <w:rsid w:val="009F1FF0"/>
    <w:rsid w:val="009F2422"/>
    <w:rsid w:val="009F2526"/>
    <w:rsid w:val="009F2BD6"/>
    <w:rsid w:val="009F2D96"/>
    <w:rsid w:val="009F2E5F"/>
    <w:rsid w:val="009F30F4"/>
    <w:rsid w:val="009F39BF"/>
    <w:rsid w:val="009F3AB7"/>
    <w:rsid w:val="009F41E7"/>
    <w:rsid w:val="009F4860"/>
    <w:rsid w:val="009F55FE"/>
    <w:rsid w:val="009F5CE3"/>
    <w:rsid w:val="009F6A1D"/>
    <w:rsid w:val="009F7781"/>
    <w:rsid w:val="009F7E97"/>
    <w:rsid w:val="009F7EE9"/>
    <w:rsid w:val="00A0072D"/>
    <w:rsid w:val="00A00F6A"/>
    <w:rsid w:val="00A00FAB"/>
    <w:rsid w:val="00A01A01"/>
    <w:rsid w:val="00A0210C"/>
    <w:rsid w:val="00A02501"/>
    <w:rsid w:val="00A02652"/>
    <w:rsid w:val="00A035EC"/>
    <w:rsid w:val="00A03683"/>
    <w:rsid w:val="00A04626"/>
    <w:rsid w:val="00A0473F"/>
    <w:rsid w:val="00A04DDD"/>
    <w:rsid w:val="00A053FA"/>
    <w:rsid w:val="00A055E9"/>
    <w:rsid w:val="00A05830"/>
    <w:rsid w:val="00A0635B"/>
    <w:rsid w:val="00A0642D"/>
    <w:rsid w:val="00A066A2"/>
    <w:rsid w:val="00A0677C"/>
    <w:rsid w:val="00A0790D"/>
    <w:rsid w:val="00A07EC8"/>
    <w:rsid w:val="00A10497"/>
    <w:rsid w:val="00A10569"/>
    <w:rsid w:val="00A1092F"/>
    <w:rsid w:val="00A118B8"/>
    <w:rsid w:val="00A11BA3"/>
    <w:rsid w:val="00A11D3A"/>
    <w:rsid w:val="00A11F38"/>
    <w:rsid w:val="00A12164"/>
    <w:rsid w:val="00A13902"/>
    <w:rsid w:val="00A14198"/>
    <w:rsid w:val="00A14C94"/>
    <w:rsid w:val="00A14ED3"/>
    <w:rsid w:val="00A154D3"/>
    <w:rsid w:val="00A155B1"/>
    <w:rsid w:val="00A1564E"/>
    <w:rsid w:val="00A1603A"/>
    <w:rsid w:val="00A16CE0"/>
    <w:rsid w:val="00A17404"/>
    <w:rsid w:val="00A17825"/>
    <w:rsid w:val="00A17CA4"/>
    <w:rsid w:val="00A2014D"/>
    <w:rsid w:val="00A21531"/>
    <w:rsid w:val="00A21B67"/>
    <w:rsid w:val="00A2222F"/>
    <w:rsid w:val="00A22888"/>
    <w:rsid w:val="00A232C2"/>
    <w:rsid w:val="00A24FCA"/>
    <w:rsid w:val="00A25077"/>
    <w:rsid w:val="00A25251"/>
    <w:rsid w:val="00A2549B"/>
    <w:rsid w:val="00A25DA0"/>
    <w:rsid w:val="00A265F4"/>
    <w:rsid w:val="00A27111"/>
    <w:rsid w:val="00A2751F"/>
    <w:rsid w:val="00A30D66"/>
    <w:rsid w:val="00A31098"/>
    <w:rsid w:val="00A315E8"/>
    <w:rsid w:val="00A31CD6"/>
    <w:rsid w:val="00A3224F"/>
    <w:rsid w:val="00A32340"/>
    <w:rsid w:val="00A324F2"/>
    <w:rsid w:val="00A32C0A"/>
    <w:rsid w:val="00A32D1B"/>
    <w:rsid w:val="00A33E62"/>
    <w:rsid w:val="00A34B48"/>
    <w:rsid w:val="00A34DB9"/>
    <w:rsid w:val="00A358C0"/>
    <w:rsid w:val="00A35A33"/>
    <w:rsid w:val="00A35B96"/>
    <w:rsid w:val="00A35BA6"/>
    <w:rsid w:val="00A3622E"/>
    <w:rsid w:val="00A3730A"/>
    <w:rsid w:val="00A37A95"/>
    <w:rsid w:val="00A37C40"/>
    <w:rsid w:val="00A4009C"/>
    <w:rsid w:val="00A405EF"/>
    <w:rsid w:val="00A40978"/>
    <w:rsid w:val="00A4104C"/>
    <w:rsid w:val="00A414ED"/>
    <w:rsid w:val="00A41BF1"/>
    <w:rsid w:val="00A43202"/>
    <w:rsid w:val="00A432AE"/>
    <w:rsid w:val="00A43552"/>
    <w:rsid w:val="00A442C1"/>
    <w:rsid w:val="00A44890"/>
    <w:rsid w:val="00A451DF"/>
    <w:rsid w:val="00A454F4"/>
    <w:rsid w:val="00A455AC"/>
    <w:rsid w:val="00A45B2B"/>
    <w:rsid w:val="00A50281"/>
    <w:rsid w:val="00A50C16"/>
    <w:rsid w:val="00A510AD"/>
    <w:rsid w:val="00A51556"/>
    <w:rsid w:val="00A51AAE"/>
    <w:rsid w:val="00A52187"/>
    <w:rsid w:val="00A521D6"/>
    <w:rsid w:val="00A52F19"/>
    <w:rsid w:val="00A535D8"/>
    <w:rsid w:val="00A54C2B"/>
    <w:rsid w:val="00A54FE1"/>
    <w:rsid w:val="00A552F3"/>
    <w:rsid w:val="00A5681F"/>
    <w:rsid w:val="00A56EB3"/>
    <w:rsid w:val="00A56ED4"/>
    <w:rsid w:val="00A56EE6"/>
    <w:rsid w:val="00A56F07"/>
    <w:rsid w:val="00A571C7"/>
    <w:rsid w:val="00A576EC"/>
    <w:rsid w:val="00A5777F"/>
    <w:rsid w:val="00A60504"/>
    <w:rsid w:val="00A6055B"/>
    <w:rsid w:val="00A60E75"/>
    <w:rsid w:val="00A61156"/>
    <w:rsid w:val="00A612E6"/>
    <w:rsid w:val="00A61985"/>
    <w:rsid w:val="00A61D89"/>
    <w:rsid w:val="00A61F5D"/>
    <w:rsid w:val="00A62200"/>
    <w:rsid w:val="00A62EAD"/>
    <w:rsid w:val="00A63928"/>
    <w:rsid w:val="00A63FC1"/>
    <w:rsid w:val="00A64CA9"/>
    <w:rsid w:val="00A64F95"/>
    <w:rsid w:val="00A65C0C"/>
    <w:rsid w:val="00A66198"/>
    <w:rsid w:val="00A661B6"/>
    <w:rsid w:val="00A66508"/>
    <w:rsid w:val="00A67F19"/>
    <w:rsid w:val="00A70671"/>
    <w:rsid w:val="00A70DA4"/>
    <w:rsid w:val="00A70E92"/>
    <w:rsid w:val="00A71213"/>
    <w:rsid w:val="00A73C63"/>
    <w:rsid w:val="00A743C3"/>
    <w:rsid w:val="00A74F33"/>
    <w:rsid w:val="00A75238"/>
    <w:rsid w:val="00A756FB"/>
    <w:rsid w:val="00A768A5"/>
    <w:rsid w:val="00A76EED"/>
    <w:rsid w:val="00A7745D"/>
    <w:rsid w:val="00A77DAB"/>
    <w:rsid w:val="00A807F8"/>
    <w:rsid w:val="00A816F7"/>
    <w:rsid w:val="00A83E0B"/>
    <w:rsid w:val="00A83E5B"/>
    <w:rsid w:val="00A83F8B"/>
    <w:rsid w:val="00A846E5"/>
    <w:rsid w:val="00A84B39"/>
    <w:rsid w:val="00A851F1"/>
    <w:rsid w:val="00A85A2F"/>
    <w:rsid w:val="00A85DDC"/>
    <w:rsid w:val="00A8627D"/>
    <w:rsid w:val="00A86B85"/>
    <w:rsid w:val="00A873DD"/>
    <w:rsid w:val="00A90867"/>
    <w:rsid w:val="00A90F42"/>
    <w:rsid w:val="00A91B61"/>
    <w:rsid w:val="00A91B62"/>
    <w:rsid w:val="00A91D63"/>
    <w:rsid w:val="00A92F7D"/>
    <w:rsid w:val="00A93200"/>
    <w:rsid w:val="00A93F78"/>
    <w:rsid w:val="00A949C0"/>
    <w:rsid w:val="00A9625C"/>
    <w:rsid w:val="00A97522"/>
    <w:rsid w:val="00AA161B"/>
    <w:rsid w:val="00AA17B3"/>
    <w:rsid w:val="00AA19B8"/>
    <w:rsid w:val="00AA254E"/>
    <w:rsid w:val="00AA35CC"/>
    <w:rsid w:val="00AA41FB"/>
    <w:rsid w:val="00AA4321"/>
    <w:rsid w:val="00AA537A"/>
    <w:rsid w:val="00AA5C3D"/>
    <w:rsid w:val="00AA61E8"/>
    <w:rsid w:val="00AA69D1"/>
    <w:rsid w:val="00AA69FA"/>
    <w:rsid w:val="00AA6F31"/>
    <w:rsid w:val="00AA70BC"/>
    <w:rsid w:val="00AA7F5F"/>
    <w:rsid w:val="00AA7FFE"/>
    <w:rsid w:val="00AB0D00"/>
    <w:rsid w:val="00AB11E1"/>
    <w:rsid w:val="00AB14AF"/>
    <w:rsid w:val="00AB28F4"/>
    <w:rsid w:val="00AB32EE"/>
    <w:rsid w:val="00AB3420"/>
    <w:rsid w:val="00AB3AF6"/>
    <w:rsid w:val="00AB3DF2"/>
    <w:rsid w:val="00AB431F"/>
    <w:rsid w:val="00AB4970"/>
    <w:rsid w:val="00AB4EC0"/>
    <w:rsid w:val="00AB5197"/>
    <w:rsid w:val="00AB5628"/>
    <w:rsid w:val="00AB57D3"/>
    <w:rsid w:val="00AC077E"/>
    <w:rsid w:val="00AC07AA"/>
    <w:rsid w:val="00AC0A37"/>
    <w:rsid w:val="00AC13CB"/>
    <w:rsid w:val="00AC1C5B"/>
    <w:rsid w:val="00AC25DB"/>
    <w:rsid w:val="00AC2652"/>
    <w:rsid w:val="00AC3640"/>
    <w:rsid w:val="00AC3D01"/>
    <w:rsid w:val="00AC3F49"/>
    <w:rsid w:val="00AC3FC9"/>
    <w:rsid w:val="00AC4179"/>
    <w:rsid w:val="00AC4374"/>
    <w:rsid w:val="00AC4C27"/>
    <w:rsid w:val="00AC52B3"/>
    <w:rsid w:val="00AC5475"/>
    <w:rsid w:val="00AC56A1"/>
    <w:rsid w:val="00AC647B"/>
    <w:rsid w:val="00AC676C"/>
    <w:rsid w:val="00AC6EF6"/>
    <w:rsid w:val="00AC6FC1"/>
    <w:rsid w:val="00AD1FBA"/>
    <w:rsid w:val="00AD2DC7"/>
    <w:rsid w:val="00AD3FB8"/>
    <w:rsid w:val="00AD4A34"/>
    <w:rsid w:val="00AD5BE3"/>
    <w:rsid w:val="00AD5E89"/>
    <w:rsid w:val="00AD6FD1"/>
    <w:rsid w:val="00AD7386"/>
    <w:rsid w:val="00AE0073"/>
    <w:rsid w:val="00AE0D62"/>
    <w:rsid w:val="00AE1747"/>
    <w:rsid w:val="00AE1A14"/>
    <w:rsid w:val="00AE1BA0"/>
    <w:rsid w:val="00AE1C45"/>
    <w:rsid w:val="00AE2137"/>
    <w:rsid w:val="00AE225D"/>
    <w:rsid w:val="00AE2C69"/>
    <w:rsid w:val="00AE2CA9"/>
    <w:rsid w:val="00AE2D98"/>
    <w:rsid w:val="00AE3550"/>
    <w:rsid w:val="00AE39B9"/>
    <w:rsid w:val="00AE3A2A"/>
    <w:rsid w:val="00AE448F"/>
    <w:rsid w:val="00AE5A1D"/>
    <w:rsid w:val="00AE5C98"/>
    <w:rsid w:val="00AE7D1A"/>
    <w:rsid w:val="00AE7D3E"/>
    <w:rsid w:val="00AF0057"/>
    <w:rsid w:val="00AF021C"/>
    <w:rsid w:val="00AF0C40"/>
    <w:rsid w:val="00AF106A"/>
    <w:rsid w:val="00AF20E9"/>
    <w:rsid w:val="00AF21C2"/>
    <w:rsid w:val="00AF263D"/>
    <w:rsid w:val="00AF2645"/>
    <w:rsid w:val="00AF3087"/>
    <w:rsid w:val="00AF3FB6"/>
    <w:rsid w:val="00AF43D3"/>
    <w:rsid w:val="00AF4E64"/>
    <w:rsid w:val="00AF655B"/>
    <w:rsid w:val="00AF65AC"/>
    <w:rsid w:val="00AF7BAC"/>
    <w:rsid w:val="00AF7E32"/>
    <w:rsid w:val="00AF7E6C"/>
    <w:rsid w:val="00B000C6"/>
    <w:rsid w:val="00B01A87"/>
    <w:rsid w:val="00B01DB0"/>
    <w:rsid w:val="00B01F5F"/>
    <w:rsid w:val="00B029C0"/>
    <w:rsid w:val="00B02A39"/>
    <w:rsid w:val="00B02A4E"/>
    <w:rsid w:val="00B02B75"/>
    <w:rsid w:val="00B03D51"/>
    <w:rsid w:val="00B04040"/>
    <w:rsid w:val="00B041DC"/>
    <w:rsid w:val="00B04282"/>
    <w:rsid w:val="00B04439"/>
    <w:rsid w:val="00B047BB"/>
    <w:rsid w:val="00B05BDD"/>
    <w:rsid w:val="00B06907"/>
    <w:rsid w:val="00B07720"/>
    <w:rsid w:val="00B119A6"/>
    <w:rsid w:val="00B11DA3"/>
    <w:rsid w:val="00B120BA"/>
    <w:rsid w:val="00B12223"/>
    <w:rsid w:val="00B14989"/>
    <w:rsid w:val="00B153F4"/>
    <w:rsid w:val="00B155B9"/>
    <w:rsid w:val="00B156B3"/>
    <w:rsid w:val="00B17118"/>
    <w:rsid w:val="00B172FE"/>
    <w:rsid w:val="00B17B76"/>
    <w:rsid w:val="00B17F08"/>
    <w:rsid w:val="00B214E2"/>
    <w:rsid w:val="00B2275D"/>
    <w:rsid w:val="00B22C02"/>
    <w:rsid w:val="00B22F6B"/>
    <w:rsid w:val="00B2351D"/>
    <w:rsid w:val="00B2355D"/>
    <w:rsid w:val="00B23892"/>
    <w:rsid w:val="00B239A5"/>
    <w:rsid w:val="00B23A17"/>
    <w:rsid w:val="00B246D0"/>
    <w:rsid w:val="00B257DC"/>
    <w:rsid w:val="00B259F3"/>
    <w:rsid w:val="00B25A6A"/>
    <w:rsid w:val="00B25B2A"/>
    <w:rsid w:val="00B25D17"/>
    <w:rsid w:val="00B2614E"/>
    <w:rsid w:val="00B264B5"/>
    <w:rsid w:val="00B266BA"/>
    <w:rsid w:val="00B31B4D"/>
    <w:rsid w:val="00B3210E"/>
    <w:rsid w:val="00B32584"/>
    <w:rsid w:val="00B32725"/>
    <w:rsid w:val="00B32BD0"/>
    <w:rsid w:val="00B32CE7"/>
    <w:rsid w:val="00B33755"/>
    <w:rsid w:val="00B34C1E"/>
    <w:rsid w:val="00B34F8C"/>
    <w:rsid w:val="00B3502D"/>
    <w:rsid w:val="00B35299"/>
    <w:rsid w:val="00B358B6"/>
    <w:rsid w:val="00B367E8"/>
    <w:rsid w:val="00B428BE"/>
    <w:rsid w:val="00B445E0"/>
    <w:rsid w:val="00B44DDF"/>
    <w:rsid w:val="00B460E8"/>
    <w:rsid w:val="00B46133"/>
    <w:rsid w:val="00B4625D"/>
    <w:rsid w:val="00B46414"/>
    <w:rsid w:val="00B4678F"/>
    <w:rsid w:val="00B47051"/>
    <w:rsid w:val="00B47D18"/>
    <w:rsid w:val="00B50B43"/>
    <w:rsid w:val="00B51233"/>
    <w:rsid w:val="00B518F8"/>
    <w:rsid w:val="00B51C24"/>
    <w:rsid w:val="00B52E4B"/>
    <w:rsid w:val="00B545CE"/>
    <w:rsid w:val="00B55690"/>
    <w:rsid w:val="00B55C1E"/>
    <w:rsid w:val="00B56DB0"/>
    <w:rsid w:val="00B57661"/>
    <w:rsid w:val="00B57A64"/>
    <w:rsid w:val="00B57F5E"/>
    <w:rsid w:val="00B60037"/>
    <w:rsid w:val="00B61776"/>
    <w:rsid w:val="00B61D66"/>
    <w:rsid w:val="00B64360"/>
    <w:rsid w:val="00B64C0E"/>
    <w:rsid w:val="00B652BB"/>
    <w:rsid w:val="00B65578"/>
    <w:rsid w:val="00B65B22"/>
    <w:rsid w:val="00B65B53"/>
    <w:rsid w:val="00B660CF"/>
    <w:rsid w:val="00B66450"/>
    <w:rsid w:val="00B6772D"/>
    <w:rsid w:val="00B67C11"/>
    <w:rsid w:val="00B701EE"/>
    <w:rsid w:val="00B70394"/>
    <w:rsid w:val="00B70637"/>
    <w:rsid w:val="00B708DC"/>
    <w:rsid w:val="00B719DB"/>
    <w:rsid w:val="00B727E4"/>
    <w:rsid w:val="00B72CE2"/>
    <w:rsid w:val="00B73579"/>
    <w:rsid w:val="00B736AD"/>
    <w:rsid w:val="00B737A1"/>
    <w:rsid w:val="00B74199"/>
    <w:rsid w:val="00B75784"/>
    <w:rsid w:val="00B75E2C"/>
    <w:rsid w:val="00B76127"/>
    <w:rsid w:val="00B7699E"/>
    <w:rsid w:val="00B77405"/>
    <w:rsid w:val="00B77539"/>
    <w:rsid w:val="00B80224"/>
    <w:rsid w:val="00B80460"/>
    <w:rsid w:val="00B80D7B"/>
    <w:rsid w:val="00B81221"/>
    <w:rsid w:val="00B817E9"/>
    <w:rsid w:val="00B818C0"/>
    <w:rsid w:val="00B81D9D"/>
    <w:rsid w:val="00B82785"/>
    <w:rsid w:val="00B82BFD"/>
    <w:rsid w:val="00B82C43"/>
    <w:rsid w:val="00B82D6B"/>
    <w:rsid w:val="00B82E37"/>
    <w:rsid w:val="00B832E1"/>
    <w:rsid w:val="00B836DB"/>
    <w:rsid w:val="00B83EBE"/>
    <w:rsid w:val="00B84476"/>
    <w:rsid w:val="00B84481"/>
    <w:rsid w:val="00B84B16"/>
    <w:rsid w:val="00B86186"/>
    <w:rsid w:val="00B8648B"/>
    <w:rsid w:val="00B86529"/>
    <w:rsid w:val="00B869E9"/>
    <w:rsid w:val="00B90A25"/>
    <w:rsid w:val="00B90C96"/>
    <w:rsid w:val="00B90F16"/>
    <w:rsid w:val="00B91BDB"/>
    <w:rsid w:val="00B9229C"/>
    <w:rsid w:val="00B94602"/>
    <w:rsid w:val="00B96130"/>
    <w:rsid w:val="00B96DB6"/>
    <w:rsid w:val="00B96F31"/>
    <w:rsid w:val="00BA02A0"/>
    <w:rsid w:val="00BA07B9"/>
    <w:rsid w:val="00BA09F7"/>
    <w:rsid w:val="00BA0F59"/>
    <w:rsid w:val="00BA0FE6"/>
    <w:rsid w:val="00BA3E00"/>
    <w:rsid w:val="00BA40E2"/>
    <w:rsid w:val="00BA4392"/>
    <w:rsid w:val="00BA4F64"/>
    <w:rsid w:val="00BA6C48"/>
    <w:rsid w:val="00BA6CAB"/>
    <w:rsid w:val="00BA73E6"/>
    <w:rsid w:val="00BA7F9D"/>
    <w:rsid w:val="00BB0669"/>
    <w:rsid w:val="00BB1105"/>
    <w:rsid w:val="00BB1975"/>
    <w:rsid w:val="00BB1AD1"/>
    <w:rsid w:val="00BB2393"/>
    <w:rsid w:val="00BB26E9"/>
    <w:rsid w:val="00BB4B4F"/>
    <w:rsid w:val="00BB4FE7"/>
    <w:rsid w:val="00BB568F"/>
    <w:rsid w:val="00BB6B85"/>
    <w:rsid w:val="00BB72B7"/>
    <w:rsid w:val="00BC065C"/>
    <w:rsid w:val="00BC118F"/>
    <w:rsid w:val="00BC13CA"/>
    <w:rsid w:val="00BC14D6"/>
    <w:rsid w:val="00BC2990"/>
    <w:rsid w:val="00BC3315"/>
    <w:rsid w:val="00BC38F7"/>
    <w:rsid w:val="00BC5AB0"/>
    <w:rsid w:val="00BC6BA4"/>
    <w:rsid w:val="00BC6C12"/>
    <w:rsid w:val="00BC6DD1"/>
    <w:rsid w:val="00BC7F8C"/>
    <w:rsid w:val="00BD0338"/>
    <w:rsid w:val="00BD0F16"/>
    <w:rsid w:val="00BD1519"/>
    <w:rsid w:val="00BD2243"/>
    <w:rsid w:val="00BD2AB0"/>
    <w:rsid w:val="00BD2AFB"/>
    <w:rsid w:val="00BD2CD8"/>
    <w:rsid w:val="00BD3597"/>
    <w:rsid w:val="00BD36E9"/>
    <w:rsid w:val="00BD4480"/>
    <w:rsid w:val="00BD4894"/>
    <w:rsid w:val="00BD4EB9"/>
    <w:rsid w:val="00BD5A2E"/>
    <w:rsid w:val="00BD5C5F"/>
    <w:rsid w:val="00BD5CBB"/>
    <w:rsid w:val="00BD6221"/>
    <w:rsid w:val="00BD6534"/>
    <w:rsid w:val="00BD68CC"/>
    <w:rsid w:val="00BD7AEE"/>
    <w:rsid w:val="00BE0103"/>
    <w:rsid w:val="00BE04AB"/>
    <w:rsid w:val="00BE0C59"/>
    <w:rsid w:val="00BE0CC7"/>
    <w:rsid w:val="00BE1213"/>
    <w:rsid w:val="00BE14B8"/>
    <w:rsid w:val="00BE1AA3"/>
    <w:rsid w:val="00BE2894"/>
    <w:rsid w:val="00BE2970"/>
    <w:rsid w:val="00BE2B7D"/>
    <w:rsid w:val="00BE3AB2"/>
    <w:rsid w:val="00BE3E16"/>
    <w:rsid w:val="00BE3F9C"/>
    <w:rsid w:val="00BE4168"/>
    <w:rsid w:val="00BE430A"/>
    <w:rsid w:val="00BE4DCC"/>
    <w:rsid w:val="00BE6727"/>
    <w:rsid w:val="00BE68EA"/>
    <w:rsid w:val="00BE7056"/>
    <w:rsid w:val="00BE739B"/>
    <w:rsid w:val="00BE7620"/>
    <w:rsid w:val="00BE7B0B"/>
    <w:rsid w:val="00BE7F20"/>
    <w:rsid w:val="00BF01CC"/>
    <w:rsid w:val="00BF1265"/>
    <w:rsid w:val="00BF2904"/>
    <w:rsid w:val="00BF2B70"/>
    <w:rsid w:val="00BF3564"/>
    <w:rsid w:val="00BF4054"/>
    <w:rsid w:val="00BF4CEA"/>
    <w:rsid w:val="00BF4F79"/>
    <w:rsid w:val="00BF549C"/>
    <w:rsid w:val="00BF557E"/>
    <w:rsid w:val="00BF61DB"/>
    <w:rsid w:val="00BF6811"/>
    <w:rsid w:val="00BF77ED"/>
    <w:rsid w:val="00BF7D0F"/>
    <w:rsid w:val="00BF7DF3"/>
    <w:rsid w:val="00C00D7B"/>
    <w:rsid w:val="00C02EBA"/>
    <w:rsid w:val="00C04D56"/>
    <w:rsid w:val="00C05817"/>
    <w:rsid w:val="00C06C59"/>
    <w:rsid w:val="00C1007F"/>
    <w:rsid w:val="00C10572"/>
    <w:rsid w:val="00C11B43"/>
    <w:rsid w:val="00C12826"/>
    <w:rsid w:val="00C12DDA"/>
    <w:rsid w:val="00C133B7"/>
    <w:rsid w:val="00C14428"/>
    <w:rsid w:val="00C155D6"/>
    <w:rsid w:val="00C161ED"/>
    <w:rsid w:val="00C173D8"/>
    <w:rsid w:val="00C1771F"/>
    <w:rsid w:val="00C178DD"/>
    <w:rsid w:val="00C17C15"/>
    <w:rsid w:val="00C17C4E"/>
    <w:rsid w:val="00C203AE"/>
    <w:rsid w:val="00C20F46"/>
    <w:rsid w:val="00C2145F"/>
    <w:rsid w:val="00C2183C"/>
    <w:rsid w:val="00C21B3D"/>
    <w:rsid w:val="00C239C5"/>
    <w:rsid w:val="00C23BFD"/>
    <w:rsid w:val="00C24CB9"/>
    <w:rsid w:val="00C25367"/>
    <w:rsid w:val="00C254B0"/>
    <w:rsid w:val="00C25D37"/>
    <w:rsid w:val="00C27007"/>
    <w:rsid w:val="00C27FAE"/>
    <w:rsid w:val="00C30B98"/>
    <w:rsid w:val="00C32673"/>
    <w:rsid w:val="00C32FEC"/>
    <w:rsid w:val="00C3325F"/>
    <w:rsid w:val="00C33FCA"/>
    <w:rsid w:val="00C34705"/>
    <w:rsid w:val="00C349D9"/>
    <w:rsid w:val="00C350E5"/>
    <w:rsid w:val="00C3554E"/>
    <w:rsid w:val="00C355C0"/>
    <w:rsid w:val="00C35774"/>
    <w:rsid w:val="00C370BC"/>
    <w:rsid w:val="00C3711B"/>
    <w:rsid w:val="00C37B2D"/>
    <w:rsid w:val="00C41659"/>
    <w:rsid w:val="00C416E6"/>
    <w:rsid w:val="00C419E5"/>
    <w:rsid w:val="00C41C4A"/>
    <w:rsid w:val="00C420D4"/>
    <w:rsid w:val="00C4219C"/>
    <w:rsid w:val="00C4299C"/>
    <w:rsid w:val="00C42F1E"/>
    <w:rsid w:val="00C43238"/>
    <w:rsid w:val="00C4359B"/>
    <w:rsid w:val="00C4516A"/>
    <w:rsid w:val="00C46995"/>
    <w:rsid w:val="00C46D29"/>
    <w:rsid w:val="00C470A0"/>
    <w:rsid w:val="00C47937"/>
    <w:rsid w:val="00C50908"/>
    <w:rsid w:val="00C50B35"/>
    <w:rsid w:val="00C512B6"/>
    <w:rsid w:val="00C518CE"/>
    <w:rsid w:val="00C51EF2"/>
    <w:rsid w:val="00C521F6"/>
    <w:rsid w:val="00C522D5"/>
    <w:rsid w:val="00C5275E"/>
    <w:rsid w:val="00C53765"/>
    <w:rsid w:val="00C53942"/>
    <w:rsid w:val="00C53C3E"/>
    <w:rsid w:val="00C54D6C"/>
    <w:rsid w:val="00C552E8"/>
    <w:rsid w:val="00C55515"/>
    <w:rsid w:val="00C56069"/>
    <w:rsid w:val="00C56BAE"/>
    <w:rsid w:val="00C56D29"/>
    <w:rsid w:val="00C571E5"/>
    <w:rsid w:val="00C57412"/>
    <w:rsid w:val="00C57C0E"/>
    <w:rsid w:val="00C57F9B"/>
    <w:rsid w:val="00C618A1"/>
    <w:rsid w:val="00C62798"/>
    <w:rsid w:val="00C62D8D"/>
    <w:rsid w:val="00C6351E"/>
    <w:rsid w:val="00C63FEA"/>
    <w:rsid w:val="00C64359"/>
    <w:rsid w:val="00C65736"/>
    <w:rsid w:val="00C666FE"/>
    <w:rsid w:val="00C66DC8"/>
    <w:rsid w:val="00C66F09"/>
    <w:rsid w:val="00C67907"/>
    <w:rsid w:val="00C70486"/>
    <w:rsid w:val="00C7080C"/>
    <w:rsid w:val="00C713FA"/>
    <w:rsid w:val="00C71A4D"/>
    <w:rsid w:val="00C71F69"/>
    <w:rsid w:val="00C720E2"/>
    <w:rsid w:val="00C72302"/>
    <w:rsid w:val="00C723FB"/>
    <w:rsid w:val="00C727FB"/>
    <w:rsid w:val="00C72D9B"/>
    <w:rsid w:val="00C7330B"/>
    <w:rsid w:val="00C73CE2"/>
    <w:rsid w:val="00C7504E"/>
    <w:rsid w:val="00C75766"/>
    <w:rsid w:val="00C76129"/>
    <w:rsid w:val="00C762C2"/>
    <w:rsid w:val="00C76617"/>
    <w:rsid w:val="00C76842"/>
    <w:rsid w:val="00C779F8"/>
    <w:rsid w:val="00C77AB1"/>
    <w:rsid w:val="00C77D30"/>
    <w:rsid w:val="00C77DA7"/>
    <w:rsid w:val="00C806AE"/>
    <w:rsid w:val="00C81A83"/>
    <w:rsid w:val="00C82CF9"/>
    <w:rsid w:val="00C82F69"/>
    <w:rsid w:val="00C832E6"/>
    <w:rsid w:val="00C83A4D"/>
    <w:rsid w:val="00C83F54"/>
    <w:rsid w:val="00C84345"/>
    <w:rsid w:val="00C84EBD"/>
    <w:rsid w:val="00C854DE"/>
    <w:rsid w:val="00C85A50"/>
    <w:rsid w:val="00C86DB2"/>
    <w:rsid w:val="00C87B49"/>
    <w:rsid w:val="00C87D04"/>
    <w:rsid w:val="00C90466"/>
    <w:rsid w:val="00C904D8"/>
    <w:rsid w:val="00C908DB"/>
    <w:rsid w:val="00C91313"/>
    <w:rsid w:val="00C92531"/>
    <w:rsid w:val="00C92F76"/>
    <w:rsid w:val="00C93211"/>
    <w:rsid w:val="00C934E6"/>
    <w:rsid w:val="00C93BBC"/>
    <w:rsid w:val="00C93EF7"/>
    <w:rsid w:val="00C9401B"/>
    <w:rsid w:val="00C951C2"/>
    <w:rsid w:val="00C9533D"/>
    <w:rsid w:val="00C95997"/>
    <w:rsid w:val="00C95DF2"/>
    <w:rsid w:val="00C95F29"/>
    <w:rsid w:val="00C966CE"/>
    <w:rsid w:val="00C96794"/>
    <w:rsid w:val="00C972D3"/>
    <w:rsid w:val="00C97655"/>
    <w:rsid w:val="00C97B5A"/>
    <w:rsid w:val="00CA13CD"/>
    <w:rsid w:val="00CA195A"/>
    <w:rsid w:val="00CA1C3E"/>
    <w:rsid w:val="00CA1DC6"/>
    <w:rsid w:val="00CA2257"/>
    <w:rsid w:val="00CA2896"/>
    <w:rsid w:val="00CA2D51"/>
    <w:rsid w:val="00CA2F47"/>
    <w:rsid w:val="00CA4323"/>
    <w:rsid w:val="00CA43CC"/>
    <w:rsid w:val="00CA4996"/>
    <w:rsid w:val="00CA5925"/>
    <w:rsid w:val="00CA76CE"/>
    <w:rsid w:val="00CB067C"/>
    <w:rsid w:val="00CB0AE0"/>
    <w:rsid w:val="00CB202B"/>
    <w:rsid w:val="00CB2C49"/>
    <w:rsid w:val="00CB31E4"/>
    <w:rsid w:val="00CB3A42"/>
    <w:rsid w:val="00CB3CD4"/>
    <w:rsid w:val="00CB3E23"/>
    <w:rsid w:val="00CB3E41"/>
    <w:rsid w:val="00CB4580"/>
    <w:rsid w:val="00CB48A4"/>
    <w:rsid w:val="00CB4CDF"/>
    <w:rsid w:val="00CB5986"/>
    <w:rsid w:val="00CB5D33"/>
    <w:rsid w:val="00CB651C"/>
    <w:rsid w:val="00CB66B6"/>
    <w:rsid w:val="00CB73F2"/>
    <w:rsid w:val="00CB7572"/>
    <w:rsid w:val="00CC05B1"/>
    <w:rsid w:val="00CC08D4"/>
    <w:rsid w:val="00CC160A"/>
    <w:rsid w:val="00CC1A9F"/>
    <w:rsid w:val="00CC1B45"/>
    <w:rsid w:val="00CC223C"/>
    <w:rsid w:val="00CC2868"/>
    <w:rsid w:val="00CC29A0"/>
    <w:rsid w:val="00CC3744"/>
    <w:rsid w:val="00CC3797"/>
    <w:rsid w:val="00CC3ED2"/>
    <w:rsid w:val="00CC4294"/>
    <w:rsid w:val="00CC50E8"/>
    <w:rsid w:val="00CC51BC"/>
    <w:rsid w:val="00CC5A16"/>
    <w:rsid w:val="00CC5D17"/>
    <w:rsid w:val="00CC5E8A"/>
    <w:rsid w:val="00CC6522"/>
    <w:rsid w:val="00CC711E"/>
    <w:rsid w:val="00CC7A93"/>
    <w:rsid w:val="00CD00A3"/>
    <w:rsid w:val="00CD05A6"/>
    <w:rsid w:val="00CD162D"/>
    <w:rsid w:val="00CD1C80"/>
    <w:rsid w:val="00CD1DC7"/>
    <w:rsid w:val="00CD2883"/>
    <w:rsid w:val="00CD3728"/>
    <w:rsid w:val="00CD3CE9"/>
    <w:rsid w:val="00CD3E08"/>
    <w:rsid w:val="00CD40BE"/>
    <w:rsid w:val="00CD46B4"/>
    <w:rsid w:val="00CD7F98"/>
    <w:rsid w:val="00CE01B3"/>
    <w:rsid w:val="00CE02E2"/>
    <w:rsid w:val="00CE0D12"/>
    <w:rsid w:val="00CE1373"/>
    <w:rsid w:val="00CE1464"/>
    <w:rsid w:val="00CE1898"/>
    <w:rsid w:val="00CE2302"/>
    <w:rsid w:val="00CE23B1"/>
    <w:rsid w:val="00CE2B1D"/>
    <w:rsid w:val="00CE7354"/>
    <w:rsid w:val="00CE749F"/>
    <w:rsid w:val="00CE7553"/>
    <w:rsid w:val="00CE7707"/>
    <w:rsid w:val="00CE7A18"/>
    <w:rsid w:val="00CF159A"/>
    <w:rsid w:val="00CF159D"/>
    <w:rsid w:val="00CF1BF0"/>
    <w:rsid w:val="00CF281B"/>
    <w:rsid w:val="00CF356F"/>
    <w:rsid w:val="00CF382C"/>
    <w:rsid w:val="00CF403F"/>
    <w:rsid w:val="00CF41FF"/>
    <w:rsid w:val="00CF435D"/>
    <w:rsid w:val="00CF460B"/>
    <w:rsid w:val="00CF53F8"/>
    <w:rsid w:val="00CF5D37"/>
    <w:rsid w:val="00CF67EC"/>
    <w:rsid w:val="00CF69FC"/>
    <w:rsid w:val="00CF6EFE"/>
    <w:rsid w:val="00CF7AA6"/>
    <w:rsid w:val="00D0073B"/>
    <w:rsid w:val="00D00956"/>
    <w:rsid w:val="00D009A0"/>
    <w:rsid w:val="00D027C2"/>
    <w:rsid w:val="00D030B8"/>
    <w:rsid w:val="00D035EF"/>
    <w:rsid w:val="00D03A02"/>
    <w:rsid w:val="00D03E36"/>
    <w:rsid w:val="00D0497D"/>
    <w:rsid w:val="00D065A8"/>
    <w:rsid w:val="00D07E35"/>
    <w:rsid w:val="00D10590"/>
    <w:rsid w:val="00D106F7"/>
    <w:rsid w:val="00D107F7"/>
    <w:rsid w:val="00D11105"/>
    <w:rsid w:val="00D113DE"/>
    <w:rsid w:val="00D12122"/>
    <w:rsid w:val="00D125E0"/>
    <w:rsid w:val="00D12607"/>
    <w:rsid w:val="00D13161"/>
    <w:rsid w:val="00D138C9"/>
    <w:rsid w:val="00D13C17"/>
    <w:rsid w:val="00D143AE"/>
    <w:rsid w:val="00D1456C"/>
    <w:rsid w:val="00D14BD3"/>
    <w:rsid w:val="00D14ED7"/>
    <w:rsid w:val="00D15A74"/>
    <w:rsid w:val="00D15BAA"/>
    <w:rsid w:val="00D165C4"/>
    <w:rsid w:val="00D17F8E"/>
    <w:rsid w:val="00D202AB"/>
    <w:rsid w:val="00D2048A"/>
    <w:rsid w:val="00D205C8"/>
    <w:rsid w:val="00D206F0"/>
    <w:rsid w:val="00D21149"/>
    <w:rsid w:val="00D211D3"/>
    <w:rsid w:val="00D213F7"/>
    <w:rsid w:val="00D22133"/>
    <w:rsid w:val="00D225F9"/>
    <w:rsid w:val="00D228E6"/>
    <w:rsid w:val="00D22C17"/>
    <w:rsid w:val="00D22D8B"/>
    <w:rsid w:val="00D23AA4"/>
    <w:rsid w:val="00D23FF5"/>
    <w:rsid w:val="00D248A4"/>
    <w:rsid w:val="00D25649"/>
    <w:rsid w:val="00D264F3"/>
    <w:rsid w:val="00D27D96"/>
    <w:rsid w:val="00D27FDC"/>
    <w:rsid w:val="00D30303"/>
    <w:rsid w:val="00D3037A"/>
    <w:rsid w:val="00D307A6"/>
    <w:rsid w:val="00D30806"/>
    <w:rsid w:val="00D30946"/>
    <w:rsid w:val="00D317C1"/>
    <w:rsid w:val="00D32640"/>
    <w:rsid w:val="00D32A66"/>
    <w:rsid w:val="00D32FE8"/>
    <w:rsid w:val="00D330BB"/>
    <w:rsid w:val="00D33335"/>
    <w:rsid w:val="00D334AA"/>
    <w:rsid w:val="00D3377B"/>
    <w:rsid w:val="00D337B3"/>
    <w:rsid w:val="00D337E2"/>
    <w:rsid w:val="00D34319"/>
    <w:rsid w:val="00D345C1"/>
    <w:rsid w:val="00D34ED7"/>
    <w:rsid w:val="00D35824"/>
    <w:rsid w:val="00D35B4B"/>
    <w:rsid w:val="00D36B48"/>
    <w:rsid w:val="00D36CDC"/>
    <w:rsid w:val="00D40753"/>
    <w:rsid w:val="00D40E59"/>
    <w:rsid w:val="00D415F8"/>
    <w:rsid w:val="00D42E48"/>
    <w:rsid w:val="00D42FE9"/>
    <w:rsid w:val="00D43094"/>
    <w:rsid w:val="00D432E3"/>
    <w:rsid w:val="00D43414"/>
    <w:rsid w:val="00D43493"/>
    <w:rsid w:val="00D443B1"/>
    <w:rsid w:val="00D444B3"/>
    <w:rsid w:val="00D448CA"/>
    <w:rsid w:val="00D44C41"/>
    <w:rsid w:val="00D44E25"/>
    <w:rsid w:val="00D4533B"/>
    <w:rsid w:val="00D45F5A"/>
    <w:rsid w:val="00D465C1"/>
    <w:rsid w:val="00D465C5"/>
    <w:rsid w:val="00D47AFD"/>
    <w:rsid w:val="00D50EAC"/>
    <w:rsid w:val="00D51261"/>
    <w:rsid w:val="00D51838"/>
    <w:rsid w:val="00D53742"/>
    <w:rsid w:val="00D54598"/>
    <w:rsid w:val="00D54B86"/>
    <w:rsid w:val="00D54C18"/>
    <w:rsid w:val="00D5529D"/>
    <w:rsid w:val="00D55357"/>
    <w:rsid w:val="00D57334"/>
    <w:rsid w:val="00D57C9C"/>
    <w:rsid w:val="00D60760"/>
    <w:rsid w:val="00D6133D"/>
    <w:rsid w:val="00D61D60"/>
    <w:rsid w:val="00D61EAB"/>
    <w:rsid w:val="00D61EEE"/>
    <w:rsid w:val="00D61FA0"/>
    <w:rsid w:val="00D63073"/>
    <w:rsid w:val="00D63714"/>
    <w:rsid w:val="00D63A3B"/>
    <w:rsid w:val="00D6559B"/>
    <w:rsid w:val="00D655BC"/>
    <w:rsid w:val="00D65741"/>
    <w:rsid w:val="00D65793"/>
    <w:rsid w:val="00D65F42"/>
    <w:rsid w:val="00D6661C"/>
    <w:rsid w:val="00D67ED8"/>
    <w:rsid w:val="00D702F0"/>
    <w:rsid w:val="00D703E3"/>
    <w:rsid w:val="00D704BC"/>
    <w:rsid w:val="00D705A4"/>
    <w:rsid w:val="00D70D58"/>
    <w:rsid w:val="00D70F2E"/>
    <w:rsid w:val="00D714A4"/>
    <w:rsid w:val="00D71948"/>
    <w:rsid w:val="00D719C6"/>
    <w:rsid w:val="00D71A7D"/>
    <w:rsid w:val="00D71F39"/>
    <w:rsid w:val="00D7242B"/>
    <w:rsid w:val="00D72CAD"/>
    <w:rsid w:val="00D7374E"/>
    <w:rsid w:val="00D73B72"/>
    <w:rsid w:val="00D741E4"/>
    <w:rsid w:val="00D745FA"/>
    <w:rsid w:val="00D74AF5"/>
    <w:rsid w:val="00D7549B"/>
    <w:rsid w:val="00D75D98"/>
    <w:rsid w:val="00D76D0B"/>
    <w:rsid w:val="00D7756E"/>
    <w:rsid w:val="00D7792A"/>
    <w:rsid w:val="00D77D22"/>
    <w:rsid w:val="00D80BCF"/>
    <w:rsid w:val="00D8118F"/>
    <w:rsid w:val="00D81536"/>
    <w:rsid w:val="00D82236"/>
    <w:rsid w:val="00D823C5"/>
    <w:rsid w:val="00D825C6"/>
    <w:rsid w:val="00D83A95"/>
    <w:rsid w:val="00D84135"/>
    <w:rsid w:val="00D84AB3"/>
    <w:rsid w:val="00D84FEE"/>
    <w:rsid w:val="00D8682D"/>
    <w:rsid w:val="00D870D8"/>
    <w:rsid w:val="00D87928"/>
    <w:rsid w:val="00D9091A"/>
    <w:rsid w:val="00D90E68"/>
    <w:rsid w:val="00D91402"/>
    <w:rsid w:val="00D914DE"/>
    <w:rsid w:val="00D91D2E"/>
    <w:rsid w:val="00D928C1"/>
    <w:rsid w:val="00D92BB9"/>
    <w:rsid w:val="00D942D9"/>
    <w:rsid w:val="00D94579"/>
    <w:rsid w:val="00D959C3"/>
    <w:rsid w:val="00D95C8F"/>
    <w:rsid w:val="00D96225"/>
    <w:rsid w:val="00D96432"/>
    <w:rsid w:val="00D96B07"/>
    <w:rsid w:val="00D96D5C"/>
    <w:rsid w:val="00D96DE0"/>
    <w:rsid w:val="00D9721A"/>
    <w:rsid w:val="00D97479"/>
    <w:rsid w:val="00D979A8"/>
    <w:rsid w:val="00D979F3"/>
    <w:rsid w:val="00D97E36"/>
    <w:rsid w:val="00DA00A3"/>
    <w:rsid w:val="00DA0CA7"/>
    <w:rsid w:val="00DA0D1C"/>
    <w:rsid w:val="00DA0F49"/>
    <w:rsid w:val="00DA2316"/>
    <w:rsid w:val="00DA2FCC"/>
    <w:rsid w:val="00DA36DD"/>
    <w:rsid w:val="00DA3829"/>
    <w:rsid w:val="00DA42AC"/>
    <w:rsid w:val="00DA4EB4"/>
    <w:rsid w:val="00DA52BB"/>
    <w:rsid w:val="00DA53C2"/>
    <w:rsid w:val="00DA5F38"/>
    <w:rsid w:val="00DA673D"/>
    <w:rsid w:val="00DA6C3F"/>
    <w:rsid w:val="00DA7AC7"/>
    <w:rsid w:val="00DA7C20"/>
    <w:rsid w:val="00DB0779"/>
    <w:rsid w:val="00DB0CA9"/>
    <w:rsid w:val="00DB1537"/>
    <w:rsid w:val="00DB20B7"/>
    <w:rsid w:val="00DB22C0"/>
    <w:rsid w:val="00DB234B"/>
    <w:rsid w:val="00DB2B1B"/>
    <w:rsid w:val="00DB34C5"/>
    <w:rsid w:val="00DB4094"/>
    <w:rsid w:val="00DB4355"/>
    <w:rsid w:val="00DB4813"/>
    <w:rsid w:val="00DB4E40"/>
    <w:rsid w:val="00DB4E87"/>
    <w:rsid w:val="00DB5A3E"/>
    <w:rsid w:val="00DB5C7F"/>
    <w:rsid w:val="00DB64F2"/>
    <w:rsid w:val="00DB65FB"/>
    <w:rsid w:val="00DB687A"/>
    <w:rsid w:val="00DB6F31"/>
    <w:rsid w:val="00DB7337"/>
    <w:rsid w:val="00DB7D46"/>
    <w:rsid w:val="00DC0FD4"/>
    <w:rsid w:val="00DC1E76"/>
    <w:rsid w:val="00DC2CA4"/>
    <w:rsid w:val="00DC2D64"/>
    <w:rsid w:val="00DC3996"/>
    <w:rsid w:val="00DC3F31"/>
    <w:rsid w:val="00DC42F5"/>
    <w:rsid w:val="00DC50F5"/>
    <w:rsid w:val="00DC5173"/>
    <w:rsid w:val="00DC53CD"/>
    <w:rsid w:val="00DC5CD7"/>
    <w:rsid w:val="00DC5E65"/>
    <w:rsid w:val="00DC6A3F"/>
    <w:rsid w:val="00DC6B66"/>
    <w:rsid w:val="00DC6BEB"/>
    <w:rsid w:val="00DC6C05"/>
    <w:rsid w:val="00DC6FD3"/>
    <w:rsid w:val="00DC7417"/>
    <w:rsid w:val="00DC7E81"/>
    <w:rsid w:val="00DC7FC7"/>
    <w:rsid w:val="00DD0CED"/>
    <w:rsid w:val="00DD0ED9"/>
    <w:rsid w:val="00DD127F"/>
    <w:rsid w:val="00DD1BD0"/>
    <w:rsid w:val="00DD24AA"/>
    <w:rsid w:val="00DD3197"/>
    <w:rsid w:val="00DD3D79"/>
    <w:rsid w:val="00DD44F9"/>
    <w:rsid w:val="00DD599E"/>
    <w:rsid w:val="00DD5CD1"/>
    <w:rsid w:val="00DD628C"/>
    <w:rsid w:val="00DD6884"/>
    <w:rsid w:val="00DD6FBD"/>
    <w:rsid w:val="00DD738E"/>
    <w:rsid w:val="00DD7673"/>
    <w:rsid w:val="00DE0AAB"/>
    <w:rsid w:val="00DE0BE9"/>
    <w:rsid w:val="00DE1AA8"/>
    <w:rsid w:val="00DE2CE3"/>
    <w:rsid w:val="00DE2EDD"/>
    <w:rsid w:val="00DE41E1"/>
    <w:rsid w:val="00DE4A73"/>
    <w:rsid w:val="00DE519E"/>
    <w:rsid w:val="00DE5AAC"/>
    <w:rsid w:val="00DF019F"/>
    <w:rsid w:val="00DF1EF9"/>
    <w:rsid w:val="00DF2033"/>
    <w:rsid w:val="00DF2AA3"/>
    <w:rsid w:val="00DF2C7A"/>
    <w:rsid w:val="00DF36B9"/>
    <w:rsid w:val="00DF37D0"/>
    <w:rsid w:val="00DF4C66"/>
    <w:rsid w:val="00DF53C3"/>
    <w:rsid w:val="00DF568A"/>
    <w:rsid w:val="00DF58CF"/>
    <w:rsid w:val="00DF6371"/>
    <w:rsid w:val="00DF66A8"/>
    <w:rsid w:val="00DF6B7A"/>
    <w:rsid w:val="00DF7B0D"/>
    <w:rsid w:val="00E008AF"/>
    <w:rsid w:val="00E00A3D"/>
    <w:rsid w:val="00E01029"/>
    <w:rsid w:val="00E019DB"/>
    <w:rsid w:val="00E0274D"/>
    <w:rsid w:val="00E02F09"/>
    <w:rsid w:val="00E034BE"/>
    <w:rsid w:val="00E04A80"/>
    <w:rsid w:val="00E0554E"/>
    <w:rsid w:val="00E07226"/>
    <w:rsid w:val="00E079C9"/>
    <w:rsid w:val="00E07A8F"/>
    <w:rsid w:val="00E10EC5"/>
    <w:rsid w:val="00E11A1A"/>
    <w:rsid w:val="00E11BCE"/>
    <w:rsid w:val="00E13058"/>
    <w:rsid w:val="00E136E5"/>
    <w:rsid w:val="00E13713"/>
    <w:rsid w:val="00E142FA"/>
    <w:rsid w:val="00E1495C"/>
    <w:rsid w:val="00E14CEF"/>
    <w:rsid w:val="00E15921"/>
    <w:rsid w:val="00E15D64"/>
    <w:rsid w:val="00E161FC"/>
    <w:rsid w:val="00E16381"/>
    <w:rsid w:val="00E17D2B"/>
    <w:rsid w:val="00E21088"/>
    <w:rsid w:val="00E2120E"/>
    <w:rsid w:val="00E2254B"/>
    <w:rsid w:val="00E2264E"/>
    <w:rsid w:val="00E22D14"/>
    <w:rsid w:val="00E2386E"/>
    <w:rsid w:val="00E24498"/>
    <w:rsid w:val="00E247F8"/>
    <w:rsid w:val="00E2485F"/>
    <w:rsid w:val="00E25379"/>
    <w:rsid w:val="00E25E3C"/>
    <w:rsid w:val="00E260C8"/>
    <w:rsid w:val="00E262C4"/>
    <w:rsid w:val="00E265C4"/>
    <w:rsid w:val="00E269D8"/>
    <w:rsid w:val="00E26F5E"/>
    <w:rsid w:val="00E27A29"/>
    <w:rsid w:val="00E27E1D"/>
    <w:rsid w:val="00E30804"/>
    <w:rsid w:val="00E31278"/>
    <w:rsid w:val="00E31346"/>
    <w:rsid w:val="00E328FB"/>
    <w:rsid w:val="00E3346C"/>
    <w:rsid w:val="00E337DD"/>
    <w:rsid w:val="00E348CA"/>
    <w:rsid w:val="00E349D4"/>
    <w:rsid w:val="00E34A74"/>
    <w:rsid w:val="00E35E63"/>
    <w:rsid w:val="00E36241"/>
    <w:rsid w:val="00E36A30"/>
    <w:rsid w:val="00E36BB0"/>
    <w:rsid w:val="00E37258"/>
    <w:rsid w:val="00E3797E"/>
    <w:rsid w:val="00E400CE"/>
    <w:rsid w:val="00E40537"/>
    <w:rsid w:val="00E405DD"/>
    <w:rsid w:val="00E40B7E"/>
    <w:rsid w:val="00E40EA0"/>
    <w:rsid w:val="00E413C8"/>
    <w:rsid w:val="00E4225C"/>
    <w:rsid w:val="00E459CC"/>
    <w:rsid w:val="00E45B76"/>
    <w:rsid w:val="00E466AE"/>
    <w:rsid w:val="00E470E9"/>
    <w:rsid w:val="00E50978"/>
    <w:rsid w:val="00E50CF8"/>
    <w:rsid w:val="00E50E39"/>
    <w:rsid w:val="00E51A0D"/>
    <w:rsid w:val="00E51EC4"/>
    <w:rsid w:val="00E52853"/>
    <w:rsid w:val="00E54E46"/>
    <w:rsid w:val="00E55F95"/>
    <w:rsid w:val="00E56095"/>
    <w:rsid w:val="00E56355"/>
    <w:rsid w:val="00E5749C"/>
    <w:rsid w:val="00E6033A"/>
    <w:rsid w:val="00E603D2"/>
    <w:rsid w:val="00E60767"/>
    <w:rsid w:val="00E60BC1"/>
    <w:rsid w:val="00E60BD3"/>
    <w:rsid w:val="00E613EF"/>
    <w:rsid w:val="00E617E7"/>
    <w:rsid w:val="00E61E3E"/>
    <w:rsid w:val="00E61ED4"/>
    <w:rsid w:val="00E61F90"/>
    <w:rsid w:val="00E6210A"/>
    <w:rsid w:val="00E622FB"/>
    <w:rsid w:val="00E62713"/>
    <w:rsid w:val="00E628BE"/>
    <w:rsid w:val="00E6320B"/>
    <w:rsid w:val="00E63E61"/>
    <w:rsid w:val="00E647A1"/>
    <w:rsid w:val="00E65A48"/>
    <w:rsid w:val="00E66A42"/>
    <w:rsid w:val="00E67BBB"/>
    <w:rsid w:val="00E71634"/>
    <w:rsid w:val="00E71AB4"/>
    <w:rsid w:val="00E7268C"/>
    <w:rsid w:val="00E7308F"/>
    <w:rsid w:val="00E74544"/>
    <w:rsid w:val="00E74C9A"/>
    <w:rsid w:val="00E75528"/>
    <w:rsid w:val="00E756E5"/>
    <w:rsid w:val="00E757D7"/>
    <w:rsid w:val="00E761FC"/>
    <w:rsid w:val="00E768DE"/>
    <w:rsid w:val="00E76E98"/>
    <w:rsid w:val="00E80572"/>
    <w:rsid w:val="00E8072D"/>
    <w:rsid w:val="00E80825"/>
    <w:rsid w:val="00E81312"/>
    <w:rsid w:val="00E81985"/>
    <w:rsid w:val="00E81EBB"/>
    <w:rsid w:val="00E823F2"/>
    <w:rsid w:val="00E82FEB"/>
    <w:rsid w:val="00E83263"/>
    <w:rsid w:val="00E842A9"/>
    <w:rsid w:val="00E84A92"/>
    <w:rsid w:val="00E84BD4"/>
    <w:rsid w:val="00E84C2A"/>
    <w:rsid w:val="00E84EE7"/>
    <w:rsid w:val="00E85626"/>
    <w:rsid w:val="00E85F64"/>
    <w:rsid w:val="00E868EC"/>
    <w:rsid w:val="00E869B0"/>
    <w:rsid w:val="00E8708B"/>
    <w:rsid w:val="00E91023"/>
    <w:rsid w:val="00E91231"/>
    <w:rsid w:val="00E91242"/>
    <w:rsid w:val="00E9129A"/>
    <w:rsid w:val="00E914BD"/>
    <w:rsid w:val="00E92D65"/>
    <w:rsid w:val="00E92FEE"/>
    <w:rsid w:val="00E935AA"/>
    <w:rsid w:val="00E93633"/>
    <w:rsid w:val="00E93697"/>
    <w:rsid w:val="00E93890"/>
    <w:rsid w:val="00E93ADF"/>
    <w:rsid w:val="00E94B5C"/>
    <w:rsid w:val="00E94FD5"/>
    <w:rsid w:val="00E951B2"/>
    <w:rsid w:val="00E952FB"/>
    <w:rsid w:val="00E9533D"/>
    <w:rsid w:val="00E96254"/>
    <w:rsid w:val="00E965B5"/>
    <w:rsid w:val="00E971EF"/>
    <w:rsid w:val="00E977D4"/>
    <w:rsid w:val="00EA0869"/>
    <w:rsid w:val="00EA0AE4"/>
    <w:rsid w:val="00EA0FD8"/>
    <w:rsid w:val="00EA1287"/>
    <w:rsid w:val="00EA2A9A"/>
    <w:rsid w:val="00EA3098"/>
    <w:rsid w:val="00EA3432"/>
    <w:rsid w:val="00EA38A0"/>
    <w:rsid w:val="00EA41F2"/>
    <w:rsid w:val="00EA45E5"/>
    <w:rsid w:val="00EA4989"/>
    <w:rsid w:val="00EA4A2E"/>
    <w:rsid w:val="00EA5403"/>
    <w:rsid w:val="00EA6844"/>
    <w:rsid w:val="00EA7D32"/>
    <w:rsid w:val="00EB0897"/>
    <w:rsid w:val="00EB0A44"/>
    <w:rsid w:val="00EB1926"/>
    <w:rsid w:val="00EB1948"/>
    <w:rsid w:val="00EB27D6"/>
    <w:rsid w:val="00EB2A29"/>
    <w:rsid w:val="00EB2D51"/>
    <w:rsid w:val="00EB3735"/>
    <w:rsid w:val="00EB3CBC"/>
    <w:rsid w:val="00EB40BC"/>
    <w:rsid w:val="00EB49A1"/>
    <w:rsid w:val="00EB4C18"/>
    <w:rsid w:val="00EB65A7"/>
    <w:rsid w:val="00EB65DE"/>
    <w:rsid w:val="00EB6C7D"/>
    <w:rsid w:val="00EB70D6"/>
    <w:rsid w:val="00EB71F5"/>
    <w:rsid w:val="00EB741C"/>
    <w:rsid w:val="00EB7E39"/>
    <w:rsid w:val="00EC01D4"/>
    <w:rsid w:val="00EC0335"/>
    <w:rsid w:val="00EC13A7"/>
    <w:rsid w:val="00EC2004"/>
    <w:rsid w:val="00EC2946"/>
    <w:rsid w:val="00EC2AE6"/>
    <w:rsid w:val="00EC3AAE"/>
    <w:rsid w:val="00EC41B1"/>
    <w:rsid w:val="00EC4F16"/>
    <w:rsid w:val="00EC594D"/>
    <w:rsid w:val="00EC6225"/>
    <w:rsid w:val="00EC697B"/>
    <w:rsid w:val="00EC6BC9"/>
    <w:rsid w:val="00EC6C10"/>
    <w:rsid w:val="00EC7A79"/>
    <w:rsid w:val="00ED0202"/>
    <w:rsid w:val="00ED0878"/>
    <w:rsid w:val="00ED08AA"/>
    <w:rsid w:val="00ED0A8C"/>
    <w:rsid w:val="00ED2D1D"/>
    <w:rsid w:val="00ED31F1"/>
    <w:rsid w:val="00ED3259"/>
    <w:rsid w:val="00ED3E6A"/>
    <w:rsid w:val="00ED4BB2"/>
    <w:rsid w:val="00ED6325"/>
    <w:rsid w:val="00ED64D2"/>
    <w:rsid w:val="00ED6595"/>
    <w:rsid w:val="00ED6753"/>
    <w:rsid w:val="00ED6CC1"/>
    <w:rsid w:val="00ED7454"/>
    <w:rsid w:val="00ED7509"/>
    <w:rsid w:val="00ED79A2"/>
    <w:rsid w:val="00ED7D1E"/>
    <w:rsid w:val="00EE0C39"/>
    <w:rsid w:val="00EE0CD0"/>
    <w:rsid w:val="00EE11E3"/>
    <w:rsid w:val="00EE25C9"/>
    <w:rsid w:val="00EE2E26"/>
    <w:rsid w:val="00EE2EC1"/>
    <w:rsid w:val="00EE37AB"/>
    <w:rsid w:val="00EE50F6"/>
    <w:rsid w:val="00EE5AC0"/>
    <w:rsid w:val="00EE5B56"/>
    <w:rsid w:val="00EE60C1"/>
    <w:rsid w:val="00EE61BD"/>
    <w:rsid w:val="00EE6852"/>
    <w:rsid w:val="00EE75F0"/>
    <w:rsid w:val="00EE77C6"/>
    <w:rsid w:val="00EF0084"/>
    <w:rsid w:val="00EF1A29"/>
    <w:rsid w:val="00EF2783"/>
    <w:rsid w:val="00EF28A7"/>
    <w:rsid w:val="00EF2CC6"/>
    <w:rsid w:val="00EF34D0"/>
    <w:rsid w:val="00EF3FB0"/>
    <w:rsid w:val="00EF4449"/>
    <w:rsid w:val="00EF49A3"/>
    <w:rsid w:val="00EF4A32"/>
    <w:rsid w:val="00EF5271"/>
    <w:rsid w:val="00EF5852"/>
    <w:rsid w:val="00EF5F18"/>
    <w:rsid w:val="00EF6029"/>
    <w:rsid w:val="00EF61E3"/>
    <w:rsid w:val="00EF7B87"/>
    <w:rsid w:val="00EF7CEF"/>
    <w:rsid w:val="00F00983"/>
    <w:rsid w:val="00F00F6D"/>
    <w:rsid w:val="00F0159B"/>
    <w:rsid w:val="00F01892"/>
    <w:rsid w:val="00F01A27"/>
    <w:rsid w:val="00F01A45"/>
    <w:rsid w:val="00F02243"/>
    <w:rsid w:val="00F02439"/>
    <w:rsid w:val="00F04AFF"/>
    <w:rsid w:val="00F04BE0"/>
    <w:rsid w:val="00F051A5"/>
    <w:rsid w:val="00F054A4"/>
    <w:rsid w:val="00F062D6"/>
    <w:rsid w:val="00F0727D"/>
    <w:rsid w:val="00F07796"/>
    <w:rsid w:val="00F078B2"/>
    <w:rsid w:val="00F07A1E"/>
    <w:rsid w:val="00F07A6F"/>
    <w:rsid w:val="00F07BEF"/>
    <w:rsid w:val="00F07F38"/>
    <w:rsid w:val="00F10071"/>
    <w:rsid w:val="00F1029F"/>
    <w:rsid w:val="00F10908"/>
    <w:rsid w:val="00F115BD"/>
    <w:rsid w:val="00F125EC"/>
    <w:rsid w:val="00F12787"/>
    <w:rsid w:val="00F130E5"/>
    <w:rsid w:val="00F1328C"/>
    <w:rsid w:val="00F13898"/>
    <w:rsid w:val="00F144DA"/>
    <w:rsid w:val="00F14C53"/>
    <w:rsid w:val="00F14F50"/>
    <w:rsid w:val="00F15982"/>
    <w:rsid w:val="00F15B8A"/>
    <w:rsid w:val="00F17E9E"/>
    <w:rsid w:val="00F20B54"/>
    <w:rsid w:val="00F2155C"/>
    <w:rsid w:val="00F21573"/>
    <w:rsid w:val="00F21BF4"/>
    <w:rsid w:val="00F22565"/>
    <w:rsid w:val="00F2349B"/>
    <w:rsid w:val="00F23B2B"/>
    <w:rsid w:val="00F24087"/>
    <w:rsid w:val="00F2457E"/>
    <w:rsid w:val="00F2608F"/>
    <w:rsid w:val="00F26C72"/>
    <w:rsid w:val="00F271CF"/>
    <w:rsid w:val="00F2757C"/>
    <w:rsid w:val="00F3130F"/>
    <w:rsid w:val="00F31536"/>
    <w:rsid w:val="00F31865"/>
    <w:rsid w:val="00F31EA6"/>
    <w:rsid w:val="00F32983"/>
    <w:rsid w:val="00F32B9E"/>
    <w:rsid w:val="00F33002"/>
    <w:rsid w:val="00F33454"/>
    <w:rsid w:val="00F33500"/>
    <w:rsid w:val="00F3459E"/>
    <w:rsid w:val="00F345D1"/>
    <w:rsid w:val="00F34B42"/>
    <w:rsid w:val="00F363F7"/>
    <w:rsid w:val="00F372FE"/>
    <w:rsid w:val="00F375DD"/>
    <w:rsid w:val="00F37D1E"/>
    <w:rsid w:val="00F4008B"/>
    <w:rsid w:val="00F400FF"/>
    <w:rsid w:val="00F4063A"/>
    <w:rsid w:val="00F40828"/>
    <w:rsid w:val="00F40D1A"/>
    <w:rsid w:val="00F4173E"/>
    <w:rsid w:val="00F43197"/>
    <w:rsid w:val="00F43429"/>
    <w:rsid w:val="00F438AF"/>
    <w:rsid w:val="00F43A7F"/>
    <w:rsid w:val="00F43C50"/>
    <w:rsid w:val="00F44AFB"/>
    <w:rsid w:val="00F44F28"/>
    <w:rsid w:val="00F4578B"/>
    <w:rsid w:val="00F45A45"/>
    <w:rsid w:val="00F45D6D"/>
    <w:rsid w:val="00F45DCE"/>
    <w:rsid w:val="00F4712B"/>
    <w:rsid w:val="00F47821"/>
    <w:rsid w:val="00F508F9"/>
    <w:rsid w:val="00F50A0F"/>
    <w:rsid w:val="00F50EDF"/>
    <w:rsid w:val="00F5121C"/>
    <w:rsid w:val="00F5125C"/>
    <w:rsid w:val="00F515BF"/>
    <w:rsid w:val="00F51922"/>
    <w:rsid w:val="00F51CCE"/>
    <w:rsid w:val="00F52C6E"/>
    <w:rsid w:val="00F5319A"/>
    <w:rsid w:val="00F535D8"/>
    <w:rsid w:val="00F53B73"/>
    <w:rsid w:val="00F54118"/>
    <w:rsid w:val="00F544BB"/>
    <w:rsid w:val="00F54520"/>
    <w:rsid w:val="00F54827"/>
    <w:rsid w:val="00F54A24"/>
    <w:rsid w:val="00F5546A"/>
    <w:rsid w:val="00F55B9A"/>
    <w:rsid w:val="00F55F9F"/>
    <w:rsid w:val="00F56A74"/>
    <w:rsid w:val="00F57523"/>
    <w:rsid w:val="00F57864"/>
    <w:rsid w:val="00F57DC5"/>
    <w:rsid w:val="00F606CF"/>
    <w:rsid w:val="00F609FA"/>
    <w:rsid w:val="00F61449"/>
    <w:rsid w:val="00F6265B"/>
    <w:rsid w:val="00F62897"/>
    <w:rsid w:val="00F6291B"/>
    <w:rsid w:val="00F6341A"/>
    <w:rsid w:val="00F63C8A"/>
    <w:rsid w:val="00F642E6"/>
    <w:rsid w:val="00F6448F"/>
    <w:rsid w:val="00F6463E"/>
    <w:rsid w:val="00F658E5"/>
    <w:rsid w:val="00F65D99"/>
    <w:rsid w:val="00F66165"/>
    <w:rsid w:val="00F675FD"/>
    <w:rsid w:val="00F70342"/>
    <w:rsid w:val="00F704E1"/>
    <w:rsid w:val="00F71745"/>
    <w:rsid w:val="00F72063"/>
    <w:rsid w:val="00F720F8"/>
    <w:rsid w:val="00F72BB6"/>
    <w:rsid w:val="00F7319B"/>
    <w:rsid w:val="00F73ADF"/>
    <w:rsid w:val="00F74136"/>
    <w:rsid w:val="00F74306"/>
    <w:rsid w:val="00F743C1"/>
    <w:rsid w:val="00F74886"/>
    <w:rsid w:val="00F74C8B"/>
    <w:rsid w:val="00F7581D"/>
    <w:rsid w:val="00F75B5F"/>
    <w:rsid w:val="00F760C2"/>
    <w:rsid w:val="00F76731"/>
    <w:rsid w:val="00F76D12"/>
    <w:rsid w:val="00F76FDC"/>
    <w:rsid w:val="00F777F4"/>
    <w:rsid w:val="00F77B15"/>
    <w:rsid w:val="00F80B2D"/>
    <w:rsid w:val="00F80C4F"/>
    <w:rsid w:val="00F81BB2"/>
    <w:rsid w:val="00F8222E"/>
    <w:rsid w:val="00F824B3"/>
    <w:rsid w:val="00F82851"/>
    <w:rsid w:val="00F83C6E"/>
    <w:rsid w:val="00F83FA2"/>
    <w:rsid w:val="00F843D8"/>
    <w:rsid w:val="00F848DD"/>
    <w:rsid w:val="00F85243"/>
    <w:rsid w:val="00F85607"/>
    <w:rsid w:val="00F859ED"/>
    <w:rsid w:val="00F85A1E"/>
    <w:rsid w:val="00F85C0B"/>
    <w:rsid w:val="00F85D0D"/>
    <w:rsid w:val="00F8650A"/>
    <w:rsid w:val="00F86581"/>
    <w:rsid w:val="00F9037A"/>
    <w:rsid w:val="00F90688"/>
    <w:rsid w:val="00F907F3"/>
    <w:rsid w:val="00F908C0"/>
    <w:rsid w:val="00F920A5"/>
    <w:rsid w:val="00F92769"/>
    <w:rsid w:val="00F942EE"/>
    <w:rsid w:val="00F942F7"/>
    <w:rsid w:val="00F944B1"/>
    <w:rsid w:val="00F94DC6"/>
    <w:rsid w:val="00F952AB"/>
    <w:rsid w:val="00F95611"/>
    <w:rsid w:val="00F95A44"/>
    <w:rsid w:val="00F95E10"/>
    <w:rsid w:val="00F95E21"/>
    <w:rsid w:val="00F95EAE"/>
    <w:rsid w:val="00F96671"/>
    <w:rsid w:val="00F968C6"/>
    <w:rsid w:val="00F96BA2"/>
    <w:rsid w:val="00F96C78"/>
    <w:rsid w:val="00F96DB6"/>
    <w:rsid w:val="00F97731"/>
    <w:rsid w:val="00FA0223"/>
    <w:rsid w:val="00FA1378"/>
    <w:rsid w:val="00FA1440"/>
    <w:rsid w:val="00FA1A5E"/>
    <w:rsid w:val="00FA2683"/>
    <w:rsid w:val="00FA2C3F"/>
    <w:rsid w:val="00FA3261"/>
    <w:rsid w:val="00FA34B2"/>
    <w:rsid w:val="00FA3950"/>
    <w:rsid w:val="00FA3D53"/>
    <w:rsid w:val="00FA4149"/>
    <w:rsid w:val="00FA51B6"/>
    <w:rsid w:val="00FA6579"/>
    <w:rsid w:val="00FA682C"/>
    <w:rsid w:val="00FA72A0"/>
    <w:rsid w:val="00FA7BB1"/>
    <w:rsid w:val="00FB05A9"/>
    <w:rsid w:val="00FB06C5"/>
    <w:rsid w:val="00FB1B0E"/>
    <w:rsid w:val="00FB21D9"/>
    <w:rsid w:val="00FB2253"/>
    <w:rsid w:val="00FB25CD"/>
    <w:rsid w:val="00FB2878"/>
    <w:rsid w:val="00FB2F16"/>
    <w:rsid w:val="00FB3515"/>
    <w:rsid w:val="00FB4FE3"/>
    <w:rsid w:val="00FB57AE"/>
    <w:rsid w:val="00FB6AC2"/>
    <w:rsid w:val="00FB7343"/>
    <w:rsid w:val="00FB75F1"/>
    <w:rsid w:val="00FB787E"/>
    <w:rsid w:val="00FB7947"/>
    <w:rsid w:val="00FB7FE3"/>
    <w:rsid w:val="00FC00A8"/>
    <w:rsid w:val="00FC0107"/>
    <w:rsid w:val="00FC10B1"/>
    <w:rsid w:val="00FC216B"/>
    <w:rsid w:val="00FC2C7B"/>
    <w:rsid w:val="00FC44AD"/>
    <w:rsid w:val="00FC4C13"/>
    <w:rsid w:val="00FC4E52"/>
    <w:rsid w:val="00FC5249"/>
    <w:rsid w:val="00FC52B9"/>
    <w:rsid w:val="00FC5782"/>
    <w:rsid w:val="00FD1670"/>
    <w:rsid w:val="00FD19E4"/>
    <w:rsid w:val="00FD1AB5"/>
    <w:rsid w:val="00FD24A8"/>
    <w:rsid w:val="00FD27CD"/>
    <w:rsid w:val="00FD284F"/>
    <w:rsid w:val="00FD2B36"/>
    <w:rsid w:val="00FD3DC4"/>
    <w:rsid w:val="00FD3F05"/>
    <w:rsid w:val="00FD57A5"/>
    <w:rsid w:val="00FD57E1"/>
    <w:rsid w:val="00FD5AE0"/>
    <w:rsid w:val="00FD643F"/>
    <w:rsid w:val="00FD657A"/>
    <w:rsid w:val="00FD6972"/>
    <w:rsid w:val="00FD6BB5"/>
    <w:rsid w:val="00FE0FED"/>
    <w:rsid w:val="00FE14B5"/>
    <w:rsid w:val="00FE194B"/>
    <w:rsid w:val="00FE1A71"/>
    <w:rsid w:val="00FE289E"/>
    <w:rsid w:val="00FE2BDC"/>
    <w:rsid w:val="00FE359C"/>
    <w:rsid w:val="00FE35AF"/>
    <w:rsid w:val="00FE38E9"/>
    <w:rsid w:val="00FE407B"/>
    <w:rsid w:val="00FE4F91"/>
    <w:rsid w:val="00FE504C"/>
    <w:rsid w:val="00FE6958"/>
    <w:rsid w:val="00FF0076"/>
    <w:rsid w:val="00FF0289"/>
    <w:rsid w:val="00FF1520"/>
    <w:rsid w:val="00FF1A0D"/>
    <w:rsid w:val="00FF1FBB"/>
    <w:rsid w:val="00FF20F7"/>
    <w:rsid w:val="00FF4175"/>
    <w:rsid w:val="00FF576D"/>
    <w:rsid w:val="00FF5A8B"/>
    <w:rsid w:val="00FF5E0D"/>
    <w:rsid w:val="00FF6478"/>
    <w:rsid w:val="00FF681B"/>
    <w:rsid w:val="00FF6DA7"/>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DC27D6"/>
  <w15:docId w15:val="{FE7CD67B-EEE1-4B5F-B76F-EC43E89B7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223B89"/>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
    <w:basedOn w:val="a6"/>
    <w:next w:val="a6"/>
    <w:link w:val="110"/>
    <w:uiPriority w:val="9"/>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
    <w:basedOn w:val="a6"/>
    <w:link w:val="12"/>
    <w:pPr>
      <w:tabs>
        <w:tab w:val="center" w:pos="4677"/>
        <w:tab w:val="right" w:pos="9355"/>
      </w:tabs>
    </w:pPr>
  </w:style>
  <w:style w:type="paragraph" w:styleId="ab">
    <w:name w:val="Title"/>
    <w:aliases w:val="Çàãîëîâîê,Caaieiaie,&amp;#199,&amp;#224,&amp;#227,&amp;#238,&amp;#235,&amp;#226,&amp;#234"/>
    <w:basedOn w:val="a6"/>
    <w:link w:val="ac"/>
    <w:uiPriority w:val="10"/>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style>
  <w:style w:type="character" w:styleId="ae">
    <w:name w:val="Hyperlink"/>
    <w:uiPriority w:val="99"/>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99"/>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link w:val="15"/>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semiHidden/>
    <w:rsid w:val="00591826"/>
    <w:pPr>
      <w:tabs>
        <w:tab w:val="right" w:pos="9627"/>
      </w:tabs>
    </w:pPr>
    <w:rPr>
      <w:b/>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99"/>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6">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7">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8">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9">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uiPriority w:val="10"/>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rsid w:val="006E241D"/>
    <w:rPr>
      <w:rFonts w:ascii="Tahoma" w:hAnsi="Tahoma" w:cs="Tahoma"/>
      <w:sz w:val="16"/>
      <w:szCs w:val="16"/>
      <w:lang w:val="ru-RU" w:eastAsia="ru-RU" w:bidi="ar-SA"/>
    </w:rPr>
  </w:style>
  <w:style w:type="character" w:customStyle="1" w:styleId="190">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semiHidden/>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semiHidden/>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uiPriority w:val="99"/>
    <w:rsid w:val="006E241D"/>
    <w:pPr>
      <w:autoSpaceDE w:val="0"/>
      <w:autoSpaceDN w:val="0"/>
      <w:adjustRightInd w:val="0"/>
      <w:jc w:val="both"/>
    </w:pPr>
    <w:rPr>
      <w:rFonts w:ascii="MS Sans Serif" w:hAnsi="MS Sans Serif"/>
      <w:sz w:val="20"/>
    </w:rPr>
  </w:style>
  <w:style w:type="character" w:customStyle="1" w:styleId="afffc">
    <w:name w:val="Текст Знак"/>
    <w:link w:val="afffb"/>
    <w:uiPriority w:val="99"/>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basedOn w:val="a6"/>
    <w:link w:val="affff"/>
    <w:semiHidden/>
    <w:rsid w:val="006E241D"/>
    <w:pPr>
      <w:spacing w:before="120" w:after="120"/>
      <w:ind w:firstLine="567"/>
    </w:pPr>
    <w:rPr>
      <w:sz w:val="20"/>
      <w:szCs w:val="20"/>
    </w:rPr>
  </w:style>
  <w:style w:type="character" w:customStyle="1" w:styleId="affff">
    <w:name w:val="Текст примечания Знак"/>
    <w:link w:val="afffe"/>
    <w:semiHidden/>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uiPriority w:val="99"/>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çàãîëîâîê 1 Знак,caaieiaie 1 Знак"/>
    <w:uiPriority w:val="9"/>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uiPriority w:val="99"/>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link w:val="afff0"/>
    <w:uiPriority w:val="34"/>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3">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4">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3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5">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15">
    <w:name w:val="Пункт Знак1"/>
    <w:link w:val="aff0"/>
    <w:locked/>
    <w:rsid w:val="00E6210A"/>
    <w:rPr>
      <w:sz w:val="28"/>
    </w:rPr>
  </w:style>
  <w:style w:type="table" w:customStyle="1" w:styleId="114">
    <w:name w:val="Сетка таблицы11"/>
    <w:basedOn w:val="a8"/>
    <w:next w:val="aff3"/>
    <w:uiPriority w:val="59"/>
    <w:rsid w:val="00951FE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Сетка таблицы3"/>
    <w:basedOn w:val="a8"/>
    <w:next w:val="aff3"/>
    <w:uiPriority w:val="59"/>
    <w:rsid w:val="009756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product-specname-inner">
    <w:name w:val="n-product-spec__name-inner"/>
    <w:rsid w:val="005630F2"/>
  </w:style>
  <w:style w:type="character" w:customStyle="1" w:styleId="n-product-specvalue-inner">
    <w:name w:val="n-product-spec__value-inner"/>
    <w:rsid w:val="005630F2"/>
  </w:style>
  <w:style w:type="paragraph" w:customStyle="1" w:styleId="rtecenter">
    <w:name w:val="rtecenter"/>
    <w:basedOn w:val="a6"/>
    <w:rsid w:val="00C178DD"/>
    <w:pPr>
      <w:spacing w:before="100" w:beforeAutospacing="1" w:after="100" w:afterAutospacing="1"/>
    </w:pPr>
  </w:style>
  <w:style w:type="numbering" w:customStyle="1" w:styleId="1fd">
    <w:name w:val="Нет списка1"/>
    <w:next w:val="a9"/>
    <w:uiPriority w:val="99"/>
    <w:semiHidden/>
    <w:unhideWhenUsed/>
    <w:rsid w:val="00C178DD"/>
  </w:style>
  <w:style w:type="paragraph" w:styleId="afffffffffff6">
    <w:name w:val="toa heading"/>
    <w:basedOn w:val="a6"/>
    <w:next w:val="a6"/>
    <w:rsid w:val="00C178DD"/>
    <w:pPr>
      <w:spacing w:before="120"/>
      <w:jc w:val="both"/>
    </w:pPr>
    <w:rPr>
      <w:rFonts w:cs="Arial"/>
      <w:b/>
      <w:bCs/>
    </w:rPr>
  </w:style>
  <w:style w:type="character" w:customStyle="1" w:styleId="WW8Num24z3">
    <w:name w:val="WW8Num24z3"/>
    <w:rsid w:val="00217EF3"/>
    <w:rPr>
      <w:rFonts w:ascii="Symbol" w:hAnsi="Symbol"/>
    </w:rPr>
  </w:style>
  <w:style w:type="paragraph" w:customStyle="1" w:styleId="font7">
    <w:name w:val="font7"/>
    <w:basedOn w:val="a6"/>
    <w:rsid w:val="0086544C"/>
    <w:pPr>
      <w:spacing w:before="100" w:beforeAutospacing="1" w:after="100" w:afterAutospacing="1"/>
    </w:pPr>
    <w:rPr>
      <w:sz w:val="22"/>
      <w:szCs w:val="22"/>
    </w:rPr>
  </w:style>
  <w:style w:type="paragraph" w:customStyle="1" w:styleId="font8">
    <w:name w:val="font8"/>
    <w:basedOn w:val="a6"/>
    <w:rsid w:val="0086544C"/>
    <w:pPr>
      <w:spacing w:before="100" w:beforeAutospacing="1" w:after="100" w:afterAutospacing="1"/>
    </w:pPr>
    <w:rPr>
      <w:color w:val="0000FF"/>
      <w:sz w:val="22"/>
      <w:szCs w:val="22"/>
    </w:rPr>
  </w:style>
  <w:style w:type="paragraph" w:customStyle="1" w:styleId="font9">
    <w:name w:val="font9"/>
    <w:basedOn w:val="a6"/>
    <w:rsid w:val="0086544C"/>
    <w:pPr>
      <w:spacing w:before="100" w:beforeAutospacing="1" w:after="100" w:afterAutospacing="1"/>
    </w:pPr>
    <w:rPr>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117530938">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799691810">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40838604">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0735186">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67284071">
      <w:bodyDiv w:val="1"/>
      <w:marLeft w:val="0"/>
      <w:marRight w:val="0"/>
      <w:marTop w:val="0"/>
      <w:marBottom w:val="0"/>
      <w:divBdr>
        <w:top w:val="none" w:sz="0" w:space="0" w:color="auto"/>
        <w:left w:val="none" w:sz="0" w:space="0" w:color="auto"/>
        <w:bottom w:val="none" w:sz="0" w:space="0" w:color="auto"/>
        <w:right w:val="none" w:sz="0" w:space="0" w:color="auto"/>
      </w:divBdr>
    </w:div>
    <w:div w:id="1254556369">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22201113">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373768512">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24068584">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78680861">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8B967-7C63-46AE-8B28-52D8CA4C8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7307</Words>
  <Characters>41650</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48860</CharactersWithSpaces>
  <SharedDoc>false</SharedDoc>
  <HLinks>
    <vt:vector size="36" baseType="variant">
      <vt:variant>
        <vt:i4>1441792</vt:i4>
      </vt:variant>
      <vt:variant>
        <vt:i4>18</vt:i4>
      </vt:variant>
      <vt:variant>
        <vt:i4>0</vt:i4>
      </vt:variant>
      <vt:variant>
        <vt:i4>5</vt:i4>
      </vt:variant>
      <vt:variant>
        <vt:lpwstr>http://www.ptc.ru/tender</vt:lpwstr>
      </vt:variant>
      <vt:variant>
        <vt:lpwstr/>
      </vt:variant>
      <vt:variant>
        <vt:i4>1441792</vt:i4>
      </vt:variant>
      <vt:variant>
        <vt:i4>15</vt:i4>
      </vt:variant>
      <vt:variant>
        <vt:i4>0</vt:i4>
      </vt:variant>
      <vt:variant>
        <vt:i4>5</vt:i4>
      </vt:variant>
      <vt:variant>
        <vt:lpwstr>http://www.ptc.ru/tender</vt:lpwstr>
      </vt:variant>
      <vt:variant>
        <vt:lpwstr/>
      </vt:variant>
      <vt:variant>
        <vt:i4>1900632</vt:i4>
      </vt:variant>
      <vt:variant>
        <vt:i4>12</vt:i4>
      </vt:variant>
      <vt:variant>
        <vt:i4>0</vt:i4>
      </vt:variant>
      <vt:variant>
        <vt:i4>5</vt:i4>
      </vt:variant>
      <vt:variant>
        <vt:lpwstr>http://www.lenmor.ru/</vt:lpwstr>
      </vt:variant>
      <vt:variant>
        <vt:lpwstr/>
      </vt:variant>
      <vt:variant>
        <vt:i4>1376317</vt:i4>
      </vt:variant>
      <vt:variant>
        <vt:i4>9</vt:i4>
      </vt:variant>
      <vt:variant>
        <vt:i4>0</vt:i4>
      </vt:variant>
      <vt:variant>
        <vt:i4>5</vt:i4>
      </vt:variant>
      <vt:variant>
        <vt:lpwstr/>
      </vt:variant>
      <vt:variant>
        <vt:lpwstr>_Toc308775107</vt:lpwstr>
      </vt:variant>
      <vt:variant>
        <vt:i4>1376317</vt:i4>
      </vt:variant>
      <vt:variant>
        <vt:i4>3</vt:i4>
      </vt:variant>
      <vt:variant>
        <vt:i4>0</vt:i4>
      </vt:variant>
      <vt:variant>
        <vt:i4>5</vt:i4>
      </vt:variant>
      <vt:variant>
        <vt:lpwstr/>
      </vt:variant>
      <vt:variant>
        <vt:lpwstr>_Toc308775101</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2</cp:revision>
  <cp:lastPrinted>2021-06-09T09:57:00Z</cp:lastPrinted>
  <dcterms:created xsi:type="dcterms:W3CDTF">2022-07-11T12:52:00Z</dcterms:created>
  <dcterms:modified xsi:type="dcterms:W3CDTF">2022-07-11T12:52:00Z</dcterms:modified>
</cp:coreProperties>
</file>